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0F18D14" w14:textId="77777777" w:rsidTr="004F2927">
        <w:trPr>
          <w:trHeight w:val="1268"/>
        </w:trPr>
        <w:tc>
          <w:tcPr>
            <w:tcW w:w="1668" w:type="dxa"/>
          </w:tcPr>
          <w:p w14:paraId="5397E0FE" w14:textId="77777777" w:rsidR="004702FB" w:rsidRPr="006F1DA5" w:rsidRDefault="004702FB" w:rsidP="004702FB">
            <w:pPr>
              <w:pStyle w:val="Glava"/>
              <w:rPr>
                <w:rFonts w:ascii="Arial" w:hAnsi="Arial" w:cs="Arial"/>
                <w:b/>
                <w:color w:val="000000" w:themeColor="text1"/>
              </w:rPr>
            </w:pPr>
          </w:p>
        </w:tc>
        <w:tc>
          <w:tcPr>
            <w:tcW w:w="3361" w:type="dxa"/>
          </w:tcPr>
          <w:p w14:paraId="049F403A" w14:textId="77777777" w:rsidR="004702FB" w:rsidRPr="006F1DA5" w:rsidRDefault="004702FB" w:rsidP="004702FB">
            <w:pPr>
              <w:pStyle w:val="Glava"/>
              <w:rPr>
                <w:rFonts w:ascii="Arial" w:hAnsi="Arial" w:cs="Arial"/>
                <w:b/>
                <w:color w:val="000000" w:themeColor="text1"/>
              </w:rPr>
            </w:pPr>
          </w:p>
        </w:tc>
        <w:tc>
          <w:tcPr>
            <w:tcW w:w="4209" w:type="dxa"/>
          </w:tcPr>
          <w:p w14:paraId="6C6F9D47" w14:textId="77777777" w:rsidR="004702FB" w:rsidRPr="006F1DA5" w:rsidRDefault="004702FB" w:rsidP="004702FB">
            <w:pPr>
              <w:pStyle w:val="Glava"/>
              <w:rPr>
                <w:rFonts w:ascii="Arial" w:hAnsi="Arial" w:cs="Arial"/>
                <w:b/>
                <w:color w:val="000000" w:themeColor="text1"/>
              </w:rPr>
            </w:pPr>
          </w:p>
        </w:tc>
      </w:tr>
    </w:tbl>
    <w:p w14:paraId="1DBDFB7B" w14:textId="77777777" w:rsidR="004702FB" w:rsidRDefault="004702FB" w:rsidP="006975C6">
      <w:pPr>
        <w:pStyle w:val="Paragraf"/>
        <w:rPr>
          <w:rFonts w:ascii="Arial" w:hAnsi="Arial" w:cs="Arial"/>
        </w:rPr>
      </w:pPr>
    </w:p>
    <w:p w14:paraId="1C654E8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16-61/25</w:t>
      </w:r>
    </w:p>
    <w:p w14:paraId="7582C817"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03.11.2025</w:t>
      </w:r>
      <w:r w:rsidR="00FC2646" w:rsidRPr="006F1DA5">
        <w:rPr>
          <w:rFonts w:ascii="Arial" w:hAnsi="Arial" w:cs="Arial"/>
        </w:rPr>
        <w:tab/>
      </w:r>
    </w:p>
    <w:p w14:paraId="354310E5"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831E20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8EBE274" w14:textId="77777777" w:rsidR="00FB3258" w:rsidRPr="006F1DA5" w:rsidRDefault="00FB3258" w:rsidP="000640C9">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C5B5DFF" w14:textId="77777777" w:rsidR="00FB3258" w:rsidRPr="006F1DA5" w:rsidRDefault="00FB3258" w:rsidP="00285016">
            <w:pPr>
              <w:pStyle w:val="Paragraf"/>
              <w:spacing w:before="0"/>
              <w:rPr>
                <w:rFonts w:ascii="Arial" w:hAnsi="Arial" w:cs="Arial"/>
                <w:sz w:val="44"/>
                <w:szCs w:val="44"/>
              </w:rPr>
            </w:pPr>
            <w:r w:rsidRPr="00285016">
              <w:rPr>
                <w:rFonts w:ascii="Arial" w:hAnsi="Arial" w:cs="Arial"/>
                <w:sz w:val="40"/>
                <w:szCs w:val="40"/>
              </w:rPr>
              <w:t>NAKUP VENTILATORJEV Z VZDRŽEVANJEM</w:t>
            </w:r>
          </w:p>
        </w:tc>
      </w:tr>
    </w:tbl>
    <w:p w14:paraId="4CB8A040" w14:textId="77777777" w:rsidR="00FB3258" w:rsidRPr="006F1DA5" w:rsidRDefault="00FB3258" w:rsidP="006975C6">
      <w:pPr>
        <w:pStyle w:val="Paragraf"/>
        <w:rPr>
          <w:rFonts w:ascii="Arial" w:hAnsi="Arial" w:cs="Arial"/>
        </w:rPr>
      </w:pPr>
    </w:p>
    <w:p w14:paraId="61E88732" w14:textId="77777777" w:rsidR="00FB3258" w:rsidRPr="006F1DA5" w:rsidRDefault="00FB3258" w:rsidP="006975C6">
      <w:pPr>
        <w:pStyle w:val="Paragraf"/>
        <w:rPr>
          <w:rFonts w:ascii="Arial" w:hAnsi="Arial" w:cs="Arial"/>
        </w:rPr>
      </w:pPr>
      <w:r w:rsidRPr="006F1DA5">
        <w:rPr>
          <w:rFonts w:ascii="Arial" w:hAnsi="Arial" w:cs="Arial"/>
        </w:rPr>
        <w:t>Zaporedna številka: 16-61/25</w:t>
      </w:r>
    </w:p>
    <w:p w14:paraId="3097821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F66D95E" w14:textId="77777777" w:rsidR="00337E4D" w:rsidRDefault="00337E4D">
      <w:pPr>
        <w:rPr>
          <w:rFonts w:ascii="Arial" w:hAnsi="Arial" w:cs="Arial"/>
          <w:sz w:val="18"/>
          <w:szCs w:val="18"/>
        </w:rPr>
      </w:pPr>
    </w:p>
    <w:p w14:paraId="67ADAE48" w14:textId="77777777" w:rsidR="00960022" w:rsidRDefault="00E55B9D">
      <w:pPr>
        <w:rPr>
          <w:rFonts w:ascii="Arial" w:hAnsi="Arial" w:cs="Arial"/>
          <w:sz w:val="18"/>
          <w:szCs w:val="18"/>
        </w:rPr>
      </w:pPr>
      <w:r>
        <w:rPr>
          <w:rFonts w:ascii="Arial" w:hAnsi="Arial" w:cs="Arial"/>
        </w:rPr>
        <w:br w:type="page"/>
      </w:r>
    </w:p>
    <w:p w14:paraId="0D03F6C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5D4CE85" w14:textId="77777777" w:rsidTr="004F2927">
        <w:trPr>
          <w:trHeight w:val="1268"/>
        </w:trPr>
        <w:tc>
          <w:tcPr>
            <w:tcW w:w="1668" w:type="dxa"/>
          </w:tcPr>
          <w:p w14:paraId="6C1EABA5" w14:textId="77777777" w:rsidR="004702FB" w:rsidRPr="006F1DA5" w:rsidRDefault="004702FB" w:rsidP="004702FB">
            <w:pPr>
              <w:pStyle w:val="Glava"/>
              <w:rPr>
                <w:rFonts w:ascii="Arial" w:hAnsi="Arial" w:cs="Arial"/>
                <w:b/>
                <w:color w:val="000000" w:themeColor="text1"/>
              </w:rPr>
            </w:pPr>
          </w:p>
        </w:tc>
        <w:tc>
          <w:tcPr>
            <w:tcW w:w="3361" w:type="dxa"/>
          </w:tcPr>
          <w:p w14:paraId="6FABCF1A" w14:textId="77777777" w:rsidR="004702FB" w:rsidRPr="006F1DA5" w:rsidRDefault="004702FB" w:rsidP="004702FB">
            <w:pPr>
              <w:pStyle w:val="Glava"/>
              <w:rPr>
                <w:rFonts w:ascii="Arial" w:hAnsi="Arial" w:cs="Arial"/>
                <w:b/>
                <w:color w:val="000000" w:themeColor="text1"/>
              </w:rPr>
            </w:pPr>
          </w:p>
        </w:tc>
        <w:tc>
          <w:tcPr>
            <w:tcW w:w="4209" w:type="dxa"/>
          </w:tcPr>
          <w:p w14:paraId="2D350385" w14:textId="77777777" w:rsidR="004702FB" w:rsidRPr="006F1DA5" w:rsidRDefault="004702FB" w:rsidP="004702FB">
            <w:pPr>
              <w:pStyle w:val="Glava"/>
              <w:rPr>
                <w:rFonts w:ascii="Arial" w:hAnsi="Arial" w:cs="Arial"/>
                <w:b/>
                <w:color w:val="000000" w:themeColor="text1"/>
              </w:rPr>
            </w:pPr>
          </w:p>
        </w:tc>
      </w:tr>
    </w:tbl>
    <w:p w14:paraId="3003AFEA" w14:textId="77777777" w:rsidR="00257D60" w:rsidRPr="002B6779" w:rsidRDefault="00257D6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880778E" w14:textId="77777777" w:rsidR="00257D60" w:rsidRPr="00D36F2E" w:rsidRDefault="00257D6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3774A5F" w14:textId="77777777" w:rsidR="00D57973" w:rsidRDefault="00257D6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5330"/>
      </w:tblGrid>
      <w:tr w:rsidR="00D57973" w:rsidRPr="00FE4A05" w14:paraId="03D1E7CF" w14:textId="77777777">
        <w:tc>
          <w:tcPr>
            <w:tcW w:w="0" w:type="auto"/>
            <w:tcMar>
              <w:top w:w="0" w:type="auto"/>
              <w:bottom w:w="0" w:type="auto"/>
            </w:tcMar>
          </w:tcPr>
          <w:p w14:paraId="0D5B228F" w14:textId="77777777" w:rsidR="00D57973" w:rsidRPr="00FE4A05" w:rsidRDefault="00257D60">
            <w:pPr>
              <w:rPr>
                <w:rFonts w:ascii="Arial" w:hAnsi="Arial" w:cs="Arial"/>
                <w:b/>
                <w:bCs/>
                <w:color w:val="000000"/>
                <w:sz w:val="18"/>
                <w:szCs w:val="18"/>
              </w:rPr>
            </w:pPr>
            <w:r w:rsidRPr="00FE4A05">
              <w:rPr>
                <w:rFonts w:ascii="Arial" w:hAnsi="Arial" w:cs="Arial"/>
                <w:b/>
                <w:bCs/>
                <w:color w:val="000000"/>
                <w:sz w:val="18"/>
                <w:szCs w:val="18"/>
              </w:rPr>
              <w:t>NAKUP VENTILATORJEV Z VZDRŽEVANJEM</w:t>
            </w:r>
          </w:p>
          <w:p w14:paraId="626CD26F" w14:textId="77777777" w:rsidR="00285016" w:rsidRPr="00FE4A05" w:rsidRDefault="00285016">
            <w:pPr>
              <w:rPr>
                <w:b/>
                <w:bCs/>
              </w:rPr>
            </w:pPr>
          </w:p>
        </w:tc>
      </w:tr>
      <w:tr w:rsidR="00D57973" w14:paraId="618D9576" w14:textId="77777777">
        <w:tc>
          <w:tcPr>
            <w:tcW w:w="0" w:type="auto"/>
            <w:tcMar>
              <w:top w:w="0" w:type="auto"/>
              <w:bottom w:w="0" w:type="auto"/>
            </w:tcMar>
          </w:tcPr>
          <w:p w14:paraId="49ABDEC2" w14:textId="4135791D" w:rsidR="00D57973" w:rsidRDefault="00257D60">
            <w:r>
              <w:rPr>
                <w:rFonts w:ascii="Arial" w:hAnsi="Arial" w:cs="Arial"/>
                <w:color w:val="000000"/>
                <w:sz w:val="18"/>
                <w:szCs w:val="18"/>
              </w:rPr>
              <w:t>1. Oprema (ventilator za predihavanje bolnikov</w:t>
            </w:r>
            <w:r w:rsidR="00242E60">
              <w:rPr>
                <w:rFonts w:ascii="Arial" w:hAnsi="Arial" w:cs="Arial"/>
                <w:color w:val="000000"/>
                <w:sz w:val="18"/>
                <w:szCs w:val="18"/>
              </w:rPr>
              <w:t>)</w:t>
            </w:r>
            <w:r>
              <w:rPr>
                <w:rFonts w:ascii="Arial" w:hAnsi="Arial" w:cs="Arial"/>
                <w:color w:val="000000"/>
                <w:sz w:val="18"/>
                <w:szCs w:val="18"/>
              </w:rPr>
              <w:t>, 4 kos, </w:t>
            </w:r>
          </w:p>
        </w:tc>
      </w:tr>
      <w:tr w:rsidR="00D57973" w14:paraId="478887B3" w14:textId="77777777">
        <w:tc>
          <w:tcPr>
            <w:tcW w:w="0" w:type="auto"/>
            <w:tcMar>
              <w:top w:w="0" w:type="auto"/>
              <w:bottom w:w="0" w:type="auto"/>
            </w:tcMar>
          </w:tcPr>
          <w:p w14:paraId="49FE9AE1" w14:textId="7B4EEEB7" w:rsidR="00D57973" w:rsidRDefault="00257D60">
            <w:r>
              <w:rPr>
                <w:rFonts w:ascii="Arial" w:hAnsi="Arial" w:cs="Arial"/>
                <w:color w:val="000000"/>
                <w:sz w:val="18"/>
                <w:szCs w:val="18"/>
              </w:rPr>
              <w:t xml:space="preserve">2. </w:t>
            </w:r>
            <w:r w:rsidR="004024AA">
              <w:rPr>
                <w:rFonts w:ascii="Arial" w:hAnsi="Arial" w:cs="Arial"/>
                <w:color w:val="000000"/>
                <w:sz w:val="18"/>
                <w:szCs w:val="18"/>
              </w:rPr>
              <w:t>V</w:t>
            </w:r>
            <w:r>
              <w:rPr>
                <w:rFonts w:ascii="Arial" w:hAnsi="Arial" w:cs="Arial"/>
                <w:color w:val="000000"/>
                <w:sz w:val="18"/>
                <w:szCs w:val="18"/>
              </w:rPr>
              <w:t>zdrževanje opreme za dobo 5 let po izteku garancijske dobe</w:t>
            </w:r>
          </w:p>
        </w:tc>
      </w:tr>
      <w:tr w:rsidR="00D57973" w14:paraId="7B04A8A4" w14:textId="77777777">
        <w:tc>
          <w:tcPr>
            <w:tcW w:w="0" w:type="auto"/>
            <w:tcMar>
              <w:top w:w="0" w:type="auto"/>
              <w:bottom w:w="0" w:type="auto"/>
            </w:tcMar>
          </w:tcPr>
          <w:p w14:paraId="09B4E011" w14:textId="77777777" w:rsidR="00D57973" w:rsidRDefault="00257D60">
            <w:r>
              <w:rPr>
                <w:rFonts w:ascii="Arial" w:hAnsi="Arial" w:cs="Arial"/>
                <w:color w:val="000000"/>
                <w:sz w:val="18"/>
                <w:szCs w:val="18"/>
              </w:rPr>
              <w:t>3. Potrošni material za dobo 3 let</w:t>
            </w:r>
          </w:p>
        </w:tc>
      </w:tr>
    </w:tbl>
    <w:p w14:paraId="7CC68BD1" w14:textId="77777777" w:rsidR="00D57973" w:rsidRDefault="00257D60">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67EED506" w14:textId="77777777" w:rsidR="00D57973" w:rsidRDefault="00257D60">
      <w:pPr>
        <w:spacing w:before="225" w:after="225" w:line="240" w:lineRule="auto"/>
        <w:jc w:val="both"/>
      </w:pPr>
      <w:r>
        <w:rPr>
          <w:rFonts w:ascii="Arial" w:hAnsi="Arial" w:cs="Arial"/>
          <w:color w:val="000000"/>
          <w:sz w:val="18"/>
          <w:szCs w:val="18"/>
        </w:rPr>
        <w:t>Predmet javnega naročila je: NAKUP VENTILATORJEV Z VZDRŽEVANJEM.</w:t>
      </w:r>
    </w:p>
    <w:p w14:paraId="506F2A02" w14:textId="77777777" w:rsidR="00D57973" w:rsidRDefault="00257D60">
      <w:pPr>
        <w:spacing w:before="225" w:after="225" w:line="240" w:lineRule="auto"/>
        <w:jc w:val="both"/>
      </w:pPr>
      <w:r>
        <w:rPr>
          <w:rFonts w:ascii="Arial" w:hAnsi="Arial" w:cs="Arial"/>
          <w:color w:val="000000"/>
          <w:sz w:val="18"/>
          <w:szCs w:val="18"/>
        </w:rPr>
        <w:t>Delitev naročila na sklope: naročilo se oddaja celovito.</w:t>
      </w:r>
    </w:p>
    <w:p w14:paraId="53AB7EF8" w14:textId="77777777" w:rsidR="00D57973" w:rsidRDefault="00257D6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532CDAD" w14:textId="77777777" w:rsidR="00257D60" w:rsidRDefault="00257D6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D57973" w14:paraId="16D28F69"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096108" w14:textId="77777777" w:rsidR="00D57973" w:rsidRDefault="00257D6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DC3B0F" w14:textId="77777777" w:rsidR="00D57973" w:rsidRDefault="00257D60">
            <w:pPr>
              <w:jc w:val="right"/>
            </w:pPr>
            <w:r>
              <w:rPr>
                <w:rFonts w:ascii="Arial" w:hAnsi="Arial" w:cs="Arial"/>
                <w:b/>
                <w:bCs/>
                <w:color w:val="000000"/>
                <w:position w:val="-2"/>
                <w:sz w:val="18"/>
                <w:szCs w:val="18"/>
                <w:shd w:val="clear" w:color="auto" w:fill="D1D1D1"/>
              </w:rPr>
              <w:t>Datumi</w:t>
            </w:r>
          </w:p>
        </w:tc>
      </w:tr>
      <w:tr w:rsidR="00D57973" w14:paraId="4913784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46445" w14:textId="77777777" w:rsidR="00D57973" w:rsidRDefault="00257D6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77C97" w14:textId="77777777" w:rsidR="00D57973" w:rsidRDefault="00257D60">
            <w:pPr>
              <w:jc w:val="right"/>
            </w:pPr>
            <w:r>
              <w:rPr>
                <w:rFonts w:ascii="Arial" w:hAnsi="Arial" w:cs="Arial"/>
                <w:color w:val="000000"/>
                <w:position w:val="-2"/>
                <w:sz w:val="18"/>
                <w:szCs w:val="18"/>
              </w:rPr>
              <w:t>do 09.12.2025 do 09:00</w:t>
            </w:r>
          </w:p>
        </w:tc>
      </w:tr>
      <w:tr w:rsidR="00D57973" w14:paraId="6843C62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B452C" w14:textId="77777777" w:rsidR="00D57973" w:rsidRDefault="00257D6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94D9F" w14:textId="77777777" w:rsidR="00D57973" w:rsidRDefault="00257D60">
            <w:pPr>
              <w:jc w:val="right"/>
            </w:pPr>
            <w:r>
              <w:rPr>
                <w:rFonts w:ascii="Arial" w:hAnsi="Arial" w:cs="Arial"/>
                <w:color w:val="000000"/>
                <w:position w:val="-2"/>
                <w:sz w:val="18"/>
                <w:szCs w:val="18"/>
              </w:rPr>
              <w:t>do 17.12.2025 do 09:00</w:t>
            </w:r>
          </w:p>
        </w:tc>
      </w:tr>
      <w:tr w:rsidR="00D57973" w14:paraId="2F15B1F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55D2D" w14:textId="77777777" w:rsidR="00D57973" w:rsidRDefault="00257D6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431C2" w14:textId="77777777" w:rsidR="00D57973" w:rsidRDefault="00257D60">
            <w:pPr>
              <w:jc w:val="right"/>
            </w:pPr>
            <w:r>
              <w:rPr>
                <w:rFonts w:ascii="Arial" w:hAnsi="Arial" w:cs="Arial"/>
                <w:color w:val="000000"/>
                <w:position w:val="-2"/>
                <w:sz w:val="18"/>
                <w:szCs w:val="18"/>
              </w:rPr>
              <w:t>17.12.2025 ob 10:00</w:t>
            </w:r>
          </w:p>
        </w:tc>
      </w:tr>
    </w:tbl>
    <w:p w14:paraId="6E5976C5" w14:textId="77777777" w:rsidR="00257D60" w:rsidRDefault="00257D60" w:rsidP="00782787">
      <w:pPr>
        <w:pStyle w:val="Paragraf"/>
        <w:spacing w:line="240" w:lineRule="auto"/>
        <w:rPr>
          <w:rFonts w:ascii="Arial" w:hAnsi="Arial" w:cs="Arial"/>
        </w:rPr>
      </w:pPr>
    </w:p>
    <w:p w14:paraId="792E512F" w14:textId="77777777" w:rsidR="00257D60" w:rsidRPr="008806CE" w:rsidRDefault="00257D6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0ED6E64" w14:textId="5CF4E161" w:rsidR="00257D60" w:rsidRDefault="00257D60" w:rsidP="002133D4">
      <w:pPr>
        <w:pStyle w:val="Paragraf"/>
        <w:spacing w:line="240" w:lineRule="auto"/>
        <w:rPr>
          <w:rFonts w:ascii="Arial" w:hAnsi="Arial" w:cs="Arial"/>
        </w:rPr>
      </w:pPr>
      <w:r>
        <w:rPr>
          <w:rFonts w:ascii="Arial" w:hAnsi="Arial" w:cs="Arial"/>
        </w:rPr>
        <w:t xml:space="preserve">Kontaktna oseba: </w:t>
      </w:r>
      <w:r w:rsidR="004024AA">
        <w:rPr>
          <w:rFonts w:ascii="Arial" w:hAnsi="Arial" w:cs="Arial"/>
        </w:rPr>
        <w:t>Marija Žefran</w:t>
      </w:r>
    </w:p>
    <w:p w14:paraId="2FB09E9D" w14:textId="2BE0758A" w:rsidR="00257D60" w:rsidRDefault="00257D60" w:rsidP="002133D4">
      <w:pPr>
        <w:pStyle w:val="Paragraf"/>
        <w:spacing w:line="240" w:lineRule="auto"/>
        <w:rPr>
          <w:rFonts w:ascii="Arial" w:hAnsi="Arial" w:cs="Arial"/>
        </w:rPr>
      </w:pPr>
      <w:r>
        <w:rPr>
          <w:rFonts w:ascii="Arial" w:hAnsi="Arial" w:cs="Arial"/>
        </w:rPr>
        <w:t xml:space="preserve">E-poštni naslov: </w:t>
      </w:r>
      <w:r w:rsidR="004024AA">
        <w:rPr>
          <w:rFonts w:ascii="Arial" w:hAnsi="Arial" w:cs="Arial"/>
        </w:rPr>
        <w:t>marija.zefran</w:t>
      </w:r>
      <w:r w:rsidRPr="00445A62">
        <w:rPr>
          <w:rFonts w:ascii="Arial" w:hAnsi="Arial" w:cs="Arial"/>
        </w:rPr>
        <w:t>@sb-nm.si</w:t>
      </w:r>
    </w:p>
    <w:p w14:paraId="25C1ADED" w14:textId="7811BFCC" w:rsidR="00257D60" w:rsidRDefault="00257D6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07 39 16 </w:t>
      </w:r>
      <w:r w:rsidR="004024AA">
        <w:rPr>
          <w:rFonts w:ascii="Arial" w:hAnsi="Arial" w:cs="Arial"/>
        </w:rPr>
        <w:t>170</w:t>
      </w:r>
    </w:p>
    <w:p w14:paraId="123A279E" w14:textId="77777777" w:rsidR="00D57973" w:rsidRDefault="00257D6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C0E914E" w14:textId="77777777" w:rsidR="00257D60" w:rsidRPr="008806CE" w:rsidRDefault="00257D6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5E948AC" w14:textId="77777777" w:rsidR="00257D60" w:rsidRDefault="00257D6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57973" w14:paraId="787B1D9C" w14:textId="77777777">
        <w:tc>
          <w:tcPr>
            <w:tcW w:w="0" w:type="auto"/>
            <w:tcMar>
              <w:top w:w="0" w:type="auto"/>
              <w:bottom w:w="0" w:type="auto"/>
            </w:tcMar>
          </w:tcPr>
          <w:p w14:paraId="5195BCDC" w14:textId="77777777" w:rsidR="00D57973" w:rsidRDefault="00257D60" w:rsidP="003D3F85">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262BD3C6" w14:textId="77777777" w:rsidR="00D57973" w:rsidRDefault="00257D60">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A680E32" w14:textId="77777777" w:rsidR="00D57973" w:rsidRDefault="00257D60">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04F58802" w14:textId="77777777" w:rsidR="00D57973" w:rsidRDefault="00257D60">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A6F614F" w14:textId="77777777" w:rsidR="00D57973" w:rsidRDefault="00257D60">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DF4F075" w14:textId="77777777" w:rsidR="00D57973" w:rsidRDefault="00257D60">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8B9B3C3" w14:textId="77777777" w:rsidR="00D57973" w:rsidRDefault="00257D60">
      <w:pPr>
        <w:spacing w:before="225" w:after="225" w:line="240" w:lineRule="auto"/>
        <w:jc w:val="both"/>
      </w:pPr>
      <w:r>
        <w:rPr>
          <w:rFonts w:ascii="Arial" w:hAnsi="Arial" w:cs="Arial"/>
          <w:color w:val="000000"/>
          <w:sz w:val="18"/>
          <w:szCs w:val="18"/>
        </w:rPr>
        <w:t>Po preteku roka za predložitev ponudb ponudbe ne bo več mogoče oddati.</w:t>
      </w:r>
    </w:p>
    <w:p w14:paraId="47321209" w14:textId="77777777" w:rsidR="00257D60" w:rsidRPr="008806CE" w:rsidRDefault="00257D6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6EAC712" w14:textId="77777777" w:rsidR="00257D60" w:rsidRPr="00445A62" w:rsidRDefault="00257D6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57E3FBA4" w14:textId="77777777" w:rsidR="00257D60" w:rsidRPr="00445A62" w:rsidRDefault="00257D60" w:rsidP="005747CB">
      <w:pPr>
        <w:spacing w:before="120" w:after="120"/>
        <w:jc w:val="both"/>
        <w:rPr>
          <w:rFonts w:ascii="Arial" w:hAnsi="Arial" w:cs="Arial"/>
          <w:b/>
          <w:sz w:val="18"/>
          <w:szCs w:val="18"/>
        </w:rPr>
      </w:pPr>
      <w:r>
        <w:rPr>
          <w:rFonts w:ascii="Arial" w:hAnsi="Arial" w:cs="Arial"/>
          <w:b/>
          <w:sz w:val="18"/>
          <w:szCs w:val="18"/>
        </w:rPr>
        <w:t>Spletna aplikacija e-JN</w:t>
      </w:r>
    </w:p>
    <w:p w14:paraId="6039B751" w14:textId="77777777" w:rsidR="00D57973" w:rsidRDefault="00257D60">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213A781E" w14:textId="77777777" w:rsidR="00257D60" w:rsidRPr="008806CE" w:rsidRDefault="00257D6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B1EDAA2" w14:textId="77777777" w:rsidR="00257D60" w:rsidRPr="00445A62" w:rsidRDefault="00257D6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9B65A7C" w14:textId="77777777" w:rsidR="00D57973" w:rsidRDefault="00257D6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3BA1485" w14:textId="77777777" w:rsidR="00257D60" w:rsidRPr="008806CE" w:rsidRDefault="00257D6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4B22B7A" w14:textId="77777777" w:rsidR="00257D60" w:rsidRPr="00445A62" w:rsidRDefault="00257D6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23AB639" w14:textId="77777777" w:rsidR="00D57973" w:rsidRDefault="00257D6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16D6673" w14:textId="77777777" w:rsidR="00257D60" w:rsidRPr="008806CE" w:rsidRDefault="00257D6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D001707" w14:textId="77777777" w:rsidR="00D57973" w:rsidRDefault="00257D6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57973" w14:paraId="635B24AB" w14:textId="77777777">
        <w:tc>
          <w:tcPr>
            <w:tcW w:w="0" w:type="auto"/>
            <w:tcMar>
              <w:top w:w="0" w:type="auto"/>
              <w:bottom w:w="0" w:type="auto"/>
            </w:tcMar>
          </w:tcPr>
          <w:p w14:paraId="078062CE" w14:textId="77777777" w:rsidR="00D57973" w:rsidRDefault="00257D60" w:rsidP="003D3F85">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3A9A97ED" w14:textId="77777777" w:rsidR="00D57973" w:rsidRDefault="00257D60">
      <w:pPr>
        <w:spacing w:before="225" w:after="225" w:line="240" w:lineRule="auto"/>
      </w:pPr>
      <w:r>
        <w:rPr>
          <w:rFonts w:ascii="Arial" w:hAnsi="Arial" w:cs="Arial"/>
          <w:color w:val="000000"/>
          <w:sz w:val="18"/>
          <w:szCs w:val="18"/>
        </w:rPr>
        <w:lastRenderedPageBreak/>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57C336D6" w14:textId="77777777" w:rsidR="00D57973" w:rsidRDefault="00257D6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71BA47A" w14:textId="77777777" w:rsidR="00D57973" w:rsidRDefault="00257D6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A81DC5F" w14:textId="77777777" w:rsidR="00257D60" w:rsidRPr="00BB1848" w:rsidRDefault="00257D60" w:rsidP="00872C8A">
      <w:pPr>
        <w:pStyle w:val="Paragraf"/>
        <w:spacing w:before="0" w:after="0"/>
        <w:rPr>
          <w:rFonts w:cs="Arial"/>
        </w:rPr>
      </w:pPr>
    </w:p>
    <w:p w14:paraId="62F012AF" w14:textId="77777777" w:rsidR="00257D60" w:rsidRPr="00445A62" w:rsidRDefault="00257D60" w:rsidP="001761E6">
      <w:pPr>
        <w:pStyle w:val="Paragraf"/>
        <w:spacing w:before="0" w:after="0"/>
        <w:jc w:val="both"/>
        <w:rPr>
          <w:rFonts w:ascii="Arial" w:hAnsi="Arial" w:cs="Arial"/>
        </w:rPr>
      </w:pPr>
    </w:p>
    <w:p w14:paraId="2F09AC40" w14:textId="25F10D0F" w:rsidR="00D57973" w:rsidRDefault="00257D60">
      <w:pPr>
        <w:spacing w:after="0" w:line="240" w:lineRule="auto"/>
        <w:rPr>
          <w:rFonts w:ascii="Arial" w:hAnsi="Arial" w:cs="Arial"/>
          <w:color w:val="000000"/>
          <w:sz w:val="18"/>
          <w:szCs w:val="18"/>
        </w:rPr>
      </w:pPr>
      <w:r w:rsidRPr="00B41FDC">
        <w:rPr>
          <w:rFonts w:ascii="Arial" w:hAnsi="Arial" w:cs="Arial"/>
          <w:color w:val="000000"/>
          <w:sz w:val="18"/>
          <w:szCs w:val="18"/>
        </w:rPr>
        <w:t xml:space="preserve">Datum: </w:t>
      </w:r>
      <w:r w:rsidR="00B41FDC">
        <w:rPr>
          <w:rFonts w:ascii="Arial" w:hAnsi="Arial" w:cs="Arial"/>
          <w:color w:val="000000"/>
          <w:sz w:val="18"/>
          <w:szCs w:val="18"/>
        </w:rPr>
        <w:t>05.12</w:t>
      </w:r>
      <w:r w:rsidRPr="00B41FDC">
        <w:rPr>
          <w:rFonts w:ascii="Arial" w:hAnsi="Arial" w:cs="Arial"/>
          <w:color w:val="000000"/>
          <w:sz w:val="18"/>
          <w:szCs w:val="18"/>
        </w:rPr>
        <w:t>.2025</w:t>
      </w:r>
      <w:r>
        <w:rPr>
          <w:rFonts w:ascii="Arial" w:hAnsi="Arial" w:cs="Arial"/>
          <w:color w:val="000000"/>
          <w:sz w:val="18"/>
          <w:szCs w:val="18"/>
        </w:rPr>
        <w:br/>
        <w:t>Kraj: Novo mesto</w:t>
      </w:r>
    </w:p>
    <w:p w14:paraId="2A10D645" w14:textId="77777777" w:rsidR="00285016" w:rsidRDefault="00285016">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D57973" w14:paraId="07BC26D2" w14:textId="77777777">
        <w:trPr>
          <w:cantSplit/>
        </w:trPr>
        <w:tc>
          <w:tcPr>
            <w:tcW w:w="0" w:type="auto"/>
            <w:tcMar>
              <w:top w:w="135" w:type="dxa"/>
              <w:bottom w:w="135" w:type="dxa"/>
            </w:tcMar>
            <w:vAlign w:val="center"/>
          </w:tcPr>
          <w:p w14:paraId="2121E393" w14:textId="77777777" w:rsidR="00D57973" w:rsidRDefault="00257D60">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C244D74" w14:textId="77777777" w:rsidR="00D57973" w:rsidRDefault="00257D60">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82A0B4C" w14:textId="77777777" w:rsidR="00D57973" w:rsidRDefault="00D57973">
      <w:pPr>
        <w:sectPr w:rsidR="00D57973" w:rsidSect="006E7A2B">
          <w:headerReference w:type="default" r:id="rId10"/>
          <w:footerReference w:type="default" r:id="rId11"/>
          <w:pgSz w:w="11906" w:h="16838"/>
          <w:pgMar w:top="1418" w:right="1418" w:bottom="1418" w:left="1418" w:header="567" w:footer="596" w:gutter="0"/>
          <w:cols w:space="708"/>
          <w:docGrid w:linePitch="360"/>
        </w:sectPr>
      </w:pPr>
    </w:p>
    <w:p w14:paraId="6000479C" w14:textId="77777777" w:rsidR="00257D60" w:rsidRPr="00EF740C" w:rsidRDefault="00257D6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5C8262F" w14:textId="77777777" w:rsidR="00257D60" w:rsidRDefault="00257D6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57973" w14:paraId="079BF010" w14:textId="77777777">
        <w:tc>
          <w:tcPr>
            <w:tcW w:w="0" w:type="auto"/>
            <w:shd w:val="clear" w:color="auto" w:fill="000000"/>
            <w:tcMar>
              <w:top w:w="150" w:type="dxa"/>
              <w:bottom w:w="150" w:type="dxa"/>
            </w:tcMar>
            <w:vAlign w:val="center"/>
          </w:tcPr>
          <w:p w14:paraId="6A6D8BE0" w14:textId="77777777" w:rsidR="00D57973" w:rsidRDefault="00257D60">
            <w:r>
              <w:rPr>
                <w:rFonts w:ascii="Arial" w:hAnsi="Arial" w:cs="Arial"/>
                <w:b/>
                <w:bCs/>
                <w:color w:val="FFFFFF"/>
                <w:position w:val="-2"/>
                <w:sz w:val="18"/>
                <w:szCs w:val="18"/>
                <w:shd w:val="clear" w:color="auto" w:fill="000000"/>
              </w:rPr>
              <w:t>1. Splošna navodila</w:t>
            </w:r>
          </w:p>
        </w:tc>
      </w:tr>
    </w:tbl>
    <w:p w14:paraId="04554792" w14:textId="77777777" w:rsidR="00D57973" w:rsidRDefault="00257D6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6A75087" w14:textId="77777777" w:rsidR="00D57973" w:rsidRDefault="00257D6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BC9367D" w14:textId="77777777" w:rsidR="00D57973" w:rsidRDefault="00257D6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13C4562" w14:textId="77777777" w:rsidR="00D57973" w:rsidRDefault="00257D6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03E90B4" w14:textId="77777777" w:rsidR="00D57973" w:rsidRDefault="00257D6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1B42038A" w14:textId="77777777" w:rsidR="00D57973" w:rsidRDefault="00257D6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A70CD72" w14:textId="61A7C177" w:rsidR="00D57973" w:rsidRDefault="00257D6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D57973" w14:paraId="169BF1C9" w14:textId="77777777">
        <w:tc>
          <w:tcPr>
            <w:tcW w:w="0" w:type="auto"/>
            <w:shd w:val="clear" w:color="auto" w:fill="000000"/>
            <w:tcMar>
              <w:top w:w="150" w:type="dxa"/>
              <w:bottom w:w="150" w:type="dxa"/>
            </w:tcMar>
            <w:vAlign w:val="center"/>
          </w:tcPr>
          <w:p w14:paraId="64867DFB" w14:textId="77777777" w:rsidR="00D57973" w:rsidRDefault="00257D60">
            <w:r>
              <w:rPr>
                <w:rFonts w:ascii="Arial" w:hAnsi="Arial" w:cs="Arial"/>
                <w:b/>
                <w:bCs/>
                <w:color w:val="FFFFFF"/>
                <w:position w:val="-2"/>
                <w:sz w:val="18"/>
                <w:szCs w:val="18"/>
                <w:shd w:val="clear" w:color="auto" w:fill="000000"/>
              </w:rPr>
              <w:t>2. Navodilo za elektronsko oddajo ponudbe</w:t>
            </w:r>
          </w:p>
        </w:tc>
      </w:tr>
    </w:tbl>
    <w:p w14:paraId="77975933" w14:textId="77777777" w:rsidR="00D57973" w:rsidRDefault="00257D6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D57973" w14:paraId="08D58BED" w14:textId="77777777">
        <w:tc>
          <w:tcPr>
            <w:tcW w:w="0" w:type="auto"/>
            <w:tcMar>
              <w:top w:w="0" w:type="auto"/>
              <w:bottom w:w="0" w:type="auto"/>
            </w:tcMar>
          </w:tcPr>
          <w:p w14:paraId="0445E7AD" w14:textId="77777777" w:rsidR="00D57973" w:rsidRDefault="00257D60">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c>
      </w:tr>
      <w:tr w:rsidR="00D57973" w14:paraId="2AFD4DD8" w14:textId="77777777">
        <w:tc>
          <w:tcPr>
            <w:tcW w:w="0" w:type="auto"/>
            <w:tcMar>
              <w:top w:w="0" w:type="auto"/>
              <w:bottom w:w="0" w:type="auto"/>
            </w:tcMar>
          </w:tcPr>
          <w:p w14:paraId="02E68C79" w14:textId="77777777" w:rsidR="00285016" w:rsidRDefault="00285016">
            <w:pPr>
              <w:rPr>
                <w:rFonts w:ascii="Arial" w:hAnsi="Arial" w:cs="Arial"/>
                <w:color w:val="000000"/>
                <w:sz w:val="18"/>
                <w:szCs w:val="18"/>
              </w:rPr>
            </w:pPr>
          </w:p>
          <w:p w14:paraId="717B872A" w14:textId="62F8EE9B" w:rsidR="00D57973" w:rsidRDefault="00257D60">
            <w:r>
              <w:rPr>
                <w:rFonts w:ascii="Arial" w:hAnsi="Arial" w:cs="Arial"/>
                <w:color w:val="000000"/>
                <w:sz w:val="18"/>
                <w:szCs w:val="18"/>
              </w:rPr>
              <w:t>• Ponudnik vnese osnovne podatke o ponudbi;</w:t>
            </w:r>
          </w:p>
        </w:tc>
      </w:tr>
      <w:tr w:rsidR="00D57973" w14:paraId="68A61496" w14:textId="77777777">
        <w:tc>
          <w:tcPr>
            <w:tcW w:w="0" w:type="auto"/>
            <w:tcMar>
              <w:top w:w="0" w:type="auto"/>
              <w:bottom w:w="0" w:type="auto"/>
            </w:tcMar>
          </w:tcPr>
          <w:p w14:paraId="65FAFC18" w14:textId="77777777" w:rsidR="00D57973" w:rsidRDefault="00257D60">
            <w:r>
              <w:rPr>
                <w:rFonts w:ascii="Arial" w:hAnsi="Arial" w:cs="Arial"/>
                <w:color w:val="000000"/>
                <w:sz w:val="18"/>
                <w:szCs w:val="18"/>
              </w:rPr>
              <w:t>• Ponudnik v razdelek Predračun naloži scan natisa izpolnjenega obrazca 1 Ponudba.</w:t>
            </w:r>
          </w:p>
        </w:tc>
      </w:tr>
      <w:tr w:rsidR="00D57973" w14:paraId="5DCC0801" w14:textId="77777777">
        <w:tc>
          <w:tcPr>
            <w:tcW w:w="0" w:type="auto"/>
            <w:tcMar>
              <w:top w:w="0" w:type="auto"/>
              <w:bottom w:w="0" w:type="auto"/>
            </w:tcMar>
          </w:tcPr>
          <w:p w14:paraId="69A79A01" w14:textId="77777777" w:rsidR="00D57973" w:rsidRDefault="00257D60">
            <w:r>
              <w:rPr>
                <w:rFonts w:ascii="Arial" w:hAnsi="Arial" w:cs="Arial"/>
                <w:color w:val="000000"/>
                <w:sz w:val="18"/>
                <w:szCs w:val="18"/>
              </w:rPr>
              <w:t xml:space="preserve">• 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tc>
      </w:tr>
      <w:tr w:rsidR="00D57973" w14:paraId="50FCC19F" w14:textId="77777777">
        <w:tc>
          <w:tcPr>
            <w:tcW w:w="0" w:type="auto"/>
            <w:tcMar>
              <w:top w:w="0" w:type="auto"/>
              <w:bottom w:w="0" w:type="auto"/>
            </w:tcMar>
          </w:tcPr>
          <w:p w14:paraId="1F9C79E3" w14:textId="77777777" w:rsidR="00D57973" w:rsidRDefault="00257D60">
            <w:r>
              <w:rPr>
                <w:rFonts w:ascii="Arial" w:hAnsi="Arial" w:cs="Arial"/>
                <w:color w:val="000000"/>
                <w:sz w:val="18"/>
                <w:szCs w:val="18"/>
              </w:rPr>
              <w:t>• Ponudnik v razdelek Druge priloge naloži ostale dele ponudbe, in sicer: scan celotne ponudbene dokumentacije - vse izjave, priloge, vzorec pogodb, izjav,…</w:t>
            </w:r>
          </w:p>
        </w:tc>
      </w:tr>
      <w:tr w:rsidR="00D57973" w14:paraId="37225C46" w14:textId="77777777">
        <w:tc>
          <w:tcPr>
            <w:tcW w:w="0" w:type="auto"/>
            <w:tcMar>
              <w:top w:w="0" w:type="auto"/>
              <w:bottom w:w="0" w:type="auto"/>
            </w:tcMar>
          </w:tcPr>
          <w:p w14:paraId="189F6CEC" w14:textId="77777777" w:rsidR="00D57973" w:rsidRDefault="00257D60">
            <w:r>
              <w:rPr>
                <w:rFonts w:ascii="Arial" w:hAnsi="Arial" w:cs="Arial"/>
                <w:color w:val="000000"/>
                <w:sz w:val="18"/>
                <w:szCs w:val="18"/>
              </w:rPr>
              <w:t>• 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3C3AA84C" w14:textId="77777777" w:rsidR="00D57973" w:rsidRDefault="00D57973"/>
    <w:tbl>
      <w:tblPr>
        <w:tblStyle w:val="NormalTablePHPDOCX"/>
        <w:tblW w:w="2500" w:type="pct"/>
        <w:tblInd w:w="108" w:type="dxa"/>
        <w:tblLook w:val="04A0" w:firstRow="1" w:lastRow="0" w:firstColumn="1" w:lastColumn="0" w:noHBand="0" w:noVBand="1"/>
      </w:tblPr>
      <w:tblGrid>
        <w:gridCol w:w="4535"/>
      </w:tblGrid>
      <w:tr w:rsidR="00D57973" w14:paraId="7897E668" w14:textId="77777777">
        <w:tc>
          <w:tcPr>
            <w:tcW w:w="0" w:type="auto"/>
            <w:shd w:val="clear" w:color="auto" w:fill="000000"/>
            <w:tcMar>
              <w:top w:w="150" w:type="dxa"/>
              <w:bottom w:w="150" w:type="dxa"/>
            </w:tcMar>
            <w:vAlign w:val="center"/>
          </w:tcPr>
          <w:p w14:paraId="31572E4C" w14:textId="77777777" w:rsidR="00D57973" w:rsidRDefault="00257D60">
            <w:r>
              <w:rPr>
                <w:rFonts w:ascii="Arial" w:hAnsi="Arial" w:cs="Arial"/>
                <w:b/>
                <w:bCs/>
                <w:color w:val="FFFFFF"/>
                <w:position w:val="-2"/>
                <w:sz w:val="18"/>
                <w:szCs w:val="18"/>
                <w:shd w:val="clear" w:color="auto" w:fill="000000"/>
              </w:rPr>
              <w:t>3. Zakoni in predpisi</w:t>
            </w:r>
          </w:p>
        </w:tc>
      </w:tr>
    </w:tbl>
    <w:p w14:paraId="766F2AF3" w14:textId="77777777" w:rsidR="00D57973" w:rsidRDefault="00257D6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57973" w14:paraId="0BBD4144" w14:textId="77777777">
        <w:tc>
          <w:tcPr>
            <w:tcW w:w="0" w:type="auto"/>
            <w:tcMar>
              <w:top w:w="0" w:type="auto"/>
              <w:bottom w:w="0" w:type="auto"/>
            </w:tcMar>
          </w:tcPr>
          <w:p w14:paraId="21CFA032" w14:textId="77777777" w:rsidR="00D57973" w:rsidRDefault="00257D60" w:rsidP="003D3F85">
            <w:pPr>
              <w:numPr>
                <w:ilvl w:val="0"/>
                <w:numId w:val="3"/>
              </w:numPr>
              <w:rPr>
                <w:rFonts w:ascii="Arial" w:hAnsi="Arial" w:cs="Arial"/>
                <w:color w:val="000000"/>
                <w:sz w:val="18"/>
                <w:szCs w:val="18"/>
              </w:rPr>
            </w:pPr>
            <w:r>
              <w:rPr>
                <w:rFonts w:ascii="Arial" w:hAnsi="Arial" w:cs="Arial"/>
                <w:color w:val="000000"/>
                <w:sz w:val="18"/>
                <w:szCs w:val="18"/>
              </w:rPr>
              <w:lastRenderedPageBreak/>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354151A4" w14:textId="77777777" w:rsidR="00D57973" w:rsidRDefault="00257D60" w:rsidP="003D3F85">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5E5D240" w14:textId="77777777" w:rsidR="00D57973" w:rsidRDefault="00257D60" w:rsidP="003D3F85">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in 24/25 – ZFisP-1)</w:t>
            </w:r>
          </w:p>
          <w:p w14:paraId="7CBFBAA3" w14:textId="77777777" w:rsidR="00D57973" w:rsidRDefault="00257D60" w:rsidP="003D3F85">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6267F3CD" w14:textId="77777777" w:rsidR="00D57973" w:rsidRDefault="00257D60" w:rsidP="003D3F85">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900F197" w14:textId="77777777" w:rsidR="00D57973" w:rsidRDefault="00257D60" w:rsidP="003D3F85">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4440F9D5" w14:textId="77777777" w:rsidR="00D57973" w:rsidRDefault="00257D60" w:rsidP="003D3F85">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67D7BDB" w14:textId="77777777" w:rsidR="00D57973" w:rsidRDefault="00257D60">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7057C91" w14:textId="77777777" w:rsidR="00D57973" w:rsidRDefault="00257D60">
      <w:pPr>
        <w:spacing w:before="225" w:after="225" w:line="240" w:lineRule="auto"/>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D57973" w14:paraId="002EF5F3" w14:textId="77777777">
        <w:tc>
          <w:tcPr>
            <w:tcW w:w="0" w:type="auto"/>
            <w:tcMar>
              <w:top w:w="0" w:type="auto"/>
              <w:bottom w:w="0" w:type="auto"/>
            </w:tcMar>
          </w:tcPr>
          <w:p w14:paraId="388891D4" w14:textId="77777777" w:rsidR="00D57973" w:rsidRDefault="00257D60" w:rsidP="003D3F85">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6A4F52F8" w14:textId="77777777" w:rsidR="00D57973" w:rsidRDefault="00257D60" w:rsidP="003D3F85">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49E1670" w14:textId="77777777" w:rsidR="00D57973" w:rsidRDefault="00257D60">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FCF9224" w14:textId="77777777" w:rsidR="00D57973" w:rsidRDefault="00257D6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92653EF" w14:textId="77777777" w:rsidR="00D57973" w:rsidRDefault="00257D6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D57973" w14:paraId="497D1A50" w14:textId="77777777">
        <w:tc>
          <w:tcPr>
            <w:tcW w:w="0" w:type="auto"/>
            <w:shd w:val="clear" w:color="auto" w:fill="000000"/>
            <w:tcMar>
              <w:top w:w="150" w:type="dxa"/>
              <w:bottom w:w="150" w:type="dxa"/>
            </w:tcMar>
            <w:vAlign w:val="center"/>
          </w:tcPr>
          <w:p w14:paraId="0E6EBE09" w14:textId="77777777" w:rsidR="00D57973" w:rsidRDefault="00257D60">
            <w:r>
              <w:rPr>
                <w:rFonts w:ascii="Arial" w:hAnsi="Arial" w:cs="Arial"/>
                <w:b/>
                <w:bCs/>
                <w:color w:val="FFFFFF"/>
                <w:position w:val="-2"/>
                <w:sz w:val="18"/>
                <w:szCs w:val="18"/>
                <w:shd w:val="clear" w:color="auto" w:fill="000000"/>
              </w:rPr>
              <w:t>4. Jezik razpisne dokumentacije in ponudbe ter oblika</w:t>
            </w:r>
          </w:p>
        </w:tc>
      </w:tr>
    </w:tbl>
    <w:p w14:paraId="5F674DFF" w14:textId="77777777" w:rsidR="00D57973" w:rsidRDefault="00257D6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9280ECC" w14:textId="77777777" w:rsidR="00D57973" w:rsidRDefault="00257D6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0CC75D0" w14:textId="77777777" w:rsidR="00D57973" w:rsidRDefault="00257D6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ED06DE7" w14:textId="77777777" w:rsidR="00D57973" w:rsidRDefault="00257D6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D14F962" w14:textId="77777777" w:rsidR="00D57973" w:rsidRDefault="00257D60">
      <w:pPr>
        <w:spacing w:before="225" w:after="225" w:line="240" w:lineRule="auto"/>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w:t>
      </w:r>
      <w:r>
        <w:rPr>
          <w:rFonts w:ascii="Arial" w:hAnsi="Arial" w:cs="Arial"/>
          <w:color w:val="000000"/>
          <w:sz w:val="18"/>
          <w:szCs w:val="18"/>
        </w:rPr>
        <w:lastRenderedPageBreak/>
        <w:t>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57973" w14:paraId="0DAAE150" w14:textId="77777777">
        <w:tc>
          <w:tcPr>
            <w:tcW w:w="0" w:type="auto"/>
            <w:shd w:val="clear" w:color="auto" w:fill="000000"/>
            <w:tcMar>
              <w:top w:w="150" w:type="dxa"/>
              <w:bottom w:w="150" w:type="dxa"/>
            </w:tcMar>
            <w:vAlign w:val="center"/>
          </w:tcPr>
          <w:p w14:paraId="78AFDC7F" w14:textId="77777777" w:rsidR="00D57973" w:rsidRDefault="00257D60">
            <w:r>
              <w:rPr>
                <w:rFonts w:ascii="Arial" w:hAnsi="Arial" w:cs="Arial"/>
                <w:b/>
                <w:bCs/>
                <w:color w:val="FFFFFF"/>
                <w:position w:val="-2"/>
                <w:sz w:val="18"/>
                <w:szCs w:val="18"/>
                <w:shd w:val="clear" w:color="auto" w:fill="000000"/>
              </w:rPr>
              <w:t>5. Skupna ponudba</w:t>
            </w:r>
          </w:p>
        </w:tc>
      </w:tr>
    </w:tbl>
    <w:p w14:paraId="6F926033" w14:textId="77777777" w:rsidR="00D57973" w:rsidRDefault="00257D6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57973" w14:paraId="5EDA836A" w14:textId="77777777">
        <w:tc>
          <w:tcPr>
            <w:tcW w:w="0" w:type="auto"/>
            <w:tcMar>
              <w:top w:w="0" w:type="auto"/>
              <w:bottom w:w="0" w:type="auto"/>
            </w:tcMar>
          </w:tcPr>
          <w:p w14:paraId="5D816FD3" w14:textId="77777777" w:rsidR="00D57973" w:rsidRDefault="00257D60" w:rsidP="003D3F85">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9ABCFB0" w14:textId="77777777" w:rsidR="00D57973" w:rsidRDefault="00257D60" w:rsidP="003D3F85">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F4B6B34" w14:textId="77777777" w:rsidR="00D57973" w:rsidRDefault="00257D60" w:rsidP="003D3F85">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B5C82AE" w14:textId="77777777" w:rsidR="00D57973" w:rsidRDefault="00257D60" w:rsidP="003D3F85">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70E306A" w14:textId="77777777" w:rsidR="00D57973" w:rsidRDefault="00257D60" w:rsidP="003D3F85">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6643F3A" w14:textId="77777777" w:rsidR="00D57973" w:rsidRDefault="00257D60" w:rsidP="003D3F85">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FF05032" w14:textId="77777777" w:rsidR="00D57973" w:rsidRDefault="00257D6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1419470" w14:textId="77777777" w:rsidR="00D57973" w:rsidRDefault="00257D6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57973" w14:paraId="6AD23BD2" w14:textId="77777777">
        <w:tc>
          <w:tcPr>
            <w:tcW w:w="0" w:type="auto"/>
            <w:shd w:val="clear" w:color="auto" w:fill="000000"/>
            <w:tcMar>
              <w:top w:w="150" w:type="dxa"/>
              <w:bottom w:w="150" w:type="dxa"/>
            </w:tcMar>
            <w:vAlign w:val="center"/>
          </w:tcPr>
          <w:p w14:paraId="0BE85359" w14:textId="77777777" w:rsidR="00D57973" w:rsidRDefault="00257D60">
            <w:r>
              <w:rPr>
                <w:rFonts w:ascii="Arial" w:hAnsi="Arial" w:cs="Arial"/>
                <w:b/>
                <w:bCs/>
                <w:color w:val="FFFFFF"/>
                <w:position w:val="-2"/>
                <w:sz w:val="18"/>
                <w:szCs w:val="18"/>
                <w:shd w:val="clear" w:color="auto" w:fill="000000"/>
              </w:rPr>
              <w:t>6. ESPD</w:t>
            </w:r>
          </w:p>
        </w:tc>
      </w:tr>
    </w:tbl>
    <w:p w14:paraId="1E4DD3DD" w14:textId="77777777" w:rsidR="00D57973" w:rsidRDefault="00257D6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AC58068" w14:textId="77777777" w:rsidR="00D57973" w:rsidRDefault="00257D6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5DBD551" w14:textId="77777777" w:rsidR="00D57973" w:rsidRDefault="00D57973">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D57973" w14:paraId="6F81E42A" w14:textId="77777777">
        <w:tc>
          <w:tcPr>
            <w:tcW w:w="0" w:type="auto"/>
            <w:shd w:val="clear" w:color="auto" w:fill="000000"/>
            <w:tcMar>
              <w:top w:w="150" w:type="dxa"/>
              <w:bottom w:w="150" w:type="dxa"/>
            </w:tcMar>
            <w:vAlign w:val="center"/>
          </w:tcPr>
          <w:p w14:paraId="0D9385D5" w14:textId="77777777" w:rsidR="00D57973" w:rsidRDefault="00257D60">
            <w:r>
              <w:rPr>
                <w:rFonts w:ascii="Arial" w:hAnsi="Arial" w:cs="Arial"/>
                <w:b/>
                <w:bCs/>
                <w:color w:val="FFFFFF"/>
                <w:position w:val="-2"/>
                <w:sz w:val="18"/>
                <w:szCs w:val="18"/>
                <w:shd w:val="clear" w:color="auto" w:fill="000000"/>
              </w:rPr>
              <w:t>7. Ponudba s podizvajalci</w:t>
            </w:r>
          </w:p>
        </w:tc>
      </w:tr>
    </w:tbl>
    <w:p w14:paraId="651B0A67" w14:textId="77777777" w:rsidR="00D57973" w:rsidRDefault="00257D6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96B0807" w14:textId="77777777" w:rsidR="00D57973" w:rsidRDefault="00257D60">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D57973" w14:paraId="3453D3B6" w14:textId="77777777">
        <w:tc>
          <w:tcPr>
            <w:tcW w:w="0" w:type="auto"/>
            <w:shd w:val="clear" w:color="auto" w:fill="000000"/>
            <w:tcMar>
              <w:top w:w="150" w:type="dxa"/>
              <w:bottom w:w="150" w:type="dxa"/>
            </w:tcMar>
            <w:vAlign w:val="center"/>
          </w:tcPr>
          <w:p w14:paraId="7A1FE2FC" w14:textId="77777777" w:rsidR="00D57973" w:rsidRDefault="00257D60">
            <w:r>
              <w:rPr>
                <w:rFonts w:ascii="Arial" w:hAnsi="Arial" w:cs="Arial"/>
                <w:b/>
                <w:bCs/>
                <w:color w:val="FFFFFF"/>
                <w:position w:val="-2"/>
                <w:sz w:val="18"/>
                <w:szCs w:val="18"/>
                <w:shd w:val="clear" w:color="auto" w:fill="000000"/>
              </w:rPr>
              <w:lastRenderedPageBreak/>
              <w:t>8. Ustavitev postopka, zavrnitev vseh ponudb, odstop od izvedbe javnega naročila</w:t>
            </w:r>
          </w:p>
        </w:tc>
      </w:tr>
    </w:tbl>
    <w:p w14:paraId="0EEDB1D4" w14:textId="77777777" w:rsidR="00D57973" w:rsidRDefault="00257D6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57973" w14:paraId="5AA2FF12" w14:textId="77777777">
        <w:tc>
          <w:tcPr>
            <w:tcW w:w="0" w:type="auto"/>
            <w:shd w:val="clear" w:color="auto" w:fill="000000"/>
            <w:tcMar>
              <w:top w:w="150" w:type="dxa"/>
              <w:bottom w:w="150" w:type="dxa"/>
            </w:tcMar>
            <w:vAlign w:val="center"/>
          </w:tcPr>
          <w:p w14:paraId="4FCBDB25" w14:textId="77777777" w:rsidR="00D57973" w:rsidRDefault="00257D60">
            <w:r>
              <w:rPr>
                <w:rFonts w:ascii="Arial" w:hAnsi="Arial" w:cs="Arial"/>
                <w:b/>
                <w:bCs/>
                <w:color w:val="FFFFFF"/>
                <w:position w:val="-2"/>
                <w:sz w:val="18"/>
                <w:szCs w:val="18"/>
                <w:shd w:val="clear" w:color="auto" w:fill="000000"/>
              </w:rPr>
              <w:t>9. Zmanjšanje obsega naročila</w:t>
            </w:r>
          </w:p>
        </w:tc>
      </w:tr>
    </w:tbl>
    <w:p w14:paraId="3A202D35" w14:textId="77777777" w:rsidR="00D57973" w:rsidRDefault="00257D6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F7311A8" w14:textId="77777777" w:rsidR="00D57973" w:rsidRDefault="00257D6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57973" w14:paraId="571FDA9D" w14:textId="77777777">
        <w:tc>
          <w:tcPr>
            <w:tcW w:w="0" w:type="auto"/>
            <w:shd w:val="clear" w:color="auto" w:fill="000000"/>
            <w:tcMar>
              <w:top w:w="150" w:type="dxa"/>
              <w:bottom w:w="150" w:type="dxa"/>
            </w:tcMar>
            <w:vAlign w:val="center"/>
          </w:tcPr>
          <w:p w14:paraId="7C795E34" w14:textId="77777777" w:rsidR="00D57973" w:rsidRDefault="00257D60">
            <w:r>
              <w:rPr>
                <w:rFonts w:ascii="Arial" w:hAnsi="Arial" w:cs="Arial"/>
                <w:b/>
                <w:bCs/>
                <w:color w:val="FFFFFF"/>
                <w:position w:val="-2"/>
                <w:sz w:val="18"/>
                <w:szCs w:val="18"/>
                <w:shd w:val="clear" w:color="auto" w:fill="000000"/>
              </w:rPr>
              <w:t>10. Dopolnjevanje, spreminjanje ter pojasnjevanje ponudb</w:t>
            </w:r>
          </w:p>
        </w:tc>
      </w:tr>
    </w:tbl>
    <w:p w14:paraId="7C129E43" w14:textId="77777777" w:rsidR="00D57973" w:rsidRDefault="00257D6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14E5963" w14:textId="77777777" w:rsidR="00D57973" w:rsidRDefault="00257D6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5C81E47" w14:textId="77777777" w:rsidR="00D57973" w:rsidRDefault="00257D6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93E789D" w14:textId="77777777" w:rsidR="00D57973" w:rsidRDefault="00257D6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CA5EB4F" w14:textId="77777777" w:rsidR="00D57973" w:rsidRDefault="00257D6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4413275" w14:textId="77777777" w:rsidR="00D57973" w:rsidRDefault="00257D60">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p w14:paraId="0C2B6BA2" w14:textId="77777777" w:rsidR="00285016" w:rsidRDefault="0028501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57973" w14:paraId="3B884325" w14:textId="77777777">
        <w:tc>
          <w:tcPr>
            <w:tcW w:w="0" w:type="auto"/>
            <w:shd w:val="clear" w:color="auto" w:fill="000000"/>
            <w:tcMar>
              <w:top w:w="150" w:type="dxa"/>
              <w:bottom w:w="150" w:type="dxa"/>
            </w:tcMar>
            <w:vAlign w:val="center"/>
          </w:tcPr>
          <w:p w14:paraId="5439769D" w14:textId="77777777" w:rsidR="00D57973" w:rsidRDefault="00257D60">
            <w:r>
              <w:rPr>
                <w:rFonts w:ascii="Arial" w:hAnsi="Arial" w:cs="Arial"/>
                <w:b/>
                <w:bCs/>
                <w:color w:val="FFFFFF"/>
                <w:position w:val="-2"/>
                <w:sz w:val="18"/>
                <w:szCs w:val="18"/>
                <w:shd w:val="clear" w:color="auto" w:fill="000000"/>
              </w:rPr>
              <w:t>11. Obvestilo o oddaji naročila</w:t>
            </w:r>
          </w:p>
        </w:tc>
      </w:tr>
    </w:tbl>
    <w:p w14:paraId="7584C1AC" w14:textId="77777777" w:rsidR="00D57973" w:rsidRDefault="00257D60">
      <w:pPr>
        <w:spacing w:before="225" w:after="225" w:line="240" w:lineRule="auto"/>
        <w:jc w:val="both"/>
      </w:pPr>
      <w:r>
        <w:rPr>
          <w:rFonts w:ascii="Arial" w:hAnsi="Arial" w:cs="Arial"/>
          <w:color w:val="000000"/>
          <w:sz w:val="18"/>
          <w:szCs w:val="18"/>
        </w:rPr>
        <w:lastRenderedPageBreak/>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106DE85" w14:textId="77777777" w:rsidR="00D57973" w:rsidRDefault="00257D6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F9351AE" w14:textId="77777777" w:rsidR="00D57973" w:rsidRDefault="00257D6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1B17759" w14:textId="77777777" w:rsidR="00D57973" w:rsidRDefault="00257D6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57973" w14:paraId="4989416A" w14:textId="77777777">
        <w:tc>
          <w:tcPr>
            <w:tcW w:w="0" w:type="auto"/>
            <w:shd w:val="clear" w:color="auto" w:fill="000000"/>
            <w:tcMar>
              <w:top w:w="150" w:type="dxa"/>
              <w:bottom w:w="150" w:type="dxa"/>
            </w:tcMar>
            <w:vAlign w:val="center"/>
          </w:tcPr>
          <w:p w14:paraId="203C6F5F" w14:textId="77777777" w:rsidR="00D57973" w:rsidRDefault="00257D60">
            <w:r>
              <w:rPr>
                <w:rFonts w:ascii="Arial" w:hAnsi="Arial" w:cs="Arial"/>
                <w:b/>
                <w:bCs/>
                <w:color w:val="FFFFFF"/>
                <w:position w:val="-2"/>
                <w:sz w:val="18"/>
                <w:szCs w:val="18"/>
                <w:shd w:val="clear" w:color="auto" w:fill="000000"/>
              </w:rPr>
              <w:t>12. Zaupnost ponudbene dokumentacije</w:t>
            </w:r>
          </w:p>
        </w:tc>
      </w:tr>
    </w:tbl>
    <w:p w14:paraId="319F584D" w14:textId="77777777" w:rsidR="00D57973" w:rsidRDefault="00257D6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490B3ED0" w14:textId="77777777" w:rsidR="00D57973" w:rsidRDefault="00257D6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4F759E48" w14:textId="77777777" w:rsidR="00D57973" w:rsidRDefault="00257D60">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6E461F7F" w14:textId="77777777" w:rsidR="00D57973" w:rsidRDefault="00257D60">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D57973" w14:paraId="31655FC9" w14:textId="77777777">
        <w:tc>
          <w:tcPr>
            <w:tcW w:w="0" w:type="auto"/>
            <w:shd w:val="clear" w:color="auto" w:fill="000000"/>
            <w:tcMar>
              <w:top w:w="150" w:type="dxa"/>
              <w:bottom w:w="150" w:type="dxa"/>
            </w:tcMar>
            <w:vAlign w:val="center"/>
          </w:tcPr>
          <w:p w14:paraId="13334832" w14:textId="77777777" w:rsidR="00D57973" w:rsidRDefault="00257D60">
            <w:r>
              <w:rPr>
                <w:rFonts w:ascii="Arial" w:hAnsi="Arial" w:cs="Arial"/>
                <w:b/>
                <w:bCs/>
                <w:color w:val="FFFFFF"/>
                <w:position w:val="-2"/>
                <w:sz w:val="18"/>
                <w:szCs w:val="18"/>
                <w:shd w:val="clear" w:color="auto" w:fill="000000"/>
              </w:rPr>
              <w:t>13. Način predložitve dokumentov v ponudbi</w:t>
            </w:r>
          </w:p>
        </w:tc>
      </w:tr>
    </w:tbl>
    <w:p w14:paraId="19186FA6" w14:textId="77777777" w:rsidR="00D57973" w:rsidRDefault="00257D6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97FEDAC" w14:textId="77777777" w:rsidR="00D57973" w:rsidRDefault="00257D6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BCDCC6F" w14:textId="77777777" w:rsidR="00D57973" w:rsidRDefault="00257D6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12875D9" w14:textId="77777777" w:rsidR="00D57973" w:rsidRDefault="00257D6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83DD029" w14:textId="77777777" w:rsidR="00D57973" w:rsidRDefault="00257D60">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57973" w14:paraId="4EEF878E" w14:textId="77777777">
        <w:tc>
          <w:tcPr>
            <w:tcW w:w="0" w:type="auto"/>
            <w:shd w:val="clear" w:color="auto" w:fill="000000"/>
            <w:tcMar>
              <w:top w:w="150" w:type="dxa"/>
              <w:bottom w:w="150" w:type="dxa"/>
            </w:tcMar>
            <w:vAlign w:val="center"/>
          </w:tcPr>
          <w:p w14:paraId="066795EE" w14:textId="77777777" w:rsidR="00D57973" w:rsidRDefault="00257D60">
            <w:r>
              <w:rPr>
                <w:rFonts w:ascii="Arial" w:hAnsi="Arial" w:cs="Arial"/>
                <w:b/>
                <w:bCs/>
                <w:color w:val="FFFFFF"/>
                <w:position w:val="-2"/>
                <w:sz w:val="18"/>
                <w:szCs w:val="18"/>
                <w:shd w:val="clear" w:color="auto" w:fill="000000"/>
              </w:rPr>
              <w:t>14. Veljavnost ponudbe</w:t>
            </w:r>
          </w:p>
        </w:tc>
      </w:tr>
    </w:tbl>
    <w:p w14:paraId="56301FFC" w14:textId="77777777" w:rsidR="00D57973" w:rsidRDefault="00257D60">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0F47F8BE" w14:textId="77777777" w:rsidR="00D57973" w:rsidRDefault="00257D6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57973" w14:paraId="3E2E4012" w14:textId="77777777">
        <w:tc>
          <w:tcPr>
            <w:tcW w:w="0" w:type="auto"/>
            <w:shd w:val="clear" w:color="auto" w:fill="000000"/>
            <w:tcMar>
              <w:top w:w="150" w:type="dxa"/>
              <w:bottom w:w="150" w:type="dxa"/>
            </w:tcMar>
            <w:vAlign w:val="center"/>
          </w:tcPr>
          <w:p w14:paraId="571E3D9B" w14:textId="77777777" w:rsidR="00D57973" w:rsidRDefault="00257D60">
            <w:r>
              <w:rPr>
                <w:rFonts w:ascii="Arial" w:hAnsi="Arial" w:cs="Arial"/>
                <w:b/>
                <w:bCs/>
                <w:color w:val="FFFFFF"/>
                <w:position w:val="-2"/>
                <w:sz w:val="18"/>
                <w:szCs w:val="18"/>
                <w:shd w:val="clear" w:color="auto" w:fill="000000"/>
              </w:rPr>
              <w:t>15. Pravno varstvo</w:t>
            </w:r>
          </w:p>
        </w:tc>
      </w:tr>
    </w:tbl>
    <w:p w14:paraId="0F5CC770" w14:textId="77777777" w:rsidR="00D57973" w:rsidRDefault="00257D6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5BBF71" w14:textId="77777777" w:rsidR="00D57973" w:rsidRDefault="00257D6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CC5540" w14:textId="77777777" w:rsidR="00D57973" w:rsidRDefault="00257D6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8EF5430" w14:textId="77777777" w:rsidR="00D57973" w:rsidRDefault="00257D6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07D8A69" w14:textId="77777777" w:rsidR="00D57973" w:rsidRDefault="00257D6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B3390E0" w14:textId="77777777" w:rsidR="00D57973" w:rsidRDefault="00257D6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44993BA" w14:textId="77777777" w:rsidR="00D57973" w:rsidRDefault="00257D60">
      <w:pPr>
        <w:spacing w:before="225" w:after="225" w:line="240" w:lineRule="auto"/>
        <w:jc w:val="both"/>
      </w:pPr>
      <w:r>
        <w:rPr>
          <w:rFonts w:ascii="Arial" w:hAnsi="Arial" w:cs="Arial"/>
          <w:color w:val="000000"/>
          <w:sz w:val="18"/>
          <w:szCs w:val="18"/>
        </w:rPr>
        <w:t>https://ejn.gov.si/sistem/pravno-varstvo.html</w:t>
      </w:r>
    </w:p>
    <w:p w14:paraId="25B522CF" w14:textId="77777777" w:rsidR="00D57973" w:rsidRDefault="00257D60">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310529AE" w14:textId="77777777" w:rsidR="00D57973" w:rsidRDefault="00257D60">
      <w:pPr>
        <w:spacing w:before="225" w:after="225" w:line="240" w:lineRule="auto"/>
        <w:jc w:val="both"/>
      </w:pPr>
      <w:r>
        <w:rPr>
          <w:rFonts w:ascii="Arial" w:hAnsi="Arial" w:cs="Arial"/>
          <w:color w:val="000000"/>
          <w:sz w:val="18"/>
          <w:szCs w:val="18"/>
        </w:rPr>
        <w:t>Zahtevek za revizijo se lahko vloži v roku iz 25. člena ZPVPJN.</w:t>
      </w:r>
    </w:p>
    <w:p w14:paraId="2E1CC0D1" w14:textId="77777777" w:rsidR="00D57973" w:rsidRDefault="00257D6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D57973" w14:paraId="36F8EF3B" w14:textId="77777777">
        <w:tc>
          <w:tcPr>
            <w:tcW w:w="0" w:type="auto"/>
            <w:shd w:val="clear" w:color="auto" w:fill="000000"/>
            <w:tcMar>
              <w:top w:w="150" w:type="dxa"/>
              <w:bottom w:w="150" w:type="dxa"/>
            </w:tcMar>
            <w:vAlign w:val="center"/>
          </w:tcPr>
          <w:p w14:paraId="201DEC24" w14:textId="2583CE0A" w:rsidR="00D57973" w:rsidRDefault="00257D60">
            <w:r>
              <w:rPr>
                <w:rFonts w:ascii="Arial" w:hAnsi="Arial" w:cs="Arial"/>
                <w:b/>
                <w:bCs/>
                <w:color w:val="FFFFFF"/>
                <w:position w:val="-2"/>
                <w:sz w:val="18"/>
                <w:szCs w:val="18"/>
                <w:shd w:val="clear" w:color="auto" w:fill="000000"/>
              </w:rPr>
              <w:lastRenderedPageBreak/>
              <w:t>16. Sklenitev pogodb</w:t>
            </w:r>
          </w:p>
        </w:tc>
      </w:tr>
    </w:tbl>
    <w:p w14:paraId="06FE6F39" w14:textId="4C842548" w:rsidR="00D57973" w:rsidRDefault="00257D60">
      <w:pPr>
        <w:spacing w:before="225" w:after="225" w:line="240" w:lineRule="auto"/>
        <w:jc w:val="both"/>
      </w:pPr>
      <w:r>
        <w:rPr>
          <w:rFonts w:ascii="Arial" w:hAnsi="Arial" w:cs="Arial"/>
          <w:color w:val="000000"/>
          <w:sz w:val="18"/>
          <w:szCs w:val="18"/>
        </w:rPr>
        <w:t xml:space="preserve">Izbrani ponudnik bo pozvan k podpisu pogodb.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9FD8771" w14:textId="77777777" w:rsidR="00D57973" w:rsidRDefault="00257D60">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E41DA8F" w14:textId="77777777" w:rsidR="00D57973" w:rsidRDefault="00257D60">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F6A77FD" w14:textId="77777777" w:rsidR="00D57973" w:rsidRDefault="00D57973">
      <w:pPr>
        <w:sectPr w:rsidR="00D57973" w:rsidSect="00D931BF">
          <w:pgSz w:w="11906" w:h="16838"/>
          <w:pgMar w:top="1418" w:right="1418" w:bottom="1418" w:left="1418" w:header="567" w:footer="680" w:gutter="0"/>
          <w:cols w:space="708"/>
          <w:docGrid w:linePitch="360"/>
        </w:sectPr>
      </w:pPr>
    </w:p>
    <w:p w14:paraId="328A0F29" w14:textId="77777777" w:rsidR="00257D60" w:rsidRPr="00A820C7" w:rsidRDefault="00257D6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574613F" w14:textId="77777777" w:rsidR="00257D60" w:rsidRDefault="00257D60" w:rsidP="00C25086">
      <w:pPr>
        <w:rPr>
          <w:rFonts w:ascii="Arial" w:hAnsi="Arial" w:cs="Arial"/>
          <w:sz w:val="18"/>
          <w:szCs w:val="18"/>
        </w:rPr>
      </w:pPr>
    </w:p>
    <w:p w14:paraId="0CC3A76D" w14:textId="77777777" w:rsidR="00D57973" w:rsidRDefault="00257D6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8FAA5B0" w14:textId="77777777" w:rsidR="00D57973" w:rsidRDefault="00257D6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D57973" w14:paraId="6EB3705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32767" w14:textId="77777777" w:rsidR="00D57973" w:rsidRDefault="00257D6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B8BC9" w14:textId="77777777" w:rsidR="00D57973" w:rsidRDefault="00257D6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E7109" w14:textId="77777777" w:rsidR="00D57973" w:rsidRDefault="00257D60">
            <w:pPr>
              <w:spacing w:before="135" w:after="135"/>
              <w:jc w:val="both"/>
              <w:textAlignment w:val="center"/>
            </w:pPr>
            <w:r>
              <w:rPr>
                <w:rFonts w:ascii="Arial" w:hAnsi="Arial" w:cs="Arial"/>
                <w:color w:val="000000"/>
                <w:position w:val="-2"/>
                <w:sz w:val="18"/>
                <w:szCs w:val="18"/>
              </w:rPr>
              <w:t xml:space="preserve">Izbira ponudb bo potekala po naslednjem kriteriju: </w:t>
            </w:r>
            <w:r>
              <w:rPr>
                <w:rFonts w:ascii="Arial" w:hAnsi="Arial" w:cs="Arial"/>
                <w:b/>
                <w:bCs/>
                <w:color w:val="000000"/>
                <w:position w:val="-2"/>
                <w:sz w:val="18"/>
                <w:szCs w:val="18"/>
              </w:rPr>
              <w:t> ekonomsko najugodnejša ponudba</w:t>
            </w:r>
            <w:r>
              <w:rPr>
                <w:rFonts w:ascii="Arial" w:hAnsi="Arial" w:cs="Arial"/>
                <w:color w:val="000000"/>
                <w:position w:val="-2"/>
                <w:sz w:val="18"/>
                <w:szCs w:val="18"/>
              </w:rPr>
              <w:t xml:space="preserve">, pri čemer je </w:t>
            </w:r>
            <w:r>
              <w:rPr>
                <w:rFonts w:ascii="Arial" w:hAnsi="Arial" w:cs="Arial"/>
                <w:b/>
                <w:bCs/>
                <w:color w:val="000000"/>
                <w:position w:val="-2"/>
                <w:sz w:val="18"/>
                <w:szCs w:val="18"/>
              </w:rPr>
              <w:t>najnižja cena</w:t>
            </w:r>
            <w:r>
              <w:rPr>
                <w:rFonts w:ascii="Arial" w:hAnsi="Arial" w:cs="Arial"/>
                <w:color w:val="000000"/>
                <w:position w:val="-2"/>
                <w:sz w:val="18"/>
                <w:szCs w:val="18"/>
              </w:rPr>
              <w:t xml:space="preserve"> (vsota vseh postavk: dobava opreme, </w:t>
            </w:r>
            <w:proofErr w:type="spellStart"/>
            <w:r>
              <w:rPr>
                <w:rFonts w:ascii="Arial" w:hAnsi="Arial" w:cs="Arial"/>
                <w:color w:val="000000"/>
                <w:position w:val="-2"/>
                <w:sz w:val="18"/>
                <w:szCs w:val="18"/>
              </w:rPr>
              <w:t>sukc.dobava</w:t>
            </w:r>
            <w:proofErr w:type="spellEnd"/>
            <w:r>
              <w:rPr>
                <w:rFonts w:ascii="Arial" w:hAnsi="Arial" w:cs="Arial"/>
                <w:color w:val="000000"/>
                <w:position w:val="-2"/>
                <w:sz w:val="18"/>
                <w:szCs w:val="18"/>
              </w:rPr>
              <w:t xml:space="preserve"> potrošnega materiala in </w:t>
            </w:r>
            <w:proofErr w:type="spellStart"/>
            <w:r>
              <w:rPr>
                <w:rFonts w:ascii="Arial" w:hAnsi="Arial" w:cs="Arial"/>
                <w:color w:val="000000"/>
                <w:position w:val="-2"/>
                <w:sz w:val="18"/>
                <w:szCs w:val="18"/>
              </w:rPr>
              <w:t>pogarancijsko</w:t>
            </w:r>
            <w:proofErr w:type="spellEnd"/>
            <w:r>
              <w:rPr>
                <w:rFonts w:ascii="Arial" w:hAnsi="Arial" w:cs="Arial"/>
                <w:color w:val="000000"/>
                <w:position w:val="-2"/>
                <w:sz w:val="18"/>
                <w:szCs w:val="18"/>
              </w:rPr>
              <w:t xml:space="preserve"> vzdrževanje) edino merilo.</w:t>
            </w:r>
          </w:p>
        </w:tc>
      </w:tr>
    </w:tbl>
    <w:p w14:paraId="74EA70A1" w14:textId="56F540BC" w:rsidR="00D57973" w:rsidRDefault="00257D60" w:rsidP="00285016">
      <w:pPr>
        <w:spacing w:before="225" w:after="225" w:line="240" w:lineRule="auto"/>
        <w:jc w:val="both"/>
      </w:pPr>
      <w:r>
        <w:rPr>
          <w:rFonts w:ascii="Arial" w:hAnsi="Arial" w:cs="Arial"/>
          <w:color w:val="000000"/>
          <w:sz w:val="18"/>
          <w:szCs w:val="18"/>
        </w:rPr>
        <w:t>V primeru, da več ponudb doseže enako najnižjo skupno ponudbeno ceno, se med njimi izvede javni žreb. Ponudnike bo naročnik pisno obvestil o žrebu in jim omogočil prisotnost na žrebu. Žreb bo potekal v prostorih naročnika/</w:t>
      </w:r>
      <w:r w:rsidR="0004300C">
        <w:rPr>
          <w:rFonts w:ascii="Arial" w:hAnsi="Arial" w:cs="Arial"/>
          <w:color w:val="000000"/>
          <w:sz w:val="18"/>
          <w:szCs w:val="18"/>
        </w:rPr>
        <w:t>naročnik</w:t>
      </w:r>
      <w:r>
        <w:rPr>
          <w:rFonts w:ascii="Arial" w:hAnsi="Arial" w:cs="Arial"/>
          <w:color w:val="000000"/>
          <w:sz w:val="18"/>
          <w:szCs w:val="18"/>
        </w:rPr>
        <w:t>a. Žreb se izvede samo med ponudniki, ki so predložili enako najnižjo skupno ponudbeno ceno. Izbran bo ponudnik, ki bo izžreban. Ponudnikom, med katerimi se izvede žreb, in ne bodo prisotni na žrebu, bo naročnik posredoval zapisnik žrebanja.</w:t>
      </w:r>
    </w:p>
    <w:p w14:paraId="60EFD064" w14:textId="77777777" w:rsidR="00257D60" w:rsidRPr="00C25086" w:rsidRDefault="00257D60" w:rsidP="00C25086"/>
    <w:p w14:paraId="6B1A6890" w14:textId="77777777" w:rsidR="00D57973" w:rsidRDefault="00D57973">
      <w:pPr>
        <w:sectPr w:rsidR="00D57973" w:rsidSect="00D931BF">
          <w:pgSz w:w="11906" w:h="16838"/>
          <w:pgMar w:top="1418" w:right="1418" w:bottom="1418" w:left="1418" w:header="567" w:footer="680" w:gutter="0"/>
          <w:cols w:space="708"/>
          <w:docGrid w:linePitch="360"/>
        </w:sectPr>
      </w:pPr>
    </w:p>
    <w:p w14:paraId="6F2A4D27" w14:textId="77777777" w:rsidR="006975C6" w:rsidRPr="00563971" w:rsidRDefault="00257D6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4DEC049" w14:textId="77777777" w:rsidR="00D57973" w:rsidRDefault="00257D6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08398BF" w14:textId="77777777" w:rsidR="00D57973" w:rsidRDefault="00257D6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D57973" w14:paraId="45B5861E"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387A443" w14:textId="77777777" w:rsidR="00D57973" w:rsidRDefault="00257D60">
            <w:r>
              <w:rPr>
                <w:rFonts w:ascii="Arial" w:hAnsi="Arial" w:cs="Arial"/>
                <w:color w:val="FFFFFF"/>
                <w:position w:val="-2"/>
                <w:sz w:val="18"/>
                <w:szCs w:val="18"/>
              </w:rPr>
              <w:t>Razlogi za izključitev</w:t>
            </w:r>
          </w:p>
        </w:tc>
      </w:tr>
    </w:tbl>
    <w:p w14:paraId="5FE6F654"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222E9C3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84CEA8" w14:textId="77777777" w:rsidR="00D57973" w:rsidRDefault="00257D6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CA37" w14:textId="77777777" w:rsidR="00D57973" w:rsidRDefault="00257D6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A7268E3" w14:textId="77777777" w:rsidR="00D57973" w:rsidRDefault="00257D6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57973" w14:paraId="4A50BE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AC177"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CDEE1" w14:textId="77777777" w:rsidR="00D57973" w:rsidRDefault="00257D60">
            <w:pPr>
              <w:spacing w:before="135" w:after="135"/>
              <w:jc w:val="both"/>
              <w:textAlignment w:val="center"/>
            </w:pPr>
            <w:r>
              <w:rPr>
                <w:rFonts w:ascii="Arial" w:hAnsi="Arial" w:cs="Arial"/>
                <w:color w:val="000000"/>
                <w:position w:val="-2"/>
                <w:sz w:val="18"/>
                <w:szCs w:val="18"/>
              </w:rPr>
              <w:t>Izpolnjen in podpisan Obrazec  KROVNA IZJAVA in ESPD.</w:t>
            </w:r>
          </w:p>
          <w:p w14:paraId="700F1FE6" w14:textId="77777777" w:rsidR="00D57973" w:rsidRDefault="00257D60">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0F47A34F" w14:textId="77777777" w:rsidR="00D57973" w:rsidRDefault="00257D6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D57973" w14:paraId="24C97A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3B129"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035B5" w14:textId="77777777" w:rsidR="00D57973" w:rsidRDefault="00257D6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B3922FD" w14:textId="77777777" w:rsidR="00D57973" w:rsidRDefault="00257D6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A0033A0" w14:textId="77777777" w:rsidR="00D57973" w:rsidRDefault="00257D6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57973" w14:paraId="3D8299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370B2"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74B8F"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5DDA8031" w14:textId="77777777" w:rsidR="00D57973" w:rsidRDefault="00257D60">
            <w:pPr>
              <w:spacing w:before="135" w:after="135"/>
              <w:jc w:val="both"/>
              <w:textAlignment w:val="center"/>
            </w:pPr>
            <w:r>
              <w:rPr>
                <w:rFonts w:ascii="Arial" w:hAnsi="Arial" w:cs="Arial"/>
                <w:color w:val="000000"/>
                <w:position w:val="-2"/>
                <w:sz w:val="18"/>
                <w:szCs w:val="18"/>
              </w:rPr>
              <w:lastRenderedPageBreak/>
              <w:t>Velja enako kot za vodilnega partnerja.</w:t>
            </w:r>
          </w:p>
          <w:tbl>
            <w:tblPr>
              <w:tblStyle w:val="NormalTablePHPDOCX"/>
              <w:tblW w:w="0" w:type="auto"/>
              <w:tblLook w:val="04A0" w:firstRow="1" w:lastRow="0" w:firstColumn="1" w:lastColumn="0" w:noHBand="0" w:noVBand="1"/>
            </w:tblPr>
            <w:tblGrid>
              <w:gridCol w:w="4939"/>
            </w:tblGrid>
            <w:tr w:rsidR="00D57973" w14:paraId="766D1D18" w14:textId="77777777">
              <w:tc>
                <w:tcPr>
                  <w:tcW w:w="0" w:type="auto"/>
                  <w:tcMar>
                    <w:top w:w="0" w:type="auto"/>
                    <w:bottom w:w="0" w:type="auto"/>
                  </w:tcMar>
                </w:tcPr>
                <w:p w14:paraId="2274D070" w14:textId="77777777" w:rsidR="00D57973" w:rsidRDefault="00257D60">
                  <w:r>
                    <w:rPr>
                      <w:rFonts w:ascii="Arial" w:hAnsi="Arial" w:cs="Arial"/>
                      <w:color w:val="000000"/>
                      <w:position w:val="-2"/>
                      <w:sz w:val="18"/>
                      <w:szCs w:val="18"/>
                    </w:rPr>
                    <w:t>Izpolnjen in podpisan Obrazec  KROVNA IZJAVA in ESPD.</w:t>
                  </w:r>
                </w:p>
              </w:tc>
            </w:tr>
          </w:tbl>
          <w:p w14:paraId="53021BB3" w14:textId="77777777" w:rsidR="00D57973" w:rsidRDefault="00D57973"/>
          <w:tbl>
            <w:tblPr>
              <w:tblStyle w:val="NormalTablePHPDOCX"/>
              <w:tblW w:w="0" w:type="auto"/>
              <w:tblLook w:val="04A0" w:firstRow="1" w:lastRow="0" w:firstColumn="1" w:lastColumn="0" w:noHBand="0" w:noVBand="1"/>
            </w:tblPr>
            <w:tblGrid>
              <w:gridCol w:w="7224"/>
            </w:tblGrid>
            <w:tr w:rsidR="00D57973" w14:paraId="3FCC163F" w14:textId="77777777">
              <w:tc>
                <w:tcPr>
                  <w:tcW w:w="0" w:type="auto"/>
                  <w:tcMar>
                    <w:top w:w="0" w:type="auto"/>
                    <w:bottom w:w="0" w:type="auto"/>
                  </w:tcMar>
                </w:tcPr>
                <w:p w14:paraId="12ED9725" w14:textId="77777777" w:rsidR="00D57973" w:rsidRDefault="00257D60">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tc>
            </w:tr>
          </w:tbl>
          <w:p w14:paraId="137E4462" w14:textId="77777777" w:rsidR="00D57973" w:rsidRDefault="00D57973"/>
          <w:tbl>
            <w:tblPr>
              <w:tblStyle w:val="NormalTablePHPDOCX"/>
              <w:tblW w:w="0" w:type="auto"/>
              <w:tblLook w:val="04A0" w:firstRow="1" w:lastRow="0" w:firstColumn="1" w:lastColumn="0" w:noHBand="0" w:noVBand="1"/>
            </w:tblPr>
            <w:tblGrid>
              <w:gridCol w:w="7224"/>
            </w:tblGrid>
            <w:tr w:rsidR="00D57973" w14:paraId="487EFB41" w14:textId="77777777">
              <w:tc>
                <w:tcPr>
                  <w:tcW w:w="0" w:type="auto"/>
                  <w:tcMar>
                    <w:top w:w="0" w:type="auto"/>
                    <w:bottom w:w="0" w:type="auto"/>
                  </w:tcMar>
                </w:tcPr>
                <w:p w14:paraId="6E1220BE" w14:textId="77777777" w:rsidR="00D57973" w:rsidRDefault="00257D60">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bl>
          <w:p w14:paraId="4A79CB8C" w14:textId="77777777" w:rsidR="00D57973" w:rsidRDefault="00D57973"/>
        </w:tc>
      </w:tr>
      <w:tr w:rsidR="00D57973" w14:paraId="0FEA77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52284" w14:textId="77777777" w:rsidR="00D57973" w:rsidRDefault="00257D6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A09A7"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17D1347F" w14:textId="77777777" w:rsidR="00D57973" w:rsidRDefault="00257D60">
            <w:pPr>
              <w:spacing w:before="135" w:after="135"/>
              <w:jc w:val="both"/>
              <w:textAlignment w:val="center"/>
            </w:pPr>
            <w:r>
              <w:rPr>
                <w:rFonts w:ascii="Arial" w:hAnsi="Arial" w:cs="Arial"/>
                <w:color w:val="000000"/>
                <w:position w:val="-2"/>
                <w:sz w:val="18"/>
                <w:szCs w:val="18"/>
              </w:rPr>
              <w:t>Velja enako kot za ponudnika.</w:t>
            </w:r>
          </w:p>
          <w:tbl>
            <w:tblPr>
              <w:tblStyle w:val="NormalTablePHPDOCX"/>
              <w:tblW w:w="0" w:type="auto"/>
              <w:tblLook w:val="04A0" w:firstRow="1" w:lastRow="0" w:firstColumn="1" w:lastColumn="0" w:noHBand="0" w:noVBand="1"/>
            </w:tblPr>
            <w:tblGrid>
              <w:gridCol w:w="7224"/>
            </w:tblGrid>
            <w:tr w:rsidR="00D57973" w14:paraId="1EBCB414" w14:textId="77777777">
              <w:tc>
                <w:tcPr>
                  <w:tcW w:w="0" w:type="auto"/>
                  <w:tcMar>
                    <w:top w:w="0" w:type="auto"/>
                    <w:bottom w:w="0" w:type="auto"/>
                  </w:tcMar>
                </w:tcPr>
                <w:p w14:paraId="4FD7A408" w14:textId="77777777" w:rsidR="00D57973" w:rsidRDefault="00257D60">
                  <w:r>
                    <w:rPr>
                      <w:rFonts w:ascii="Arial" w:hAnsi="Arial" w:cs="Arial"/>
                      <w:color w:val="000000"/>
                      <w:position w:val="-2"/>
                      <w:sz w:val="18"/>
                      <w:szCs w:val="18"/>
                    </w:rPr>
                    <w:t>Izpolnjen in podpisan Obrazec Izjava pooblaščene osebe podizvajalca v zvezi z izpolnjevanjem obveznih pogojev za podizvajalce in ESPD.</w:t>
                  </w:r>
                </w:p>
              </w:tc>
            </w:tr>
          </w:tbl>
          <w:p w14:paraId="48552FB1" w14:textId="77777777" w:rsidR="00D57973" w:rsidRDefault="00D57973"/>
          <w:tbl>
            <w:tblPr>
              <w:tblStyle w:val="NormalTablePHPDOCX"/>
              <w:tblW w:w="0" w:type="auto"/>
              <w:tblLook w:val="04A0" w:firstRow="1" w:lastRow="0" w:firstColumn="1" w:lastColumn="0" w:noHBand="0" w:noVBand="1"/>
            </w:tblPr>
            <w:tblGrid>
              <w:gridCol w:w="7224"/>
            </w:tblGrid>
            <w:tr w:rsidR="00D57973" w14:paraId="11C76BA6" w14:textId="77777777">
              <w:tc>
                <w:tcPr>
                  <w:tcW w:w="0" w:type="auto"/>
                  <w:tcMar>
                    <w:top w:w="0" w:type="auto"/>
                    <w:bottom w:w="0" w:type="auto"/>
                  </w:tcMar>
                </w:tcPr>
                <w:p w14:paraId="07137DA2" w14:textId="77777777" w:rsidR="00D57973" w:rsidRDefault="00257D60">
                  <w:r>
                    <w:rPr>
                      <w:rFonts w:ascii="Arial" w:hAnsi="Arial" w:cs="Arial"/>
                      <w:color w:val="000000"/>
                      <w:position w:val="-2"/>
                      <w:sz w:val="18"/>
                      <w:szCs w:val="18"/>
                    </w:rPr>
                    <w:t>Naročnik bo zavrnil vsakega podizvajalca, če zanj obstajajo razlogi za izključitev iz drugega odstavka 75. člena ZJN-3. </w:t>
                  </w:r>
                </w:p>
              </w:tc>
            </w:tr>
          </w:tbl>
          <w:p w14:paraId="2A7970D5" w14:textId="77777777" w:rsidR="00D57973" w:rsidRDefault="00D57973"/>
        </w:tc>
      </w:tr>
    </w:tbl>
    <w:p w14:paraId="30FE92C0"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00BE39C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150943C" w14:textId="77777777" w:rsidR="00D57973" w:rsidRDefault="00257D6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39C62" w14:textId="77777777" w:rsidR="00D57973" w:rsidRDefault="00257D6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1A34C98" w14:textId="77777777" w:rsidR="00D57973" w:rsidRDefault="00257D6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57973" w14:paraId="3F270E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ABFD0"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D5D77" w14:textId="77777777" w:rsidR="00D57973" w:rsidRDefault="00257D60">
            <w:pPr>
              <w:spacing w:before="135" w:after="135"/>
              <w:jc w:val="both"/>
              <w:textAlignment w:val="center"/>
            </w:pPr>
            <w:r>
              <w:rPr>
                <w:rFonts w:ascii="Arial" w:hAnsi="Arial" w:cs="Arial"/>
                <w:color w:val="000000"/>
                <w:position w:val="-2"/>
                <w:sz w:val="18"/>
                <w:szCs w:val="18"/>
              </w:rPr>
              <w:t>Izpolnjen in podpisan Obrazec  KROVNA IZJAVA in ESPD.</w:t>
            </w:r>
          </w:p>
          <w:p w14:paraId="6FD76778" w14:textId="77777777" w:rsidR="00D57973" w:rsidRDefault="00257D6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5A968D2" w14:textId="77777777" w:rsidR="00D57973" w:rsidRDefault="00257D60">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D57973" w14:paraId="4D60AD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1C9D5"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8E6D7" w14:textId="77777777" w:rsidR="00D57973" w:rsidRDefault="00257D6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10CA69D" w14:textId="77777777" w:rsidR="00D57973" w:rsidRDefault="00257D6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57973" w14:paraId="7A1BF1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C9C27" w14:textId="77777777" w:rsidR="00D57973" w:rsidRDefault="00257D6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F4D5F"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3528211C" w14:textId="77777777" w:rsidR="00D57973" w:rsidRDefault="00257D60">
            <w:pPr>
              <w:spacing w:before="135" w:after="135"/>
              <w:jc w:val="both"/>
              <w:textAlignment w:val="center"/>
            </w:pPr>
            <w:r>
              <w:rPr>
                <w:rFonts w:ascii="Arial" w:hAnsi="Arial" w:cs="Arial"/>
                <w:color w:val="000000"/>
                <w:position w:val="-2"/>
                <w:sz w:val="18"/>
                <w:szCs w:val="18"/>
              </w:rPr>
              <w:t>Veljajo enake zahteve kot za vodilnega partnerja.</w:t>
            </w:r>
          </w:p>
          <w:p w14:paraId="5F8B02B7" w14:textId="77777777" w:rsidR="00D57973" w:rsidRDefault="00257D60">
            <w:pPr>
              <w:spacing w:before="135" w:after="135"/>
              <w:jc w:val="both"/>
              <w:textAlignment w:val="center"/>
            </w:pPr>
            <w:r>
              <w:rPr>
                <w:rFonts w:ascii="Arial" w:hAnsi="Arial" w:cs="Arial"/>
                <w:color w:val="000000"/>
                <w:position w:val="-2"/>
                <w:sz w:val="18"/>
                <w:szCs w:val="18"/>
              </w:rPr>
              <w:t>Izpolnjen in podpisan Obrazec  KROVNA IZJAVA in ESPD.</w:t>
            </w:r>
          </w:p>
          <w:tbl>
            <w:tblPr>
              <w:tblStyle w:val="NormalTablePHPDOCX"/>
              <w:tblW w:w="0" w:type="auto"/>
              <w:tblLook w:val="04A0" w:firstRow="1" w:lastRow="0" w:firstColumn="1" w:lastColumn="0" w:noHBand="0" w:noVBand="1"/>
            </w:tblPr>
            <w:tblGrid>
              <w:gridCol w:w="7224"/>
            </w:tblGrid>
            <w:tr w:rsidR="00D57973" w14:paraId="18C8186B" w14:textId="77777777">
              <w:tc>
                <w:tcPr>
                  <w:tcW w:w="0" w:type="auto"/>
                  <w:tcMar>
                    <w:top w:w="0" w:type="auto"/>
                    <w:bottom w:w="0" w:type="auto"/>
                  </w:tcMar>
                </w:tcPr>
                <w:p w14:paraId="72F4149F" w14:textId="77777777" w:rsidR="00D57973" w:rsidRDefault="00257D60">
                  <w:r>
                    <w:rPr>
                      <w:rFonts w:ascii="Arial" w:hAnsi="Arial" w:cs="Arial"/>
                      <w:color w:val="000000"/>
                      <w:position w:val="-2"/>
                      <w:sz w:val="18"/>
                      <w:szCs w:val="18"/>
                    </w:rPr>
                    <w:t>Gospodarski subjekt lahko predloži potrdilo Finančne uprave RS iz katerega bo razvidno, da ne obstajajo razlogi za izključitev.</w:t>
                  </w:r>
                </w:p>
              </w:tc>
            </w:tr>
          </w:tbl>
          <w:p w14:paraId="4F5D6FB3" w14:textId="77777777" w:rsidR="00D57973" w:rsidRDefault="00D57973"/>
          <w:tbl>
            <w:tblPr>
              <w:tblStyle w:val="NormalTablePHPDOCX"/>
              <w:tblW w:w="0" w:type="auto"/>
              <w:tblLook w:val="04A0" w:firstRow="1" w:lastRow="0" w:firstColumn="1" w:lastColumn="0" w:noHBand="0" w:noVBand="1"/>
            </w:tblPr>
            <w:tblGrid>
              <w:gridCol w:w="7224"/>
            </w:tblGrid>
            <w:tr w:rsidR="00D57973" w14:paraId="7B73F687" w14:textId="77777777">
              <w:tc>
                <w:tcPr>
                  <w:tcW w:w="0" w:type="auto"/>
                  <w:tcMar>
                    <w:top w:w="0" w:type="auto"/>
                    <w:bottom w:w="0" w:type="auto"/>
                  </w:tcMar>
                </w:tcPr>
                <w:p w14:paraId="4E931406" w14:textId="77777777" w:rsidR="00D57973" w:rsidRDefault="00257D60">
                  <w:r>
                    <w:rPr>
                      <w:rFonts w:ascii="Arial" w:hAnsi="Arial" w:cs="Arial"/>
                      <w:color w:val="000000"/>
                      <w:position w:val="-2"/>
                      <w:sz w:val="18"/>
                      <w:szCs w:val="18"/>
                    </w:rPr>
                    <w:t>V kolikor bo gospodarski subjekt predložil zgolj Obrazec KROVNA IZJAVA in ESPD, bo naročnik potrdilo Finančne uprave RS pridobil sam.</w:t>
                  </w:r>
                </w:p>
              </w:tc>
            </w:tr>
          </w:tbl>
          <w:p w14:paraId="2AC59CC5" w14:textId="77777777" w:rsidR="00D57973" w:rsidRDefault="00D57973"/>
        </w:tc>
      </w:tr>
      <w:tr w:rsidR="00D57973" w14:paraId="67919C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192F2"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EFF4B"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79D4AE9E" w14:textId="77777777" w:rsidR="00D57973" w:rsidRDefault="00257D6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F3BE373" w14:textId="77777777" w:rsidR="00D57973" w:rsidRDefault="00257D6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83EFEF3"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0178FC4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C7A6F8" w14:textId="77777777" w:rsidR="00D57973" w:rsidRDefault="00257D6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D20C8" w14:textId="77777777" w:rsidR="00D57973" w:rsidRDefault="00257D6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8BF6456" w14:textId="77777777" w:rsidR="00D57973" w:rsidRDefault="00257D6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57973" w14:paraId="7E3A0F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20842"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379C2" w14:textId="77777777" w:rsidR="00D57973" w:rsidRDefault="00257D60">
            <w:pPr>
              <w:spacing w:before="135" w:after="135"/>
              <w:jc w:val="both"/>
              <w:textAlignment w:val="center"/>
            </w:pPr>
            <w:r>
              <w:rPr>
                <w:rFonts w:ascii="Arial" w:hAnsi="Arial" w:cs="Arial"/>
                <w:color w:val="000000"/>
                <w:position w:val="-2"/>
                <w:sz w:val="18"/>
                <w:szCs w:val="18"/>
              </w:rPr>
              <w:t>Izpolnjen in podpisan Obrazec  KROVNA IZJAVA in ESPD.</w:t>
            </w:r>
          </w:p>
          <w:p w14:paraId="6E52EC24" w14:textId="77777777" w:rsidR="00D57973" w:rsidRDefault="00257D6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57973" w14:paraId="5C4ACB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C97BD"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5FA9D" w14:textId="77777777" w:rsidR="00D57973" w:rsidRDefault="00257D60">
            <w:pPr>
              <w:jc w:val="both"/>
              <w:textAlignment w:val="center"/>
            </w:pPr>
            <w:r>
              <w:rPr>
                <w:rFonts w:ascii="Arial" w:hAnsi="Arial" w:cs="Arial"/>
                <w:color w:val="000000"/>
                <w:position w:val="-2"/>
                <w:sz w:val="18"/>
                <w:szCs w:val="18"/>
              </w:rPr>
              <w:t> </w:t>
            </w:r>
          </w:p>
          <w:p w14:paraId="716C216A" w14:textId="77777777" w:rsidR="00D57973" w:rsidRDefault="00257D60">
            <w:r>
              <w:rPr>
                <w:rFonts w:ascii="Arial" w:hAnsi="Arial" w:cs="Arial"/>
                <w:color w:val="000000"/>
                <w:position w:val="-2"/>
                <w:sz w:val="18"/>
                <w:szCs w:val="18"/>
              </w:rPr>
              <w:t xml:space="preserve"> /</w:t>
            </w:r>
          </w:p>
        </w:tc>
      </w:tr>
      <w:tr w:rsidR="00D57973" w14:paraId="17D80A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17E4D"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71A9B"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74045C7C" w14:textId="77777777" w:rsidR="00D57973" w:rsidRDefault="00257D60">
            <w:pPr>
              <w:spacing w:before="135" w:after="135"/>
              <w:jc w:val="both"/>
              <w:textAlignment w:val="center"/>
            </w:pPr>
            <w:r>
              <w:rPr>
                <w:rFonts w:ascii="Arial" w:hAnsi="Arial" w:cs="Arial"/>
                <w:color w:val="000000"/>
                <w:position w:val="-2"/>
                <w:sz w:val="18"/>
                <w:szCs w:val="18"/>
              </w:rPr>
              <w:t>Izpolnjen in podpisan Obrazec  KROVNA IZJAVA in ESPD.</w:t>
            </w:r>
          </w:p>
          <w:p w14:paraId="665CF962" w14:textId="77777777" w:rsidR="00D57973" w:rsidRDefault="00257D6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57973" w14:paraId="1E7D4A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AB1C5"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2C2E2"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259B3CA8" w14:textId="77777777" w:rsidR="00D57973" w:rsidRDefault="00257D6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4F72C9BA" w14:textId="77777777" w:rsidR="00D57973" w:rsidRDefault="00257D6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01B1D677" w14:textId="77777777" w:rsidR="00D57973" w:rsidRDefault="00257D60">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47985938"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22FA105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A3A3BE" w14:textId="77777777" w:rsidR="00D57973" w:rsidRDefault="00257D6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D872B" w14:textId="77777777" w:rsidR="00D57973" w:rsidRDefault="00257D6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1C7399E" w14:textId="77777777" w:rsidR="00D57973" w:rsidRDefault="00257D6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57973" w14:paraId="25E9C8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14D9D"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7DD7" w14:textId="77777777" w:rsidR="00D57973" w:rsidRDefault="00257D60">
            <w:pPr>
              <w:spacing w:before="135" w:after="135"/>
              <w:jc w:val="both"/>
              <w:textAlignment w:val="center"/>
            </w:pPr>
            <w:r>
              <w:rPr>
                <w:rFonts w:ascii="Arial" w:hAnsi="Arial" w:cs="Arial"/>
                <w:color w:val="000000"/>
                <w:position w:val="-2"/>
                <w:sz w:val="18"/>
                <w:szCs w:val="18"/>
              </w:rPr>
              <w:t>Izpolnjen in podpisan Obrazec  KROVNA IZJAVA in ESPD.</w:t>
            </w:r>
          </w:p>
          <w:p w14:paraId="79B77A0B" w14:textId="77777777" w:rsidR="00D57973" w:rsidRDefault="00257D6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ED1E924" w14:textId="77777777" w:rsidR="00D57973" w:rsidRDefault="00257D6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D57973" w14:paraId="6ECBFC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7AFA3"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9C79F" w14:textId="77777777" w:rsidR="00D57973" w:rsidRDefault="00257D6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57973" w14:paraId="19AA0E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556C4"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E5C12"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281EE13A" w14:textId="77777777" w:rsidR="00D57973" w:rsidRDefault="00257D60">
            <w:pPr>
              <w:spacing w:before="135" w:after="135"/>
              <w:jc w:val="both"/>
              <w:textAlignment w:val="center"/>
            </w:pPr>
            <w:r>
              <w:rPr>
                <w:rFonts w:ascii="Arial" w:hAnsi="Arial" w:cs="Arial"/>
                <w:color w:val="000000"/>
                <w:position w:val="-2"/>
                <w:sz w:val="18"/>
                <w:szCs w:val="18"/>
              </w:rPr>
              <w:t>Izpolnjen in podpisan Obrazec  KROVNA IZJAVA in ESPD.</w:t>
            </w:r>
          </w:p>
          <w:p w14:paraId="43B33ADF" w14:textId="77777777" w:rsidR="00D57973" w:rsidRDefault="00257D6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DE65DD2" w14:textId="77777777" w:rsidR="00D57973" w:rsidRDefault="00257D6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D57973" w14:paraId="7BAE71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827DF"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E60B7"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070129FF" w14:textId="77777777" w:rsidR="00D57973" w:rsidRDefault="00257D6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2B4C320" w14:textId="77777777" w:rsidR="00D57973" w:rsidRDefault="00257D6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 Naročnik potrdilo pridobi sam.</w:t>
            </w:r>
          </w:p>
        </w:tc>
      </w:tr>
    </w:tbl>
    <w:p w14:paraId="6E546522" w14:textId="77777777" w:rsidR="00D57973" w:rsidRDefault="00D57973"/>
    <w:p w14:paraId="68EA9875" w14:textId="77777777" w:rsidR="00285016" w:rsidRDefault="00285016"/>
    <w:tbl>
      <w:tblPr>
        <w:tblStyle w:val="NormalTablePHPDOCX"/>
        <w:tblW w:w="2500" w:type="pct"/>
        <w:tblInd w:w="108" w:type="dxa"/>
        <w:tblLook w:val="04A0" w:firstRow="1" w:lastRow="0" w:firstColumn="1" w:lastColumn="0" w:noHBand="0" w:noVBand="1"/>
      </w:tblPr>
      <w:tblGrid>
        <w:gridCol w:w="4504"/>
      </w:tblGrid>
      <w:tr w:rsidR="00D57973" w14:paraId="6AE2554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6B8CECD" w14:textId="77777777" w:rsidR="00D57973" w:rsidRDefault="00257D60">
            <w:r>
              <w:rPr>
                <w:rFonts w:ascii="Arial" w:hAnsi="Arial" w:cs="Arial"/>
                <w:color w:val="FFFFFF"/>
                <w:position w:val="-2"/>
                <w:sz w:val="18"/>
                <w:szCs w:val="18"/>
              </w:rPr>
              <w:lastRenderedPageBreak/>
              <w:t>Poslovna in finančna sposobnost</w:t>
            </w:r>
          </w:p>
        </w:tc>
      </w:tr>
    </w:tbl>
    <w:p w14:paraId="07EE7796"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198DF84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26E7375" w14:textId="77777777" w:rsidR="00D57973" w:rsidRDefault="00257D6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031A9" w14:textId="4C69C555" w:rsidR="00D57973" w:rsidRDefault="00257D60">
            <w:pPr>
              <w:spacing w:before="135" w:after="135"/>
              <w:jc w:val="both"/>
              <w:textAlignment w:val="center"/>
            </w:pPr>
            <w:r>
              <w:rPr>
                <w:rFonts w:ascii="Arial" w:hAnsi="Arial" w:cs="Arial"/>
                <w:color w:val="000000"/>
                <w:position w:val="-2"/>
                <w:sz w:val="18"/>
                <w:szCs w:val="18"/>
              </w:rPr>
              <w:t>Da je gospodarski subjekt finančno sposoben izvesti pre</w:t>
            </w:r>
            <w:r w:rsidR="00F37CA9">
              <w:rPr>
                <w:rFonts w:ascii="Arial" w:hAnsi="Arial" w:cs="Arial"/>
                <w:color w:val="000000"/>
                <w:position w:val="-2"/>
                <w:sz w:val="18"/>
                <w:szCs w:val="18"/>
              </w:rPr>
              <w:t>d</w:t>
            </w:r>
            <w:r>
              <w:rPr>
                <w:rFonts w:ascii="Arial" w:hAnsi="Arial" w:cs="Arial"/>
                <w:color w:val="000000"/>
                <w:position w:val="-2"/>
                <w:sz w:val="18"/>
                <w:szCs w:val="18"/>
              </w:rPr>
              <w:t>met naročila.</w:t>
            </w:r>
          </w:p>
        </w:tc>
      </w:tr>
      <w:tr w:rsidR="00D57973" w14:paraId="7B25D9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AE4D4"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990D3" w14:textId="77777777" w:rsidR="00D57973" w:rsidRDefault="00257D60">
            <w:pPr>
              <w:spacing w:before="135" w:after="135"/>
              <w:jc w:val="both"/>
              <w:textAlignment w:val="center"/>
            </w:pPr>
            <w:r>
              <w:rPr>
                <w:rFonts w:ascii="Arial" w:hAnsi="Arial" w:cs="Arial"/>
                <w:color w:val="000000"/>
                <w:position w:val="-2"/>
                <w:sz w:val="18"/>
                <w:szCs w:val="18"/>
              </w:rPr>
              <w:t>Izpolnjen in podpisan in žigosan (v kolikor ta žig uporablja ali niso podpisani elektronsko) Obrazec  KROVNA IZJAVA in ESPD obrazec.</w:t>
            </w:r>
          </w:p>
        </w:tc>
      </w:tr>
      <w:tr w:rsidR="00D57973" w14:paraId="406733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8BDF5"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C4D07" w14:textId="77777777" w:rsidR="00D57973" w:rsidRDefault="00257D60">
            <w:pPr>
              <w:jc w:val="both"/>
              <w:textAlignment w:val="center"/>
            </w:pPr>
            <w:r>
              <w:rPr>
                <w:rFonts w:ascii="Arial" w:hAnsi="Arial" w:cs="Arial"/>
                <w:color w:val="000000"/>
                <w:position w:val="-2"/>
                <w:sz w:val="18"/>
                <w:szCs w:val="18"/>
              </w:rPr>
              <w:t> </w:t>
            </w:r>
          </w:p>
          <w:p w14:paraId="5A63C41B" w14:textId="77777777" w:rsidR="00D57973" w:rsidRDefault="00257D60">
            <w:r>
              <w:rPr>
                <w:rFonts w:ascii="Arial" w:hAnsi="Arial" w:cs="Arial"/>
                <w:color w:val="000000"/>
                <w:position w:val="-2"/>
                <w:sz w:val="18"/>
                <w:szCs w:val="18"/>
              </w:rPr>
              <w:t xml:space="preserve"> /</w:t>
            </w:r>
          </w:p>
        </w:tc>
      </w:tr>
      <w:tr w:rsidR="00D57973" w14:paraId="291298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9BA9E"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E91EB6"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7B4BE163"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(v kolikor ta žig uporablja ali niso podpisani elektronsko) obrazec Krovne izjave s podpisom katerega izjavlja, da izpolnjuje navedeni pogoj in ESPD obrazec.</w:t>
            </w:r>
          </w:p>
        </w:tc>
      </w:tr>
      <w:tr w:rsidR="00D57973" w14:paraId="1C4C7A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C40BE"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C9E2D"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4ADD066E" w14:textId="77777777" w:rsidR="00D57973" w:rsidRDefault="00257D6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(v kolikor ta žig uporablja ali niso podpisani elektronsko) obrazec Izjava zastopnika podizvajalca s podpisom katerega izjavlja, da izpolnjuje navedeni pogoj in ESPD obrazec.</w:t>
            </w:r>
          </w:p>
        </w:tc>
      </w:tr>
    </w:tbl>
    <w:p w14:paraId="3D131089"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3BC96BE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F6E28D8" w14:textId="77777777" w:rsidR="00D57973" w:rsidRDefault="00257D6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1AE79" w14:textId="77777777" w:rsidR="00D57973" w:rsidRDefault="00257D60">
            <w:pPr>
              <w:spacing w:before="135" w:after="135"/>
              <w:jc w:val="both"/>
              <w:textAlignment w:val="cente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72F4728" w14:textId="77777777" w:rsidR="00D57973" w:rsidRDefault="00257D60">
            <w:pPr>
              <w:spacing w:before="135" w:after="135"/>
              <w:jc w:val="both"/>
              <w:textAlignment w:val="center"/>
            </w:pPr>
            <w:r>
              <w:rPr>
                <w:rFonts w:ascii="Arial" w:hAnsi="Arial" w:cs="Arial"/>
                <w:color w:val="000000"/>
                <w:position w:val="-2"/>
                <w:sz w:val="18"/>
                <w:szCs w:val="18"/>
              </w:rPr>
              <w:t>Če morajo imeti gospodarski subjekti določeno dovoljenje ali biti člani določene organizacije, da lahko v svoji matični državi opravljajo določeno storitev, morajo predložiti dokazilo o tem dovoljenju ali članstvu.</w:t>
            </w:r>
          </w:p>
        </w:tc>
      </w:tr>
      <w:tr w:rsidR="00D57973" w14:paraId="2B2612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E24E3"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9DE60" w14:textId="77777777" w:rsidR="00D57973" w:rsidRDefault="00257D6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D57973" w14:paraId="6B1F5B33" w14:textId="77777777">
              <w:tc>
                <w:tcPr>
                  <w:tcW w:w="0" w:type="auto"/>
                  <w:tcMar>
                    <w:top w:w="0" w:type="auto"/>
                    <w:bottom w:w="0" w:type="auto"/>
                  </w:tcMar>
                </w:tcPr>
                <w:p w14:paraId="1B74CE69" w14:textId="77777777" w:rsidR="00D57973" w:rsidRDefault="00257D60">
                  <w:r>
                    <w:rPr>
                      <w:rFonts w:ascii="Arial" w:hAnsi="Arial" w:cs="Arial"/>
                      <w:color w:val="000000"/>
                      <w:position w:val="-2"/>
                      <w:sz w:val="18"/>
                      <w:szCs w:val="18"/>
                    </w:rPr>
                    <w:t>Izpolnjen in podpisan in žigosan (v kolikor ta žig uporablja ali niso podpisani elektronsko)  Obrazec  KROVNA IZJAVA in ESPD.</w:t>
                  </w:r>
                </w:p>
              </w:tc>
            </w:tr>
          </w:tbl>
          <w:p w14:paraId="2CFA9130" w14:textId="77777777" w:rsidR="00D57973" w:rsidRDefault="00D57973"/>
          <w:tbl>
            <w:tblPr>
              <w:tblStyle w:val="NormalTablePHPDOCX"/>
              <w:tblW w:w="0" w:type="auto"/>
              <w:tblLook w:val="04A0" w:firstRow="1" w:lastRow="0" w:firstColumn="1" w:lastColumn="0" w:noHBand="0" w:noVBand="1"/>
            </w:tblPr>
            <w:tblGrid>
              <w:gridCol w:w="7224"/>
            </w:tblGrid>
            <w:tr w:rsidR="00D57973" w14:paraId="681AC9D7" w14:textId="77777777">
              <w:tc>
                <w:tcPr>
                  <w:tcW w:w="0" w:type="auto"/>
                  <w:tcMar>
                    <w:top w:w="0" w:type="auto"/>
                    <w:bottom w:w="0" w:type="auto"/>
                  </w:tcMar>
                </w:tcPr>
                <w:p w14:paraId="23A0BA60" w14:textId="77777777" w:rsidR="00D57973" w:rsidRDefault="00257D60">
                  <w:r>
                    <w:rPr>
                      <w:rFonts w:ascii="Arial" w:hAnsi="Arial" w:cs="Arial"/>
                      <w:color w:val="000000"/>
                      <w:position w:val="-2"/>
                      <w:sz w:val="18"/>
                      <w:szCs w:val="18"/>
                    </w:rPr>
                    <w:t>V skladu z Zakonom o medicinskih pripomočkih (Uradni list RS, št. 40/25) se morajo vsi poslovni subjekti, ki proizvajajo, distribuirajo in uvažajo medicinske pripomočke, s sedežem v Republiki Sloveniji, pred začetkom izvajanja dejavnosti na trgu Republike Slovenije registrirati v informacijski sistem Javne agencije Republike Slovenije za zdravila in medicinske pripomočke (JAZMP) /velja za dobavitelja opreme, ki zapade pod medicinske pripomočke/)</w:t>
                  </w:r>
                </w:p>
              </w:tc>
            </w:tr>
          </w:tbl>
          <w:p w14:paraId="66BE3C8E" w14:textId="77777777" w:rsidR="00D57973" w:rsidRDefault="00D57973"/>
        </w:tc>
      </w:tr>
      <w:tr w:rsidR="00D57973" w14:paraId="62EC73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6DFFE"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C041E" w14:textId="77777777" w:rsidR="00D57973" w:rsidRDefault="00257D6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D57973" w14:paraId="21FF8733" w14:textId="77777777">
              <w:tc>
                <w:tcPr>
                  <w:tcW w:w="0" w:type="auto"/>
                  <w:tcMar>
                    <w:top w:w="0" w:type="auto"/>
                    <w:bottom w:w="0" w:type="auto"/>
                  </w:tcMar>
                </w:tcPr>
                <w:p w14:paraId="0366BBA8" w14:textId="77777777" w:rsidR="00D57973" w:rsidRDefault="00257D60" w:rsidP="003D3F85">
                  <w:pPr>
                    <w:numPr>
                      <w:ilvl w:val="0"/>
                      <w:numId w:val="6"/>
                    </w:numPr>
                    <w:rPr>
                      <w:rFonts w:ascii="Arial" w:hAnsi="Arial" w:cs="Arial"/>
                      <w:color w:val="000000"/>
                      <w:sz w:val="18"/>
                      <w:szCs w:val="18"/>
                    </w:rPr>
                  </w:pPr>
                  <w:r>
                    <w:rPr>
                      <w:rFonts w:ascii="Arial" w:hAnsi="Arial" w:cs="Arial"/>
                      <w:color w:val="000000"/>
                      <w:position w:val="-2"/>
                      <w:sz w:val="18"/>
                      <w:szCs w:val="18"/>
                    </w:rPr>
                    <w:t>Gospodarski subjekt je registriran pri pristojnem sodišču ali drugemu organu.</w:t>
                  </w:r>
                </w:p>
                <w:p w14:paraId="1739DDD2" w14:textId="77777777" w:rsidR="00D57973" w:rsidRDefault="00257D60" w:rsidP="003D3F85">
                  <w:pPr>
                    <w:numPr>
                      <w:ilvl w:val="0"/>
                      <w:numId w:val="6"/>
                    </w:numPr>
                    <w:rPr>
                      <w:rFonts w:ascii="Arial" w:hAnsi="Arial" w:cs="Arial"/>
                      <w:color w:val="000000"/>
                      <w:sz w:val="18"/>
                      <w:szCs w:val="18"/>
                    </w:rPr>
                  </w:pPr>
                  <w:r>
                    <w:rPr>
                      <w:rFonts w:ascii="Arial" w:hAnsi="Arial" w:cs="Arial"/>
                      <w:color w:val="000000"/>
                      <w:position w:val="-2"/>
                      <w:sz w:val="18"/>
                      <w:szCs w:val="18"/>
                    </w:rPr>
                    <w:t xml:space="preserve">Gospodarski subjekt je vpisan v register distributerjev pri Javni agenciji Republike Slovenije za zdravila in medicinske pripomočke (velja za ponudnike </w:t>
                  </w:r>
                  <w:r>
                    <w:rPr>
                      <w:rFonts w:ascii="Arial" w:hAnsi="Arial" w:cs="Arial"/>
                      <w:color w:val="000000"/>
                      <w:position w:val="-2"/>
                      <w:sz w:val="18"/>
                      <w:szCs w:val="18"/>
                    </w:rPr>
                    <w:lastRenderedPageBreak/>
                    <w:t>s sedežem v Republiki Sloveniji); oziroma v primeru tujega ponudnika,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distributerjev medicinskih pripomočkov v Sloveniji, predložiti pa mora ustrezno potrdilo države članice, iz katere izhaja.</w:t>
                  </w:r>
                </w:p>
              </w:tc>
            </w:tr>
          </w:tbl>
          <w:p w14:paraId="62F2750F" w14:textId="77777777" w:rsidR="00D57973" w:rsidRDefault="00D57973"/>
          <w:p w14:paraId="0A81AFDF" w14:textId="77777777" w:rsidR="00D57973" w:rsidRDefault="00257D6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C44B54F" w14:textId="77777777" w:rsidR="00D57973" w:rsidRDefault="00257D6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57973" w14:paraId="17A165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74972" w14:textId="77777777" w:rsidR="00D57973" w:rsidRDefault="00257D6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95562"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5FFD6891"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(v kolikor ta žig uporablja ali niso podpisani elektronsko) obrazec Krovne izjave in ESPD s podpisom katerega izjavlja, da izpolnjuje navedeni pogoj.</w:t>
            </w:r>
          </w:p>
        </w:tc>
      </w:tr>
      <w:tr w:rsidR="00D57973" w14:paraId="4CF3F2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3555"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7C2BC"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6CF6A3B9" w14:textId="77777777" w:rsidR="00D57973" w:rsidRDefault="00257D6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(v kolikor ta žig uporablja ali niso podpisani elektronsko) obrazec Izjava zakonitega zastopnika podizvajalca o izpolnjevanju pogojev in ESPD s podpisom katerega izjavlja, da izpolnjuje navedeni pogoj.</w:t>
            </w:r>
          </w:p>
        </w:tc>
      </w:tr>
    </w:tbl>
    <w:p w14:paraId="45BC797F"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177EBE2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A8DC477" w14:textId="77777777" w:rsidR="00D57973" w:rsidRDefault="00257D6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7066F" w14:textId="77777777" w:rsidR="00D57973" w:rsidRDefault="00257D60">
            <w:pPr>
              <w:spacing w:before="135" w:after="135"/>
              <w:jc w:val="both"/>
              <w:textAlignment w:val="center"/>
            </w:pPr>
            <w:r>
              <w:rPr>
                <w:rFonts w:ascii="Arial" w:hAnsi="Arial" w:cs="Arial"/>
                <w:color w:val="000000"/>
                <w:position w:val="-2"/>
                <w:sz w:val="18"/>
                <w:szCs w:val="18"/>
              </w:rPr>
              <w:t>Iz postopka bo izločen gospodarski subjekt, ki je v preteklih treh letih izvajal dobave/storitve in večkrat kršil pogodbena določila (npr. glede kakovosti, dobavnega roka, roka izvedbe, odzivnih časov, časov odprave napak,…) oz. je bila med njim in naročnikom prekinjena pogodba. Kot dokazila o nekvalitetno izvedenih delih bo naročnik štel pisne reklamacije, pisna opozorila dobavitelju o kršitvah pogodbenih obveznosti, obračunane pogodbene kazni ali unovčenje finančnega zavarovanja. </w:t>
            </w:r>
          </w:p>
        </w:tc>
      </w:tr>
      <w:tr w:rsidR="00D57973" w14:paraId="7934C0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25C66"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F9AA9" w14:textId="77777777" w:rsidR="00D57973" w:rsidRDefault="00257D60">
            <w:pPr>
              <w:spacing w:before="135" w:after="135"/>
              <w:jc w:val="both"/>
              <w:textAlignment w:val="center"/>
            </w:pPr>
            <w:r>
              <w:rPr>
                <w:rFonts w:ascii="Arial" w:hAnsi="Arial" w:cs="Arial"/>
                <w:color w:val="000000"/>
                <w:position w:val="-2"/>
                <w:sz w:val="18"/>
                <w:szCs w:val="18"/>
              </w:rPr>
              <w:t>Izpolnjen in podpisan in žigosan (v kolikor ta žig uporablja ali niso podpisani elektronsko) Obrazec  KROVNA IZJAVA in ESPD obrazec.</w:t>
            </w:r>
          </w:p>
          <w:p w14:paraId="69CD048F" w14:textId="77777777" w:rsidR="00D57973" w:rsidRDefault="00257D60">
            <w:pPr>
              <w:spacing w:before="135" w:after="135"/>
              <w:jc w:val="both"/>
              <w:textAlignment w:val="center"/>
            </w:pPr>
            <w:r>
              <w:rPr>
                <w:rFonts w:ascii="Arial" w:hAnsi="Arial" w:cs="Arial"/>
                <w:color w:val="000000"/>
                <w:position w:val="-2"/>
                <w:sz w:val="18"/>
                <w:szCs w:val="18"/>
              </w:rPr>
              <w:t>Ta pogoj naročnik preveri sam.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D57973" w14:paraId="2A0E2E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A1DE7"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A2FAA" w14:textId="77777777" w:rsidR="00D57973" w:rsidRDefault="00257D60">
            <w:pPr>
              <w:jc w:val="both"/>
              <w:textAlignment w:val="center"/>
            </w:pPr>
            <w:r>
              <w:rPr>
                <w:rFonts w:ascii="Arial" w:hAnsi="Arial" w:cs="Arial"/>
                <w:color w:val="000000"/>
                <w:position w:val="-2"/>
                <w:sz w:val="18"/>
                <w:szCs w:val="18"/>
              </w:rPr>
              <w:t> </w:t>
            </w:r>
          </w:p>
          <w:p w14:paraId="76335343" w14:textId="77777777" w:rsidR="00D57973" w:rsidRDefault="00257D60">
            <w:r>
              <w:rPr>
                <w:rFonts w:ascii="Arial" w:hAnsi="Arial" w:cs="Arial"/>
                <w:color w:val="000000"/>
                <w:position w:val="-2"/>
                <w:sz w:val="18"/>
                <w:szCs w:val="18"/>
              </w:rPr>
              <w:t xml:space="preserve"> /</w:t>
            </w:r>
          </w:p>
        </w:tc>
      </w:tr>
      <w:tr w:rsidR="00D57973" w14:paraId="283E9E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F5835"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7F047" w14:textId="77777777" w:rsidR="00D57973" w:rsidRDefault="00257D60">
            <w:pPr>
              <w:spacing w:before="135" w:after="135"/>
              <w:jc w:val="both"/>
              <w:textAlignment w:val="center"/>
            </w:pPr>
            <w:r>
              <w:rPr>
                <w:rFonts w:ascii="Arial" w:hAnsi="Arial" w:cs="Arial"/>
                <w:color w:val="000000"/>
                <w:position w:val="-2"/>
                <w:sz w:val="18"/>
                <w:szCs w:val="18"/>
              </w:rPr>
              <w:t>MORAJO izpolnjevati pogoj</w:t>
            </w:r>
          </w:p>
          <w:p w14:paraId="1819938F" w14:textId="77777777" w:rsidR="00D57973" w:rsidRDefault="00257D60">
            <w:pPr>
              <w:spacing w:before="135" w:after="135"/>
              <w:jc w:val="center"/>
              <w:textAlignment w:val="center"/>
            </w:pPr>
            <w:r>
              <w:rPr>
                <w:rFonts w:ascii="Arial" w:hAnsi="Arial" w:cs="Arial"/>
                <w:color w:val="000000"/>
                <w:position w:val="-2"/>
                <w:sz w:val="18"/>
                <w:szCs w:val="18"/>
              </w:rPr>
              <w:lastRenderedPageBreak/>
              <w:t>Partnerji morajo pogoj izpolnjevati pogoj. Vsak izmed partnerjev mora predložiti podpisan in žigosan (v kolikor ta žig uporablja ali niso podpisani elektronsko) obrazec Krovne izjave in ESPD s podpisom katerega izjavlja, da izpolnjuje navedeni pogoj.</w:t>
            </w:r>
          </w:p>
        </w:tc>
      </w:tr>
      <w:tr w:rsidR="00D57973" w14:paraId="43BDB8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4891F" w14:textId="77777777" w:rsidR="00D57973" w:rsidRDefault="00257D6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D2934" w14:textId="77777777" w:rsidR="00D57973" w:rsidRDefault="00257D60">
            <w:pPr>
              <w:spacing w:before="135" w:after="135"/>
              <w:jc w:val="both"/>
              <w:textAlignment w:val="center"/>
            </w:pPr>
            <w:r>
              <w:rPr>
                <w:rFonts w:ascii="Arial" w:hAnsi="Arial" w:cs="Arial"/>
                <w:color w:val="000000"/>
                <w:position w:val="-2"/>
                <w:sz w:val="18"/>
                <w:szCs w:val="18"/>
              </w:rPr>
              <w:t>NI POTREBNO izpolnjevati pogoja</w:t>
            </w:r>
          </w:p>
          <w:p w14:paraId="54C2798B" w14:textId="77777777" w:rsidR="00D57973" w:rsidRDefault="00257D60">
            <w:pPr>
              <w:jc w:val="both"/>
              <w:textAlignment w:val="center"/>
            </w:pPr>
            <w:r>
              <w:rPr>
                <w:rFonts w:ascii="Arial" w:hAnsi="Arial" w:cs="Arial"/>
                <w:color w:val="000000"/>
                <w:position w:val="-2"/>
                <w:sz w:val="18"/>
                <w:szCs w:val="18"/>
              </w:rPr>
              <w:t> </w:t>
            </w:r>
          </w:p>
        </w:tc>
      </w:tr>
    </w:tbl>
    <w:p w14:paraId="605D6750" w14:textId="77777777" w:rsidR="00D57973" w:rsidRDefault="00D57973"/>
    <w:tbl>
      <w:tblPr>
        <w:tblStyle w:val="NormalTablePHPDOCX"/>
        <w:tblW w:w="2500" w:type="pct"/>
        <w:tblInd w:w="108" w:type="dxa"/>
        <w:tblLook w:val="04A0" w:firstRow="1" w:lastRow="0" w:firstColumn="1" w:lastColumn="0" w:noHBand="0" w:noVBand="1"/>
      </w:tblPr>
      <w:tblGrid>
        <w:gridCol w:w="4504"/>
      </w:tblGrid>
      <w:tr w:rsidR="00D57973" w14:paraId="1DBB45A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A515874" w14:textId="77777777" w:rsidR="00D57973" w:rsidRDefault="00257D60">
            <w:bookmarkStart w:id="0" w:name="_Hlk215044085"/>
            <w:r>
              <w:rPr>
                <w:rFonts w:ascii="Arial" w:hAnsi="Arial" w:cs="Arial"/>
                <w:color w:val="FFFFFF"/>
                <w:position w:val="-2"/>
                <w:sz w:val="18"/>
                <w:szCs w:val="18"/>
              </w:rPr>
              <w:t>Tehnična sposobnost</w:t>
            </w:r>
          </w:p>
        </w:tc>
      </w:tr>
    </w:tbl>
    <w:p w14:paraId="346C5769"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5C8696E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B622A04" w14:textId="77777777" w:rsidR="00D57973" w:rsidRDefault="00257D6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2B13F" w14:textId="4C641BD7" w:rsidR="00D57973" w:rsidRDefault="00257D60">
            <w:pPr>
              <w:spacing w:before="135" w:after="135"/>
              <w:jc w:val="both"/>
              <w:textAlignment w:val="center"/>
            </w:pPr>
            <w:r>
              <w:rPr>
                <w:rFonts w:ascii="Arial" w:hAnsi="Arial" w:cs="Arial"/>
                <w:color w:val="000000"/>
                <w:position w:val="-2"/>
                <w:sz w:val="18"/>
                <w:szCs w:val="18"/>
              </w:rPr>
              <w:t xml:space="preserve">Da je bila ponujena oprema – enak model, kot ga/jo ponuja ponudnik v tem javnem naročilu (oz. </w:t>
            </w:r>
            <w:proofErr w:type="spellStart"/>
            <w:r>
              <w:rPr>
                <w:rFonts w:ascii="Arial" w:hAnsi="Arial" w:cs="Arial"/>
                <w:color w:val="000000"/>
                <w:position w:val="-2"/>
                <w:sz w:val="18"/>
                <w:szCs w:val="18"/>
              </w:rPr>
              <w:t>eventuelno</w:t>
            </w:r>
            <w:proofErr w:type="spellEnd"/>
            <w:r>
              <w:rPr>
                <w:rFonts w:ascii="Arial" w:hAnsi="Arial" w:cs="Arial"/>
                <w:color w:val="000000"/>
                <w:position w:val="-2"/>
                <w:sz w:val="18"/>
                <w:szCs w:val="18"/>
              </w:rPr>
              <w:t xml:space="preserve"> predhodni model, ki ga je nadomestil ponujeni)</w:t>
            </w:r>
            <w:r w:rsidR="007C0D21">
              <w:rPr>
                <w:rFonts w:ascii="Arial" w:hAnsi="Arial" w:cs="Arial"/>
                <w:color w:val="000000"/>
                <w:position w:val="-2"/>
                <w:sz w:val="18"/>
                <w:szCs w:val="18"/>
              </w:rPr>
              <w:t xml:space="preserve"> -</w:t>
            </w:r>
            <w:r>
              <w:rPr>
                <w:rFonts w:ascii="Arial" w:hAnsi="Arial" w:cs="Arial"/>
                <w:color w:val="000000"/>
                <w:position w:val="-2"/>
                <w:sz w:val="18"/>
                <w:szCs w:val="18"/>
              </w:rPr>
              <w:t xml:space="preserve"> v zadnjih 3 letih pred rokom za oddajo ponudbe po tem JN</w:t>
            </w:r>
            <w:r w:rsidR="007C0D21">
              <w:rPr>
                <w:rFonts w:ascii="Arial" w:hAnsi="Arial" w:cs="Arial"/>
                <w:color w:val="000000"/>
                <w:position w:val="-2"/>
                <w:sz w:val="18"/>
                <w:szCs w:val="18"/>
              </w:rPr>
              <w:t>,</w:t>
            </w:r>
            <w:r>
              <w:rPr>
                <w:rFonts w:ascii="Arial" w:hAnsi="Arial" w:cs="Arial"/>
                <w:color w:val="000000"/>
                <w:position w:val="-2"/>
                <w:sz w:val="18"/>
                <w:szCs w:val="18"/>
              </w:rPr>
              <w:t xml:space="preserve"> uspešno dobavljena in montirana v vsaj 1 zdravstveni ustanovi v RS ali EU, kjer se oprema redno uporablja  in so naročniki - investitorji z njenim delovanjem zadovoljni.</w:t>
            </w:r>
          </w:p>
        </w:tc>
      </w:tr>
      <w:tr w:rsidR="00D57973" w14:paraId="45002B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7EDAA"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5731D" w14:textId="77777777" w:rsidR="00D57973" w:rsidRDefault="00257D6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D57973" w14:paraId="4C98C291" w14:textId="77777777">
              <w:tc>
                <w:tcPr>
                  <w:tcW w:w="0" w:type="auto"/>
                  <w:tcMar>
                    <w:top w:w="0" w:type="auto"/>
                    <w:bottom w:w="0" w:type="auto"/>
                  </w:tcMar>
                </w:tcPr>
                <w:p w14:paraId="6D5E1000" w14:textId="77777777" w:rsidR="00D57973" w:rsidRDefault="00257D60">
                  <w:r>
                    <w:rPr>
                      <w:rFonts w:ascii="Arial" w:hAnsi="Arial" w:cs="Arial"/>
                      <w:color w:val="000000"/>
                      <w:position w:val="-2"/>
                      <w:sz w:val="18"/>
                      <w:szCs w:val="18"/>
                    </w:rPr>
                    <w:t>Ponudnik mora predložiti ESPD obrazec in podpisan ter žigosan (v kolikor ta žig uporablja ali niso podpisani elektronsko) obrazec Krovne izjave s podpisom katerega izjavlja, da izpolnjuje navedeni pogoj poleg pa predložiti dokazila:</w:t>
                  </w:r>
                </w:p>
              </w:tc>
            </w:tr>
          </w:tbl>
          <w:p w14:paraId="1B6D042D" w14:textId="77777777" w:rsidR="00D57973" w:rsidRDefault="00D57973"/>
          <w:tbl>
            <w:tblPr>
              <w:tblStyle w:val="NormalTablePHPDOCX"/>
              <w:tblW w:w="0" w:type="auto"/>
              <w:tblLook w:val="04A0" w:firstRow="1" w:lastRow="0" w:firstColumn="1" w:lastColumn="0" w:noHBand="0" w:noVBand="1"/>
            </w:tblPr>
            <w:tblGrid>
              <w:gridCol w:w="5849"/>
            </w:tblGrid>
            <w:tr w:rsidR="00D57973" w14:paraId="58B3519A" w14:textId="77777777">
              <w:tc>
                <w:tcPr>
                  <w:tcW w:w="0" w:type="auto"/>
                  <w:tcMar>
                    <w:top w:w="0" w:type="auto"/>
                    <w:bottom w:w="0" w:type="auto"/>
                  </w:tcMar>
                </w:tcPr>
                <w:p w14:paraId="40460179" w14:textId="54E6750A" w:rsidR="00D57973" w:rsidRDefault="00257D60" w:rsidP="003D3F85">
                  <w:pPr>
                    <w:numPr>
                      <w:ilvl w:val="0"/>
                      <w:numId w:val="7"/>
                    </w:numPr>
                    <w:rPr>
                      <w:rFonts w:ascii="Arial" w:hAnsi="Arial" w:cs="Arial"/>
                      <w:color w:val="000000"/>
                      <w:sz w:val="18"/>
                      <w:szCs w:val="18"/>
                    </w:rPr>
                  </w:pPr>
                  <w:r w:rsidRPr="00FE4A05">
                    <w:rPr>
                      <w:rFonts w:ascii="Arial" w:hAnsi="Arial" w:cs="Arial"/>
                      <w:color w:val="000000"/>
                      <w:position w:val="-2"/>
                      <w:sz w:val="18"/>
                      <w:szCs w:val="18"/>
                    </w:rPr>
                    <w:t>referenčna izjava naročnika (investitorja) za opremo </w:t>
                  </w:r>
                  <w:r w:rsidR="000640C9" w:rsidRPr="00FE4A05">
                    <w:rPr>
                      <w:rFonts w:ascii="Arial" w:hAnsi="Arial" w:cs="Arial"/>
                      <w:color w:val="000000"/>
                      <w:position w:val="-2"/>
                      <w:sz w:val="18"/>
                      <w:szCs w:val="18"/>
                    </w:rPr>
                    <w:t>(</w:t>
                  </w:r>
                  <w:proofErr w:type="spellStart"/>
                  <w:r w:rsidR="000640C9" w:rsidRPr="00FE4A05">
                    <w:rPr>
                      <w:rFonts w:ascii="Arial" w:hAnsi="Arial" w:cs="Arial"/>
                      <w:color w:val="000000"/>
                      <w:position w:val="-2"/>
                      <w:sz w:val="18"/>
                      <w:szCs w:val="18"/>
                    </w:rPr>
                    <w:t>Obr</w:t>
                  </w:r>
                  <w:proofErr w:type="spellEnd"/>
                  <w:r w:rsidR="000640C9" w:rsidRPr="00FE4A05">
                    <w:rPr>
                      <w:rFonts w:ascii="Arial" w:hAnsi="Arial" w:cs="Arial"/>
                      <w:color w:val="000000"/>
                      <w:position w:val="-2"/>
                      <w:sz w:val="18"/>
                      <w:szCs w:val="18"/>
                    </w:rPr>
                    <w:t xml:space="preserve"> -</w:t>
                  </w:r>
                  <w:r w:rsidR="00FE4A05" w:rsidRPr="00FE4A05">
                    <w:rPr>
                      <w:rFonts w:ascii="Arial" w:hAnsi="Arial" w:cs="Arial"/>
                      <w:color w:val="000000"/>
                      <w:position w:val="-2"/>
                      <w:sz w:val="18"/>
                      <w:szCs w:val="18"/>
                    </w:rPr>
                    <w:t>6a</w:t>
                  </w:r>
                  <w:r w:rsidR="000640C9" w:rsidRPr="00FE4A05">
                    <w:rPr>
                      <w:rFonts w:ascii="Arial" w:hAnsi="Arial" w:cs="Arial"/>
                      <w:color w:val="000000"/>
                      <w:position w:val="-2"/>
                      <w:sz w:val="18"/>
                      <w:szCs w:val="18"/>
                    </w:rPr>
                    <w:t>)</w:t>
                  </w:r>
                </w:p>
              </w:tc>
            </w:tr>
          </w:tbl>
          <w:p w14:paraId="724E6832" w14:textId="77777777" w:rsidR="00D57973" w:rsidRDefault="00D57973"/>
        </w:tc>
      </w:tr>
      <w:tr w:rsidR="00D57973" w14:paraId="1AFCB5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34432"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14806" w14:textId="0E0D9C0E" w:rsidR="000640C9" w:rsidRDefault="000640C9" w:rsidP="000640C9">
            <w:pPr>
              <w:spacing w:before="135" w:after="135"/>
              <w:jc w:val="both"/>
              <w:textAlignment w:val="center"/>
            </w:pPr>
            <w:r>
              <w:rPr>
                <w:rFonts w:ascii="Arial" w:hAnsi="Arial" w:cs="Arial"/>
                <w:color w:val="000000"/>
                <w:position w:val="-2"/>
                <w:sz w:val="18"/>
                <w:szCs w:val="18"/>
              </w:rPr>
              <w:t>V kolikor bo ponudnik izpolnjevanje pogoja dokazoval z referenco podizvajalca, mora ta podizvajalec v primeru izbire oz. oddaje naročila ponudniku v okviru tega javnega naročila tudi dejansko izvajati dobavo opreme.</w:t>
            </w:r>
          </w:p>
          <w:p w14:paraId="1F304CBD" w14:textId="3EEFD730" w:rsidR="00D57973" w:rsidRDefault="000640C9" w:rsidP="000640C9">
            <w:pPr>
              <w:spacing w:before="135" w:after="135"/>
              <w:jc w:val="both"/>
              <w:textAlignment w:val="center"/>
            </w:pPr>
            <w:r>
              <w:rPr>
                <w:rFonts w:ascii="Arial" w:hAnsi="Arial" w:cs="Arial"/>
                <w:color w:val="000000"/>
                <w:position w:val="-2"/>
                <w:sz w:val="18"/>
                <w:szCs w:val="18"/>
              </w:rPr>
              <w:t xml:space="preserve">Zaželeno je, da ponudnik za prijavljene 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3 del. dni po prejemu poziva (preko sistema </w:t>
            </w:r>
            <w:proofErr w:type="spellStart"/>
            <w:r>
              <w:rPr>
                <w:rFonts w:ascii="Arial" w:hAnsi="Arial" w:cs="Arial"/>
                <w:color w:val="000000"/>
                <w:position w:val="-2"/>
                <w:sz w:val="18"/>
                <w:szCs w:val="18"/>
              </w:rPr>
              <w:t>eJN</w:t>
            </w:r>
            <w:proofErr w:type="spellEnd"/>
            <w:r>
              <w:rPr>
                <w:rFonts w:ascii="Arial" w:hAnsi="Arial" w:cs="Arial"/>
                <w:color w:val="000000"/>
                <w:position w:val="-2"/>
                <w:sz w:val="18"/>
                <w:szCs w:val="18"/>
              </w:rPr>
              <w:t>).</w:t>
            </w:r>
          </w:p>
        </w:tc>
      </w:tr>
      <w:tr w:rsidR="00D57973" w14:paraId="206AA6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D68E4"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DD309"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58D5E2CD"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D57973" w14:paraId="50E1C2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F742D"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8B5AB"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240E3A5D" w14:textId="77777777" w:rsidR="00D57973" w:rsidRDefault="00257D6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FDF26E5"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77D71B7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EE410C9" w14:textId="77777777" w:rsidR="00D57973" w:rsidRDefault="00257D6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4B094" w14:textId="77777777" w:rsidR="00D57973" w:rsidRDefault="00257D60">
            <w:pPr>
              <w:spacing w:before="135" w:after="135"/>
              <w:jc w:val="both"/>
              <w:textAlignment w:val="center"/>
            </w:pPr>
            <w:r>
              <w:rPr>
                <w:rFonts w:ascii="Arial" w:hAnsi="Arial" w:cs="Arial"/>
                <w:color w:val="000000"/>
                <w:position w:val="-2"/>
                <w:sz w:val="18"/>
                <w:szCs w:val="18"/>
              </w:rPr>
              <w:t>Ponudnik bo moral omogočiti ogled že delujoče opreme (enak model kot ga ponuja v svoji ponudbi) v enem izmed zdravstvenih ustanov v RS Sloveniji ali EU, v kolikor naročnik ponujene opreme ne bi poznal in bi to zahteval. </w:t>
            </w:r>
          </w:p>
        </w:tc>
      </w:tr>
      <w:tr w:rsidR="00D57973" w14:paraId="7FEBEE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6A930"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54604" w14:textId="77777777" w:rsidR="00D57973" w:rsidRDefault="00257D60">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D57973" w14:paraId="44A60D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5D54A"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432B3" w14:textId="77777777" w:rsidR="00D57973" w:rsidRDefault="00257D60">
            <w:pPr>
              <w:jc w:val="both"/>
              <w:textAlignment w:val="center"/>
            </w:pPr>
            <w:r>
              <w:rPr>
                <w:rFonts w:ascii="Arial" w:hAnsi="Arial" w:cs="Arial"/>
                <w:color w:val="000000"/>
                <w:position w:val="-2"/>
                <w:sz w:val="18"/>
                <w:szCs w:val="18"/>
              </w:rPr>
              <w:t> </w:t>
            </w:r>
          </w:p>
          <w:p w14:paraId="13C9ED6C" w14:textId="77777777" w:rsidR="00D57973" w:rsidRDefault="00257D60">
            <w:r>
              <w:rPr>
                <w:rFonts w:ascii="Arial" w:hAnsi="Arial" w:cs="Arial"/>
                <w:color w:val="000000"/>
                <w:position w:val="-2"/>
                <w:sz w:val="18"/>
                <w:szCs w:val="18"/>
              </w:rPr>
              <w:t xml:space="preserve"> /</w:t>
            </w:r>
          </w:p>
        </w:tc>
      </w:tr>
      <w:tr w:rsidR="00D57973" w14:paraId="722393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CA845"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02AF8"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636D4602"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57973" w14:paraId="05464D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26A"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BA1A0" w14:textId="77777777" w:rsidR="00D57973" w:rsidRDefault="00257D60">
            <w:pPr>
              <w:spacing w:before="135" w:after="135"/>
              <w:jc w:val="both"/>
              <w:textAlignment w:val="center"/>
            </w:pPr>
            <w:r>
              <w:rPr>
                <w:rFonts w:ascii="Arial" w:hAnsi="Arial" w:cs="Arial"/>
                <w:color w:val="000000"/>
                <w:position w:val="-2"/>
                <w:sz w:val="18"/>
                <w:szCs w:val="18"/>
              </w:rPr>
              <w:t>NI POTREBNO izpolnjevati pogoja</w:t>
            </w:r>
          </w:p>
          <w:p w14:paraId="67B426ED" w14:textId="77777777" w:rsidR="00D57973" w:rsidRDefault="00257D60">
            <w:pPr>
              <w:jc w:val="both"/>
              <w:textAlignment w:val="center"/>
            </w:pPr>
            <w:r>
              <w:rPr>
                <w:rFonts w:ascii="Arial" w:hAnsi="Arial" w:cs="Arial"/>
                <w:color w:val="000000"/>
                <w:position w:val="-2"/>
                <w:sz w:val="18"/>
                <w:szCs w:val="18"/>
              </w:rPr>
              <w:t> </w:t>
            </w:r>
          </w:p>
        </w:tc>
      </w:tr>
    </w:tbl>
    <w:p w14:paraId="7529789B"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5A259E2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304D2E2" w14:textId="77777777" w:rsidR="00D57973" w:rsidRDefault="00257D6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Rok dobave/izvedbe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B1C9D" w14:textId="202CA359" w:rsidR="00D57973" w:rsidRDefault="00257D60">
            <w:pPr>
              <w:spacing w:before="135" w:after="135"/>
              <w:jc w:val="both"/>
              <w:textAlignment w:val="center"/>
            </w:pPr>
            <w:r>
              <w:rPr>
                <w:rFonts w:ascii="Arial" w:hAnsi="Arial" w:cs="Arial"/>
                <w:color w:val="000000"/>
                <w:position w:val="-2"/>
                <w:sz w:val="18"/>
                <w:szCs w:val="18"/>
              </w:rPr>
              <w:t xml:space="preserve">Subjekt zagotavlja, da bo dobavil in montiral opremo ter izvedel šolanje naročnikovega osebja v največ 45 dneh po sklenitvi pogodbe in da bo dobavljal potrošni material v največ 5 dneh po prejemu posameznega pisnega naročila </w:t>
            </w:r>
            <w:r w:rsidRPr="00811F93">
              <w:rPr>
                <w:rFonts w:ascii="Arial" w:hAnsi="Arial" w:cs="Arial"/>
                <w:color w:val="000000"/>
                <w:position w:val="-2"/>
                <w:sz w:val="18"/>
                <w:szCs w:val="18"/>
              </w:rPr>
              <w:t xml:space="preserve">ter </w:t>
            </w:r>
            <w:r w:rsidR="00E65FCC">
              <w:rPr>
                <w:rFonts w:ascii="Arial" w:hAnsi="Arial" w:cs="Arial"/>
                <w:color w:val="000000"/>
                <w:position w:val="-2"/>
                <w:sz w:val="18"/>
                <w:szCs w:val="18"/>
              </w:rPr>
              <w:t xml:space="preserve">da </w:t>
            </w:r>
            <w:r w:rsidRPr="00811F93">
              <w:rPr>
                <w:rFonts w:ascii="Arial" w:hAnsi="Arial" w:cs="Arial"/>
                <w:color w:val="000000"/>
                <w:position w:val="-2"/>
                <w:sz w:val="18"/>
                <w:szCs w:val="18"/>
              </w:rPr>
              <w:t xml:space="preserve">bo zagotavljal odzivne čase servisov v skladu </w:t>
            </w:r>
            <w:r w:rsidR="00811F93" w:rsidRPr="00811F93">
              <w:rPr>
                <w:rFonts w:ascii="Arial" w:hAnsi="Arial" w:cs="Arial"/>
                <w:color w:val="000000"/>
                <w:position w:val="-2"/>
                <w:sz w:val="18"/>
                <w:szCs w:val="18"/>
              </w:rPr>
              <w:t>z določili navedenimi v vzorcih pogodb.</w:t>
            </w:r>
          </w:p>
        </w:tc>
      </w:tr>
      <w:tr w:rsidR="00D57973" w14:paraId="62012E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24152"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0D53C" w14:textId="77777777" w:rsidR="00D57973" w:rsidRDefault="00257D6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D57973" w14:paraId="640E14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27F5"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8C249" w14:textId="77777777" w:rsidR="00D57973" w:rsidRDefault="00257D60">
            <w:pPr>
              <w:jc w:val="both"/>
              <w:textAlignment w:val="center"/>
            </w:pPr>
            <w:r>
              <w:rPr>
                <w:rFonts w:ascii="Arial" w:hAnsi="Arial" w:cs="Arial"/>
                <w:color w:val="000000"/>
                <w:position w:val="-2"/>
                <w:sz w:val="18"/>
                <w:szCs w:val="18"/>
              </w:rPr>
              <w:t> </w:t>
            </w:r>
          </w:p>
          <w:p w14:paraId="53725405" w14:textId="77777777" w:rsidR="00D57973" w:rsidRDefault="00257D60">
            <w:r>
              <w:rPr>
                <w:rFonts w:ascii="Arial" w:hAnsi="Arial" w:cs="Arial"/>
                <w:color w:val="000000"/>
                <w:position w:val="-2"/>
                <w:sz w:val="18"/>
                <w:szCs w:val="18"/>
              </w:rPr>
              <w:t xml:space="preserve"> /</w:t>
            </w:r>
          </w:p>
        </w:tc>
      </w:tr>
      <w:tr w:rsidR="00D57973" w14:paraId="765D6D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49843"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1EBC7"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7CEEF5ED"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Vsak izmed partnerjev mora predložiti podpisan in žigosan (v kolikor ta žig uporablja ali niso podpisani elektronsko) obrazec Krovne izjave s podpisom katerega izjavlja, da izpolnjuje navedeni pogoj in ESPD obrazec.</w:t>
            </w:r>
          </w:p>
        </w:tc>
      </w:tr>
      <w:tr w:rsidR="00D57973" w14:paraId="2E7BDE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35595"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739D4"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0CB247DF" w14:textId="77777777" w:rsidR="00D57973" w:rsidRDefault="00257D6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(v kolikor ta žig uporablja ali niso podpisani elektronsko) obrazec Izjava zastopnika podizvajalca s podpisom katerega izjavlja, da izpolnjuje navedeni pogoj in ESPD obrazec.</w:t>
            </w:r>
          </w:p>
        </w:tc>
      </w:tr>
    </w:tbl>
    <w:p w14:paraId="6123E451"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6DF899B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FAD670" w14:textId="77777777" w:rsidR="00D57973" w:rsidRDefault="00257D60">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Dostava, montaža in šolanje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14675" w14:textId="36C8B4D7" w:rsidR="00D57973" w:rsidRPr="00811F93" w:rsidRDefault="00257D60">
            <w:pPr>
              <w:spacing w:before="135" w:after="135"/>
              <w:jc w:val="both"/>
              <w:textAlignment w:val="center"/>
            </w:pPr>
            <w:r w:rsidRPr="00811F93">
              <w:rPr>
                <w:rFonts w:ascii="Arial" w:hAnsi="Arial" w:cs="Arial"/>
                <w:color w:val="000000"/>
                <w:position w:val="-2"/>
                <w:sz w:val="18"/>
                <w:szCs w:val="18"/>
              </w:rPr>
              <w:t xml:space="preserve">Gospodarski subjekt mora dostaviti in zmontirati dobavljeno opremo </w:t>
            </w:r>
            <w:proofErr w:type="spellStart"/>
            <w:r w:rsidRPr="00811F93">
              <w:rPr>
                <w:rFonts w:ascii="Arial" w:hAnsi="Arial" w:cs="Arial"/>
                <w:color w:val="000000"/>
                <w:position w:val="-2"/>
                <w:sz w:val="18"/>
                <w:szCs w:val="18"/>
              </w:rPr>
              <w:t>ddp</w:t>
            </w:r>
            <w:proofErr w:type="spellEnd"/>
            <w:r w:rsidRPr="00811F93">
              <w:rPr>
                <w:rFonts w:ascii="Arial" w:hAnsi="Arial" w:cs="Arial"/>
                <w:color w:val="000000"/>
                <w:position w:val="-2"/>
                <w:sz w:val="18"/>
                <w:szCs w:val="18"/>
              </w:rPr>
              <w:t xml:space="preserve"> v prostore </w:t>
            </w:r>
            <w:r w:rsidR="0004300C" w:rsidRPr="00811F93">
              <w:rPr>
                <w:rFonts w:ascii="Arial" w:hAnsi="Arial" w:cs="Arial"/>
                <w:color w:val="000000"/>
                <w:position w:val="-2"/>
                <w:sz w:val="18"/>
                <w:szCs w:val="18"/>
              </w:rPr>
              <w:t>naročnik</w:t>
            </w:r>
            <w:r w:rsidRPr="00811F93">
              <w:rPr>
                <w:rFonts w:ascii="Arial" w:hAnsi="Arial" w:cs="Arial"/>
                <w:color w:val="000000"/>
                <w:position w:val="-2"/>
                <w:sz w:val="18"/>
                <w:szCs w:val="18"/>
              </w:rPr>
              <w:t xml:space="preserve">a Splošna bolnišnica Novo mesto ter izvesti šolanje </w:t>
            </w:r>
            <w:r w:rsidR="0004300C" w:rsidRPr="00811F93">
              <w:rPr>
                <w:rFonts w:ascii="Arial" w:hAnsi="Arial" w:cs="Arial"/>
                <w:color w:val="000000"/>
                <w:position w:val="-2"/>
                <w:sz w:val="18"/>
                <w:szCs w:val="18"/>
              </w:rPr>
              <w:t>naročnik</w:t>
            </w:r>
            <w:r w:rsidRPr="00811F93">
              <w:rPr>
                <w:rFonts w:ascii="Arial" w:hAnsi="Arial" w:cs="Arial"/>
                <w:color w:val="000000"/>
                <w:position w:val="-2"/>
                <w:sz w:val="18"/>
                <w:szCs w:val="18"/>
              </w:rPr>
              <w:t>a, v sklopu ponudbene cene opreme.</w:t>
            </w:r>
            <w:r w:rsidR="00D14ECD" w:rsidRPr="00811F93">
              <w:rPr>
                <w:rFonts w:ascii="Arial" w:hAnsi="Arial" w:cs="Arial"/>
                <w:color w:val="000000"/>
                <w:position w:val="-2"/>
                <w:sz w:val="18"/>
                <w:szCs w:val="18"/>
              </w:rPr>
              <w:t xml:space="preserve"> </w:t>
            </w:r>
          </w:p>
        </w:tc>
      </w:tr>
      <w:tr w:rsidR="00D57973" w14:paraId="530889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E0FEB"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58FC1" w14:textId="77777777" w:rsidR="00D57973" w:rsidRDefault="00257D60">
            <w:pPr>
              <w:spacing w:before="135" w:after="135"/>
              <w:jc w:val="both"/>
              <w:textAlignment w:val="center"/>
            </w:pPr>
            <w:r>
              <w:rPr>
                <w:rFonts w:ascii="Arial" w:hAnsi="Arial" w:cs="Arial"/>
                <w:color w:val="000000"/>
                <w:position w:val="-2"/>
                <w:sz w:val="18"/>
                <w:szCs w:val="18"/>
              </w:rPr>
              <w:t>Izpolnjen in podpisan in žigosan (v kolikor ta žig uporablja ali niso podpisani elektronsko)  Obrazec  KROVNA IZJAVA in ESPD obrazec.</w:t>
            </w:r>
          </w:p>
        </w:tc>
      </w:tr>
      <w:tr w:rsidR="00D57973" w14:paraId="397916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CC50"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C0C7" w14:textId="77777777" w:rsidR="00D57973" w:rsidRDefault="00257D60">
            <w:pPr>
              <w:jc w:val="both"/>
              <w:textAlignment w:val="center"/>
            </w:pPr>
            <w:r>
              <w:rPr>
                <w:rFonts w:ascii="Arial" w:hAnsi="Arial" w:cs="Arial"/>
                <w:color w:val="000000"/>
                <w:position w:val="-2"/>
                <w:sz w:val="18"/>
                <w:szCs w:val="18"/>
              </w:rPr>
              <w:t> </w:t>
            </w:r>
          </w:p>
          <w:p w14:paraId="7F67501B" w14:textId="77777777" w:rsidR="00D57973" w:rsidRDefault="00257D60">
            <w:r>
              <w:rPr>
                <w:rFonts w:ascii="Arial" w:hAnsi="Arial" w:cs="Arial"/>
                <w:color w:val="000000"/>
                <w:position w:val="-2"/>
                <w:sz w:val="18"/>
                <w:szCs w:val="18"/>
              </w:rPr>
              <w:t xml:space="preserve"> /</w:t>
            </w:r>
          </w:p>
        </w:tc>
      </w:tr>
      <w:tr w:rsidR="00D57973" w14:paraId="1F4009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CDA75"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5BC6F"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568AA09A"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(v kolikor ta žig uporablja ali niso podpisani elektronsko) obrazec Krovne izjave s podpisom katerega izjavlja, da izpolnjuje navedeni pogoj in ESPD obrazec.</w:t>
            </w:r>
          </w:p>
        </w:tc>
      </w:tr>
      <w:tr w:rsidR="00D57973" w14:paraId="4A781D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E5194"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7C895D"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7CAE6C27" w14:textId="77777777" w:rsidR="00D57973" w:rsidRDefault="00257D6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(v kolikor ta žig uporablja ali niso podpisani elektronsko) obrazec Izjava zastopnika podizvajalca s podpisom katerega izjavlja, da izpolnjuje navedeni pogoj in ESPD obrazec.</w:t>
            </w:r>
          </w:p>
        </w:tc>
      </w:tr>
    </w:tbl>
    <w:p w14:paraId="7D0862F1"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1327D7A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5C8A732" w14:textId="77777777" w:rsidR="00D57973" w:rsidRDefault="00257D60">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2F584" w14:textId="77777777" w:rsidR="00D57973" w:rsidRDefault="00257D60">
            <w:pPr>
              <w:spacing w:before="135" w:after="135"/>
              <w:jc w:val="both"/>
              <w:textAlignment w:val="center"/>
            </w:pPr>
            <w:r>
              <w:rPr>
                <w:rFonts w:ascii="Arial" w:hAnsi="Arial" w:cs="Arial"/>
                <w:color w:val="000000"/>
                <w:position w:val="-2"/>
                <w:sz w:val="18"/>
                <w:szCs w:val="18"/>
              </w:rPr>
              <w:t>Ponudnik mora nuditi naslednje garancijske roke:</w:t>
            </w:r>
          </w:p>
          <w:tbl>
            <w:tblPr>
              <w:tblStyle w:val="NormalTablePHPDOCX"/>
              <w:tblW w:w="0" w:type="auto"/>
              <w:tblLook w:val="04A0" w:firstRow="1" w:lastRow="0" w:firstColumn="1" w:lastColumn="0" w:noHBand="0" w:noVBand="1"/>
            </w:tblPr>
            <w:tblGrid>
              <w:gridCol w:w="7224"/>
            </w:tblGrid>
            <w:tr w:rsidR="00D57973" w14:paraId="197FAE33" w14:textId="77777777">
              <w:tc>
                <w:tcPr>
                  <w:tcW w:w="0" w:type="auto"/>
                  <w:tcMar>
                    <w:top w:w="0" w:type="auto"/>
                    <w:bottom w:w="0" w:type="auto"/>
                  </w:tcMar>
                </w:tcPr>
                <w:p w14:paraId="7B51A64F" w14:textId="77777777" w:rsidR="00D57973" w:rsidRDefault="00257D60" w:rsidP="003D3F85">
                  <w:pPr>
                    <w:numPr>
                      <w:ilvl w:val="0"/>
                      <w:numId w:val="8"/>
                    </w:numPr>
                    <w:rPr>
                      <w:rFonts w:ascii="Arial" w:hAnsi="Arial" w:cs="Arial"/>
                      <w:color w:val="000000"/>
                      <w:sz w:val="18"/>
                      <w:szCs w:val="18"/>
                    </w:rPr>
                  </w:pPr>
                  <w:r>
                    <w:rPr>
                      <w:rFonts w:ascii="Arial" w:hAnsi="Arial" w:cs="Arial"/>
                      <w:color w:val="000000"/>
                      <w:position w:val="-2"/>
                      <w:sz w:val="18"/>
                      <w:szCs w:val="18"/>
                    </w:rPr>
                    <w:t>za opremo: najmanj 12 mesečno garancijo, ki prične teči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p>
                <w:p w14:paraId="06663158" w14:textId="77777777" w:rsidR="00D57973" w:rsidRDefault="00257D60" w:rsidP="003D3F85">
                  <w:pPr>
                    <w:numPr>
                      <w:ilvl w:val="0"/>
                      <w:numId w:val="8"/>
                    </w:numPr>
                    <w:rPr>
                      <w:rFonts w:ascii="Arial" w:hAnsi="Arial" w:cs="Arial"/>
                      <w:color w:val="000000"/>
                      <w:sz w:val="18"/>
                      <w:szCs w:val="18"/>
                    </w:rPr>
                  </w:pPr>
                  <w:r>
                    <w:rPr>
                      <w:rFonts w:ascii="Arial" w:hAnsi="Arial" w:cs="Arial"/>
                      <w:color w:val="000000"/>
                      <w:position w:val="-2"/>
                      <w:sz w:val="18"/>
                      <w:szCs w:val="18"/>
                    </w:rPr>
                    <w:t>za vzdrževanje: najmanj 12 mesecev garancije na zamenjani rezervni del in izvedeno storitev.</w:t>
                  </w:r>
                </w:p>
              </w:tc>
            </w:tr>
          </w:tbl>
          <w:p w14:paraId="524A9AF7" w14:textId="77777777" w:rsidR="00D57973" w:rsidRDefault="00D57973"/>
        </w:tc>
      </w:tr>
      <w:tr w:rsidR="00D57973" w14:paraId="21A62F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57BE"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7FCB4" w14:textId="77777777" w:rsidR="00D57973" w:rsidRDefault="00257D60">
            <w:pPr>
              <w:spacing w:before="135" w:after="135"/>
              <w:jc w:val="both"/>
              <w:textAlignment w:val="center"/>
            </w:pPr>
            <w:r>
              <w:rPr>
                <w:rFonts w:ascii="Arial" w:hAnsi="Arial" w:cs="Arial"/>
                <w:color w:val="000000"/>
                <w:position w:val="-2"/>
                <w:sz w:val="18"/>
                <w:szCs w:val="18"/>
              </w:rPr>
              <w:t>Izpolnjen in podpisan in žigosan (v kolikor ta žig uporablja ali niso podpisani elektronsko) Obrazec  KROVNA IZJAVA in ESPD obrazec.</w:t>
            </w:r>
          </w:p>
        </w:tc>
      </w:tr>
      <w:tr w:rsidR="00D57973" w14:paraId="4FF6C9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63E9D"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D11F4" w14:textId="77777777" w:rsidR="00D57973" w:rsidRDefault="00257D60">
            <w:pPr>
              <w:jc w:val="both"/>
              <w:textAlignment w:val="center"/>
            </w:pPr>
            <w:r>
              <w:rPr>
                <w:rFonts w:ascii="Arial" w:hAnsi="Arial" w:cs="Arial"/>
                <w:color w:val="000000"/>
                <w:position w:val="-2"/>
                <w:sz w:val="18"/>
                <w:szCs w:val="18"/>
              </w:rPr>
              <w:t> </w:t>
            </w:r>
          </w:p>
          <w:p w14:paraId="05B6C6D7" w14:textId="77777777" w:rsidR="00D57973" w:rsidRDefault="00257D60">
            <w:r>
              <w:rPr>
                <w:rFonts w:ascii="Arial" w:hAnsi="Arial" w:cs="Arial"/>
                <w:color w:val="000000"/>
                <w:position w:val="-2"/>
                <w:sz w:val="18"/>
                <w:szCs w:val="18"/>
              </w:rPr>
              <w:t xml:space="preserve"> /</w:t>
            </w:r>
          </w:p>
        </w:tc>
      </w:tr>
      <w:tr w:rsidR="00D57973" w14:paraId="32548A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49638"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3B30B"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56987886"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(v kolikor ta žig uporablja ali niso podpisani elektronsko) obrazec Krovne izjave s podpisom katerega izjavlja, da izpolnjuje navedeni pogoj in ESPD obrazec.</w:t>
            </w:r>
          </w:p>
        </w:tc>
      </w:tr>
      <w:tr w:rsidR="00D57973" w14:paraId="02C0E5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367C7" w14:textId="77777777" w:rsidR="00D57973" w:rsidRDefault="00257D6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1370D"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14D9CE02" w14:textId="77777777" w:rsidR="00D57973" w:rsidRDefault="00257D6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(v kolikor ta žig uporablja ali niso podpisani elektronsko) obrazec Izjava zakonitega zastopnika podizvajalca s podpisom katerega izjavlja, da izpolnjuje navedeni pogoj in ESPD obrazec.</w:t>
            </w:r>
          </w:p>
        </w:tc>
      </w:tr>
    </w:tbl>
    <w:p w14:paraId="3D3F1F89"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2334679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A992DB" w14:textId="77777777" w:rsidR="00D57973" w:rsidRDefault="00257D60">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Pooblaščeni servis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39BFF" w14:textId="77777777" w:rsidR="00D57973" w:rsidRDefault="00257D60">
            <w:pPr>
              <w:spacing w:before="135" w:after="135"/>
              <w:jc w:val="both"/>
              <w:textAlignment w:val="center"/>
            </w:pPr>
            <w:r>
              <w:rPr>
                <w:rFonts w:ascii="Arial" w:hAnsi="Arial" w:cs="Arial"/>
                <w:color w:val="000000"/>
                <w:position w:val="-2"/>
                <w:sz w:val="18"/>
                <w:szCs w:val="18"/>
              </w:rPr>
              <w:t>Ponudnik zagotavlja pooblaščen in usposobljen servis (pooblaščen s strani proizvajalca opreme), ki  zagotavlja odzivne čase in čase odprav napak, okvar v skladu z zahtevami naročnika, pri čemer mora ponudnik v primeru servisa iz tujine zagotoviti komunikacijo med naročnikom in servisom izključno v slovenskem jeziku, na svoje stroške.</w:t>
            </w:r>
          </w:p>
        </w:tc>
      </w:tr>
      <w:tr w:rsidR="00D57973" w14:paraId="3E8A3E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60F07"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B41DB" w14:textId="77777777" w:rsidR="00D57973" w:rsidRDefault="00257D60">
            <w:pPr>
              <w:spacing w:before="135" w:after="135"/>
              <w:jc w:val="both"/>
              <w:textAlignment w:val="center"/>
            </w:pPr>
            <w:r>
              <w:rPr>
                <w:rFonts w:ascii="Arial" w:hAnsi="Arial" w:cs="Arial"/>
                <w:color w:val="000000"/>
                <w:position w:val="-2"/>
                <w:sz w:val="18"/>
                <w:szCs w:val="18"/>
              </w:rPr>
              <w:t>Izpolnjen in podpisan in žigosan (v kolikor ta žig uporablja ali niso podpisani elektronsko) Obrazec  KROVNA IZJAVA, ESPD obrazec in dokazilo o pooblaščenem servisu (pooblastilo dano s strani proizvajalca opreme).</w:t>
            </w:r>
          </w:p>
        </w:tc>
      </w:tr>
      <w:tr w:rsidR="00D57973" w14:paraId="68A68B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B3326"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62AD8" w14:textId="77777777" w:rsidR="00D57973" w:rsidRDefault="00257D60">
            <w:pPr>
              <w:spacing w:before="135" w:after="135"/>
              <w:jc w:val="both"/>
              <w:textAlignment w:val="center"/>
            </w:pPr>
            <w:r>
              <w:rPr>
                <w:rFonts w:ascii="Arial" w:hAnsi="Arial" w:cs="Arial"/>
                <w:color w:val="000000"/>
                <w:position w:val="-2"/>
                <w:sz w:val="18"/>
                <w:szCs w:val="18"/>
              </w:rPr>
              <w:t>Ponudnik mora že v okviru ponudbene dokumentacije predložiti naročniku potrdilo proizvajalca opreme, da je pooblaščen in usposobljen za servisiranje ponujene opreme oz. v kolikor ponudnik nima lastne servisne mreže, potrdilo proizvajalca pooblaščenemu servisu, ki bo izvajal servis ponujene opreme z originalnimi rezervnimi deli v garancijskem roku in po poteku garancijskega roka. V tem primeru mora biti pooblaščen serviser v ponudbi nominiran kot partner ali kot podizvajalec.</w:t>
            </w:r>
          </w:p>
        </w:tc>
      </w:tr>
      <w:tr w:rsidR="00D57973" w14:paraId="73D8CE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F9C1C"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4B252"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77D9A696"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D57973" w14:paraId="7ECC5E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867DC"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55A22"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7ECFA3D0" w14:textId="77777777" w:rsidR="00D57973" w:rsidRDefault="00257D6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(v kolikor ta žig uporablja ali niso podpisani elektronsko) obrazec Izjava zakonitega zastopnika podizvajalca s podpisom katerega izjavlja, da izpolnjuje navedeni pogoj in ESPD obrazec.</w:t>
            </w:r>
          </w:p>
        </w:tc>
      </w:tr>
    </w:tbl>
    <w:p w14:paraId="014392F9" w14:textId="77777777" w:rsidR="00D57973" w:rsidRDefault="00D57973"/>
    <w:p w14:paraId="1016E46B"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32B6EB9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9458841" w14:textId="5B51E580" w:rsidR="00D57973" w:rsidRDefault="00257D60">
            <w:pPr>
              <w:jc w:val="center"/>
            </w:pPr>
            <w:r>
              <w:rPr>
                <w:rFonts w:ascii="Arial" w:hAnsi="Arial" w:cs="Arial"/>
                <w:b/>
                <w:bCs/>
                <w:color w:val="FFFFFF"/>
                <w:position w:val="-2"/>
                <w:sz w:val="18"/>
                <w:szCs w:val="18"/>
              </w:rPr>
              <w:t xml:space="preserve">POGOJ </w:t>
            </w:r>
            <w:r w:rsidR="00E65FCC">
              <w:rPr>
                <w:rFonts w:ascii="Arial" w:hAnsi="Arial" w:cs="Arial"/>
                <w:b/>
                <w:bCs/>
                <w:color w:val="FFFFFF"/>
                <w:position w:val="-2"/>
                <w:sz w:val="18"/>
                <w:szCs w:val="18"/>
              </w:rPr>
              <w:t>7</w:t>
            </w:r>
            <w:r>
              <w:rPr>
                <w:rFonts w:ascii="Arial" w:hAnsi="Arial" w:cs="Arial"/>
                <w:b/>
                <w:bCs/>
                <w:color w:val="FFFFFF"/>
                <w:position w:val="-2"/>
                <w:sz w:val="18"/>
                <w:szCs w:val="18"/>
              </w:rPr>
              <w:br/>
              <w:t>Referenca za pooblaščeni servis za vzdrževanje medicinske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905F8" w14:textId="77777777" w:rsidR="00D57973" w:rsidRDefault="00257D60">
            <w:pPr>
              <w:spacing w:before="135" w:after="135"/>
              <w:jc w:val="both"/>
              <w:textAlignment w:val="center"/>
            </w:pPr>
            <w:r>
              <w:rPr>
                <w:rFonts w:ascii="Arial" w:hAnsi="Arial" w:cs="Arial"/>
                <w:color w:val="000000"/>
                <w:position w:val="-2"/>
                <w:sz w:val="18"/>
                <w:szCs w:val="18"/>
              </w:rPr>
              <w:t xml:space="preserve">Da ima pooblaščeni serviser opreme, ki ga ponudnik v tem javnem naročilu priglaša za izvajanje storitev vzdrževanja opreme v garancijskem in </w:t>
            </w:r>
            <w:proofErr w:type="spellStart"/>
            <w:r>
              <w:rPr>
                <w:rFonts w:ascii="Arial" w:hAnsi="Arial" w:cs="Arial"/>
                <w:color w:val="000000"/>
                <w:position w:val="-2"/>
                <w:sz w:val="18"/>
                <w:szCs w:val="18"/>
              </w:rPr>
              <w:t>pogarancijskem</w:t>
            </w:r>
            <w:proofErr w:type="spellEnd"/>
            <w:r>
              <w:rPr>
                <w:rFonts w:ascii="Arial" w:hAnsi="Arial" w:cs="Arial"/>
                <w:color w:val="000000"/>
                <w:position w:val="-2"/>
                <w:sz w:val="18"/>
                <w:szCs w:val="18"/>
              </w:rPr>
              <w:t xml:space="preserve"> obdobju, izkušnje na področju servisiranja opreme, ki je predmet tega naročila, kar dokazuje s predložitvijo najmanj 1 reference za izvajanje vzdrževanja ventilatorjev za predihavanje bolnikov za obdobje vzdrževanja min. 12 mesecev, v zadnjih 3 letih pred rokom za oddajo ponudb pri naročnikih zdravstvenih ustanovah in je storitve vzdrževanja izvajal skladno s pogodbenimi določili.  </w:t>
            </w:r>
          </w:p>
        </w:tc>
      </w:tr>
      <w:tr w:rsidR="00D57973" w14:paraId="4C5E6D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7BF71" w14:textId="77777777" w:rsidR="00D57973" w:rsidRDefault="00257D6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81A82" w14:textId="77777777" w:rsidR="00D57973" w:rsidRDefault="00257D60">
            <w:pPr>
              <w:spacing w:before="135" w:after="135"/>
              <w:jc w:val="both"/>
              <w:textAlignment w:val="center"/>
            </w:pPr>
            <w:r>
              <w:rPr>
                <w:rFonts w:ascii="Arial" w:hAnsi="Arial" w:cs="Arial"/>
                <w:color w:val="000000"/>
                <w:position w:val="-2"/>
                <w:sz w:val="18"/>
                <w:szCs w:val="18"/>
              </w:rPr>
              <w:t>Ponudnik mora predložiti ESPD obrazec in podpisan ter žigosan (v kolikor ta žig uporablja ali niso podpisani elektronsko) obrazec Krovne izjave s podpisom katerega izjavlja, da izpolnjuje navedeni pogoj poleg pa predložiti dokazila:</w:t>
            </w:r>
          </w:p>
          <w:tbl>
            <w:tblPr>
              <w:tblStyle w:val="NormalTablePHPDOCX"/>
              <w:tblW w:w="5000" w:type="pct"/>
              <w:tblLook w:val="04A0" w:firstRow="1" w:lastRow="0" w:firstColumn="1" w:lastColumn="0" w:noHBand="0" w:noVBand="1"/>
            </w:tblPr>
            <w:tblGrid>
              <w:gridCol w:w="7224"/>
            </w:tblGrid>
            <w:tr w:rsidR="00D57973" w:rsidRPr="00FE4A05" w14:paraId="7355B23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D57973" w:rsidRPr="00FE4A05" w14:paraId="66626041" w14:textId="77777777">
                    <w:tc>
                      <w:tcPr>
                        <w:tcW w:w="0" w:type="auto"/>
                        <w:tcMar>
                          <w:top w:w="0" w:type="auto"/>
                          <w:bottom w:w="0" w:type="auto"/>
                        </w:tcMar>
                      </w:tcPr>
                      <w:p w14:paraId="431DB981" w14:textId="4D5DA7FF" w:rsidR="00D57973" w:rsidRPr="00FE4A05" w:rsidRDefault="00257D60" w:rsidP="003D3F85">
                        <w:pPr>
                          <w:numPr>
                            <w:ilvl w:val="0"/>
                            <w:numId w:val="9"/>
                          </w:numPr>
                          <w:rPr>
                            <w:rFonts w:ascii="Arial" w:hAnsi="Arial" w:cs="Arial"/>
                            <w:color w:val="000000"/>
                            <w:sz w:val="18"/>
                            <w:szCs w:val="18"/>
                          </w:rPr>
                        </w:pPr>
                        <w:r w:rsidRPr="00FE4A05">
                          <w:rPr>
                            <w:rFonts w:ascii="Arial" w:hAnsi="Arial" w:cs="Arial"/>
                            <w:color w:val="000000"/>
                            <w:position w:val="-2"/>
                            <w:sz w:val="18"/>
                            <w:szCs w:val="18"/>
                          </w:rPr>
                          <w:t>referenčna izjava naročnika (investitorja) za servis oz. vzdrževanje ventilatorjev za predihavanje bolnikov</w:t>
                        </w:r>
                        <w:r w:rsidR="000640C9" w:rsidRPr="00FE4A05">
                          <w:rPr>
                            <w:rFonts w:ascii="Arial" w:hAnsi="Arial" w:cs="Arial"/>
                            <w:color w:val="000000"/>
                            <w:position w:val="-2"/>
                            <w:sz w:val="18"/>
                            <w:szCs w:val="18"/>
                          </w:rPr>
                          <w:t xml:space="preserve"> (</w:t>
                        </w:r>
                        <w:proofErr w:type="spellStart"/>
                        <w:r w:rsidR="000640C9" w:rsidRPr="00FE4A05">
                          <w:rPr>
                            <w:rFonts w:ascii="Arial" w:hAnsi="Arial" w:cs="Arial"/>
                            <w:color w:val="000000"/>
                            <w:position w:val="-2"/>
                            <w:sz w:val="18"/>
                            <w:szCs w:val="18"/>
                          </w:rPr>
                          <w:t>Obr</w:t>
                        </w:r>
                        <w:proofErr w:type="spellEnd"/>
                        <w:r w:rsidR="000640C9" w:rsidRPr="00FE4A05">
                          <w:rPr>
                            <w:rFonts w:ascii="Arial" w:hAnsi="Arial" w:cs="Arial"/>
                            <w:color w:val="000000"/>
                            <w:position w:val="-2"/>
                            <w:sz w:val="18"/>
                            <w:szCs w:val="18"/>
                          </w:rPr>
                          <w:t xml:space="preserve"> -</w:t>
                        </w:r>
                        <w:r w:rsidR="00FE4A05" w:rsidRPr="00FE4A05">
                          <w:rPr>
                            <w:rFonts w:ascii="Arial" w:hAnsi="Arial" w:cs="Arial"/>
                            <w:color w:val="000000"/>
                            <w:position w:val="-2"/>
                            <w:sz w:val="18"/>
                            <w:szCs w:val="18"/>
                          </w:rPr>
                          <w:t>6</w:t>
                        </w:r>
                        <w:r w:rsidR="00FE4A05">
                          <w:rPr>
                            <w:rFonts w:ascii="Arial" w:hAnsi="Arial" w:cs="Arial"/>
                            <w:color w:val="000000"/>
                            <w:position w:val="-2"/>
                            <w:sz w:val="18"/>
                            <w:szCs w:val="18"/>
                          </w:rPr>
                          <w:t>b</w:t>
                        </w:r>
                        <w:r w:rsidR="000640C9" w:rsidRPr="00FE4A05">
                          <w:rPr>
                            <w:rFonts w:ascii="Arial" w:hAnsi="Arial" w:cs="Arial"/>
                            <w:color w:val="000000"/>
                            <w:position w:val="-2"/>
                            <w:sz w:val="18"/>
                            <w:szCs w:val="18"/>
                          </w:rPr>
                          <w:t>)</w:t>
                        </w:r>
                      </w:p>
                    </w:tc>
                  </w:tr>
                </w:tbl>
                <w:p w14:paraId="67138802" w14:textId="77777777" w:rsidR="00D57973" w:rsidRPr="00FE4A05" w:rsidRDefault="00D57973"/>
              </w:tc>
            </w:tr>
          </w:tbl>
          <w:p w14:paraId="39A364CA" w14:textId="77777777" w:rsidR="00D57973" w:rsidRDefault="00D57973"/>
        </w:tc>
      </w:tr>
      <w:tr w:rsidR="00D57973" w14:paraId="5A65AB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82CB0"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75181" w14:textId="77777777" w:rsidR="00D57973" w:rsidRDefault="00257D60">
            <w:pPr>
              <w:spacing w:before="135" w:after="135"/>
              <w:jc w:val="both"/>
              <w:textAlignment w:val="center"/>
            </w:pPr>
            <w:r>
              <w:rPr>
                <w:rFonts w:ascii="Arial" w:hAnsi="Arial" w:cs="Arial"/>
                <w:color w:val="000000"/>
                <w:position w:val="-2"/>
                <w:sz w:val="18"/>
                <w:szCs w:val="18"/>
              </w:rPr>
              <w:t>V kolikor bo ponudnik izpolnjevanje pogoja dokazoval z referenco podizvajalca, mora ta podizvajalec v primeru izbire oz. oddaje naročila ponudniku v okviru tega javnega naročila tudi dejansko izvajati storitve vzdrževanja.</w:t>
            </w:r>
          </w:p>
          <w:p w14:paraId="548E751D" w14:textId="4EB912BA" w:rsidR="00D57973" w:rsidRDefault="00257D60">
            <w:pPr>
              <w:spacing w:before="135" w:after="135"/>
              <w:jc w:val="both"/>
              <w:textAlignment w:val="center"/>
            </w:pPr>
            <w:r>
              <w:rPr>
                <w:rFonts w:ascii="Arial" w:hAnsi="Arial" w:cs="Arial"/>
                <w:color w:val="000000"/>
                <w:position w:val="-2"/>
                <w:sz w:val="18"/>
                <w:szCs w:val="18"/>
              </w:rPr>
              <w:t xml:space="preserve">Zaželeno je, da ponudnik za prijavljene 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w:t>
            </w:r>
            <w:r w:rsidR="000640C9">
              <w:rPr>
                <w:rFonts w:ascii="Arial" w:hAnsi="Arial" w:cs="Arial"/>
                <w:color w:val="000000"/>
                <w:position w:val="-2"/>
                <w:sz w:val="18"/>
                <w:szCs w:val="18"/>
              </w:rPr>
              <w:t>3</w:t>
            </w:r>
            <w:r>
              <w:rPr>
                <w:rFonts w:ascii="Arial" w:hAnsi="Arial" w:cs="Arial"/>
                <w:color w:val="000000"/>
                <w:position w:val="-2"/>
                <w:sz w:val="18"/>
                <w:szCs w:val="18"/>
              </w:rPr>
              <w:t xml:space="preserve"> del. dni po prejemu poziva (preko sistema </w:t>
            </w:r>
            <w:proofErr w:type="spellStart"/>
            <w:r>
              <w:rPr>
                <w:rFonts w:ascii="Arial" w:hAnsi="Arial" w:cs="Arial"/>
                <w:color w:val="000000"/>
                <w:position w:val="-2"/>
                <w:sz w:val="18"/>
                <w:szCs w:val="18"/>
              </w:rPr>
              <w:t>eJN</w:t>
            </w:r>
            <w:proofErr w:type="spellEnd"/>
            <w:r>
              <w:rPr>
                <w:rFonts w:ascii="Arial" w:hAnsi="Arial" w:cs="Arial"/>
                <w:color w:val="000000"/>
                <w:position w:val="-2"/>
                <w:sz w:val="18"/>
                <w:szCs w:val="18"/>
              </w:rPr>
              <w:t>).</w:t>
            </w:r>
          </w:p>
          <w:p w14:paraId="782FBCAA" w14:textId="77777777" w:rsidR="00D57973" w:rsidRDefault="00257D60">
            <w:pPr>
              <w:spacing w:before="135" w:after="135"/>
              <w:jc w:val="both"/>
              <w:textAlignment w:val="center"/>
            </w:pPr>
            <w:r>
              <w:rPr>
                <w:rFonts w:ascii="Arial" w:hAnsi="Arial" w:cs="Arial"/>
                <w:color w:val="000000"/>
                <w:position w:val="-2"/>
                <w:sz w:val="18"/>
                <w:szCs w:val="18"/>
              </w:rPr>
              <w:t>V okviru pogoja želimo z referenco preveriti kakovost storitev vzdrževanja, torej servisa zato ni potrebno, da se je referenčni posel (servis) vršil na enakem modelu, kot ga ponudnik ponuja v tem naročilu.</w:t>
            </w:r>
          </w:p>
        </w:tc>
      </w:tr>
      <w:tr w:rsidR="00D57973" w14:paraId="0CA08D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18DD8"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B555C"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1EE6859D"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(v kolikor ta žig uporablja ali niso podpisani elektronsko) obrazec Krovne izjave s podpisom katerega izjavlja, da izpolnjuje navedeni pogoj in ESPD obrazec.</w:t>
            </w:r>
          </w:p>
        </w:tc>
      </w:tr>
      <w:tr w:rsidR="00D57973" w14:paraId="41A04F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84E84"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8CC8E"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02EC630B" w14:textId="77777777" w:rsidR="00D57973" w:rsidRDefault="00257D6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(v kolikor ta žig uporablja ali niso podpisani elektronsko) obrazec Izjava zastopnika podizvajalca s podpisom katerega izjavlja, da izpolnjuje navedeni pogoj in ESPD obrazec.</w:t>
            </w:r>
          </w:p>
        </w:tc>
      </w:tr>
    </w:tbl>
    <w:p w14:paraId="3E10E592"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4D65380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943F386" w14:textId="2A030134" w:rsidR="00D57973" w:rsidRDefault="00257D60">
            <w:pPr>
              <w:jc w:val="center"/>
            </w:pPr>
            <w:r>
              <w:rPr>
                <w:rFonts w:ascii="Arial" w:hAnsi="Arial" w:cs="Arial"/>
                <w:b/>
                <w:bCs/>
                <w:color w:val="FFFFFF"/>
                <w:position w:val="-2"/>
                <w:sz w:val="18"/>
                <w:szCs w:val="18"/>
              </w:rPr>
              <w:t xml:space="preserve">POGOJ </w:t>
            </w:r>
            <w:r w:rsidR="00E65FCC">
              <w:rPr>
                <w:rFonts w:ascii="Arial" w:hAnsi="Arial" w:cs="Arial"/>
                <w:b/>
                <w:bCs/>
                <w:color w:val="FFFFFF"/>
                <w:position w:val="-2"/>
                <w:sz w:val="18"/>
                <w:szCs w:val="18"/>
              </w:rPr>
              <w:t>8</w:t>
            </w:r>
            <w:r>
              <w:rPr>
                <w:rFonts w:ascii="Arial" w:hAnsi="Arial" w:cs="Arial"/>
                <w:b/>
                <w:bCs/>
                <w:color w:val="FFFFFF"/>
                <w:position w:val="-2"/>
                <w:sz w:val="18"/>
                <w:szCs w:val="18"/>
              </w:rPr>
              <w:br/>
              <w:t>Kadri/strokovnjaki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21B38" w14:textId="77777777" w:rsidR="00D57973" w:rsidRDefault="00257D60">
            <w:pPr>
              <w:spacing w:before="135" w:after="135"/>
              <w:jc w:val="both"/>
              <w:textAlignment w:val="center"/>
            </w:pPr>
            <w:r>
              <w:rPr>
                <w:rFonts w:ascii="Arial" w:hAnsi="Arial" w:cs="Arial"/>
                <w:color w:val="000000"/>
                <w:position w:val="-2"/>
                <w:sz w:val="18"/>
                <w:szCs w:val="18"/>
              </w:rPr>
              <w:t>Da zagotavlja zadostno število strokovno usposobljenega kadra za kakovostno in pravočasno izvedbo dobave, montaže, zagona opreme, preizkusa delovanja opreme ter za izvedbo šolanja osebja naročnika za delo z dobavljeno opremo in v nadaljevanju v času garancijske dobe in po izteku garancijske dobe, za vzdrževanje opreme:</w:t>
            </w:r>
          </w:p>
          <w:p w14:paraId="333B0E62" w14:textId="77777777" w:rsidR="00D57973" w:rsidRDefault="00257D60">
            <w:pPr>
              <w:spacing w:before="135" w:after="135"/>
              <w:jc w:val="both"/>
              <w:textAlignment w:val="center"/>
            </w:pPr>
            <w:r>
              <w:rPr>
                <w:rFonts w:ascii="Arial" w:hAnsi="Arial" w:cs="Arial"/>
                <w:color w:val="000000"/>
                <w:position w:val="-2"/>
                <w:sz w:val="18"/>
                <w:szCs w:val="18"/>
              </w:rPr>
              <w:t>Ponudnik mora v ponudbi nominirati najmanj:</w:t>
            </w:r>
          </w:p>
          <w:p w14:paraId="7BA393AC" w14:textId="77777777" w:rsidR="00D57973" w:rsidRDefault="00257D60">
            <w:pPr>
              <w:spacing w:before="135" w:after="135"/>
              <w:jc w:val="both"/>
              <w:textAlignment w:val="center"/>
            </w:pPr>
            <w:r>
              <w:rPr>
                <w:rFonts w:ascii="Arial" w:hAnsi="Arial" w:cs="Arial"/>
                <w:color w:val="000000"/>
                <w:position w:val="-2"/>
                <w:sz w:val="18"/>
                <w:szCs w:val="18"/>
                <w:u w:val="single"/>
              </w:rPr>
              <w:t>1 serviserja, ki je ustrezno usposobljen za izvajanje posegov na opremi, ki je predmet ponudbe,</w:t>
            </w:r>
            <w:r>
              <w:rPr>
                <w:rFonts w:ascii="Arial" w:hAnsi="Arial" w:cs="Arial"/>
                <w:color w:val="000000"/>
                <w:position w:val="-2"/>
                <w:sz w:val="18"/>
                <w:szCs w:val="18"/>
              </w:rPr>
              <w:t> s certifikatom proizvajalca o usposobljenosti za izvajanje servisnih posegov na ponujeni opremi</w:t>
            </w:r>
          </w:p>
        </w:tc>
      </w:tr>
      <w:tr w:rsidR="00D57973" w14:paraId="6950AC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338D6"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850D8" w14:textId="77777777" w:rsidR="00D57973" w:rsidRDefault="00257D60">
            <w:pPr>
              <w:spacing w:before="135" w:after="135"/>
              <w:jc w:val="both"/>
              <w:textAlignment w:val="center"/>
            </w:pPr>
            <w:r>
              <w:rPr>
                <w:rFonts w:ascii="Arial" w:hAnsi="Arial" w:cs="Arial"/>
                <w:color w:val="000000"/>
                <w:position w:val="-2"/>
                <w:sz w:val="18"/>
                <w:szCs w:val="18"/>
              </w:rPr>
              <w:t>Izpolnjen in podpisan in žigosan (v kolikor ta žig uporablja ali niso podpisani elektronsko) Obrazec  KROVNA IZJAVA in ESPD obrazec in dokazila:</w:t>
            </w:r>
          </w:p>
          <w:tbl>
            <w:tblPr>
              <w:tblStyle w:val="NormalTablePHPDOCX"/>
              <w:tblW w:w="0" w:type="auto"/>
              <w:tblLook w:val="04A0" w:firstRow="1" w:lastRow="0" w:firstColumn="1" w:lastColumn="0" w:noHBand="0" w:noVBand="1"/>
            </w:tblPr>
            <w:tblGrid>
              <w:gridCol w:w="7224"/>
            </w:tblGrid>
            <w:tr w:rsidR="00D57973" w14:paraId="1CF56968" w14:textId="77777777">
              <w:tc>
                <w:tcPr>
                  <w:tcW w:w="0" w:type="auto"/>
                  <w:tcMar>
                    <w:top w:w="0" w:type="auto"/>
                    <w:bottom w:w="0" w:type="auto"/>
                  </w:tcMar>
                </w:tcPr>
                <w:p w14:paraId="025245EA" w14:textId="77777777" w:rsidR="00D57973" w:rsidRDefault="00257D60" w:rsidP="003D3F85">
                  <w:pPr>
                    <w:numPr>
                      <w:ilvl w:val="0"/>
                      <w:numId w:val="10"/>
                    </w:numPr>
                    <w:rPr>
                      <w:rFonts w:ascii="Arial" w:hAnsi="Arial" w:cs="Arial"/>
                      <w:color w:val="000000"/>
                      <w:sz w:val="18"/>
                      <w:szCs w:val="18"/>
                    </w:rPr>
                  </w:pPr>
                  <w:r>
                    <w:rPr>
                      <w:rFonts w:ascii="Arial" w:hAnsi="Arial" w:cs="Arial"/>
                      <w:color w:val="000000"/>
                      <w:position w:val="-2"/>
                      <w:sz w:val="18"/>
                      <w:szCs w:val="18"/>
                    </w:rPr>
                    <w:t>obrazec Nominirani kadri</w:t>
                  </w:r>
                </w:p>
                <w:p w14:paraId="2950D483" w14:textId="77777777" w:rsidR="00D57973" w:rsidRDefault="00257D60" w:rsidP="003D3F85">
                  <w:pPr>
                    <w:numPr>
                      <w:ilvl w:val="0"/>
                      <w:numId w:val="10"/>
                    </w:numPr>
                    <w:rPr>
                      <w:rFonts w:ascii="Arial" w:hAnsi="Arial" w:cs="Arial"/>
                      <w:color w:val="000000"/>
                      <w:sz w:val="18"/>
                      <w:szCs w:val="18"/>
                    </w:rPr>
                  </w:pPr>
                  <w:r>
                    <w:rPr>
                      <w:rFonts w:ascii="Arial" w:hAnsi="Arial" w:cs="Arial"/>
                      <w:color w:val="000000"/>
                      <w:position w:val="-2"/>
                      <w:sz w:val="18"/>
                      <w:szCs w:val="18"/>
                    </w:rPr>
                    <w:lastRenderedPageBreak/>
                    <w:t>dokazila za nominiranega serviserja o usposobljenosti (potrdila o usposobljenosti, certifikat proizvajalca opreme,…) za  vzdrževanja oz. posegov na opremi, ki je predmet ponudbe </w:t>
                  </w:r>
                </w:p>
              </w:tc>
            </w:tr>
          </w:tbl>
          <w:p w14:paraId="0DD96DA9" w14:textId="77777777" w:rsidR="00D57973" w:rsidRDefault="00D57973"/>
        </w:tc>
      </w:tr>
      <w:tr w:rsidR="00D57973" w14:paraId="4C4968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D8991" w14:textId="77777777" w:rsidR="00D57973" w:rsidRDefault="00257D6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37144" w14:textId="77777777" w:rsidR="00D57973" w:rsidRDefault="00257D60">
            <w:pPr>
              <w:jc w:val="both"/>
              <w:textAlignment w:val="center"/>
            </w:pPr>
            <w:r>
              <w:rPr>
                <w:rFonts w:ascii="Arial" w:hAnsi="Arial" w:cs="Arial"/>
                <w:color w:val="000000"/>
                <w:position w:val="-2"/>
                <w:sz w:val="18"/>
                <w:szCs w:val="18"/>
              </w:rPr>
              <w:t> </w:t>
            </w:r>
          </w:p>
          <w:p w14:paraId="4E6D25A1" w14:textId="77777777" w:rsidR="00D57973" w:rsidRDefault="00257D60">
            <w:r>
              <w:rPr>
                <w:rFonts w:ascii="Arial" w:hAnsi="Arial" w:cs="Arial"/>
                <w:color w:val="000000"/>
                <w:position w:val="-2"/>
                <w:sz w:val="18"/>
                <w:szCs w:val="18"/>
              </w:rPr>
              <w:t xml:space="preserve"> /</w:t>
            </w:r>
          </w:p>
        </w:tc>
      </w:tr>
      <w:tr w:rsidR="00D57973" w14:paraId="0C37F7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86B75"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F2F6F"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28DB9D8D"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(v kolikor ta žig uporablja ali niso podpisani elektronsko) obrazec Krovne izjave s podpisom katerega izjavlja, da izpolnjuje navedeni pogoj in ESPD obrazec.</w:t>
            </w:r>
          </w:p>
        </w:tc>
      </w:tr>
      <w:tr w:rsidR="00D57973" w14:paraId="11C4A8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241BA"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BED0A" w14:textId="04971839" w:rsidR="00D57973" w:rsidRDefault="00D57973">
            <w:pPr>
              <w:jc w:val="both"/>
              <w:textAlignment w:val="center"/>
            </w:pPr>
          </w:p>
          <w:tbl>
            <w:tblPr>
              <w:tblStyle w:val="NormalTablePHPDOCX"/>
              <w:tblW w:w="0" w:type="auto"/>
              <w:tblLook w:val="04A0" w:firstRow="1" w:lastRow="0" w:firstColumn="1" w:lastColumn="0" w:noHBand="0" w:noVBand="1"/>
            </w:tblPr>
            <w:tblGrid>
              <w:gridCol w:w="3198"/>
            </w:tblGrid>
            <w:tr w:rsidR="00D57973" w14:paraId="7E5E83E8" w14:textId="77777777">
              <w:tc>
                <w:tcPr>
                  <w:tcW w:w="0" w:type="auto"/>
                  <w:tcMar>
                    <w:top w:w="0" w:type="auto"/>
                    <w:bottom w:w="0" w:type="auto"/>
                  </w:tcMar>
                </w:tcPr>
                <w:p w14:paraId="39A15C4B" w14:textId="77777777" w:rsidR="00D57973" w:rsidRDefault="00257D60">
                  <w:r>
                    <w:rPr>
                      <w:rFonts w:ascii="Arial" w:hAnsi="Arial" w:cs="Arial"/>
                      <w:color w:val="000000"/>
                      <w:position w:val="-2"/>
                      <w:sz w:val="18"/>
                      <w:szCs w:val="18"/>
                    </w:rPr>
                    <w:t>KUMULATIVNO izpolnjevanje pogoja</w:t>
                  </w:r>
                </w:p>
              </w:tc>
            </w:tr>
          </w:tbl>
          <w:p w14:paraId="0AF7533F" w14:textId="77777777" w:rsidR="00D57973" w:rsidRDefault="00D57973"/>
          <w:tbl>
            <w:tblPr>
              <w:tblStyle w:val="NormalTablePHPDOCX"/>
              <w:tblW w:w="0" w:type="auto"/>
              <w:tblLook w:val="04A0" w:firstRow="1" w:lastRow="0" w:firstColumn="1" w:lastColumn="0" w:noHBand="0" w:noVBand="1"/>
            </w:tblPr>
            <w:tblGrid>
              <w:gridCol w:w="7224"/>
            </w:tblGrid>
            <w:tr w:rsidR="00D57973" w14:paraId="5BDB4D21" w14:textId="77777777">
              <w:tc>
                <w:tcPr>
                  <w:tcW w:w="0" w:type="auto"/>
                  <w:tcMar>
                    <w:top w:w="0" w:type="auto"/>
                    <w:bottom w:w="0" w:type="auto"/>
                  </w:tcMar>
                </w:tcPr>
                <w:p w14:paraId="4D414405" w14:textId="77777777" w:rsidR="00D57973" w:rsidRDefault="00257D60">
                  <w:r>
                    <w:rPr>
                      <w:rFonts w:ascii="Arial" w:hAnsi="Arial" w:cs="Arial"/>
                      <w:color w:val="000000"/>
                      <w:position w:val="-2"/>
                      <w:sz w:val="18"/>
                      <w:szCs w:val="18"/>
                    </w:rPr>
                    <w:t>Podizvajalci morajo pogoj izpolnjevati v obsegu, v katerem prevzemajo izvedbo del. Vsak izmed podizvajalcev mora predložiti podpisan in žigosan (v kolikor ta žig uporablja ali niso podpisani elektronsko) obrazec Izjava zakonitega zastopnika podizvajalca o izpolnjevanju pogojev s podpisom katerega izjavlja, da izpolnjuje navedeni pogoj in ESPD obrazec</w:t>
                  </w:r>
                </w:p>
              </w:tc>
            </w:tr>
          </w:tbl>
          <w:p w14:paraId="072AD89D" w14:textId="77777777" w:rsidR="00D57973" w:rsidRDefault="00D57973"/>
        </w:tc>
      </w:tr>
    </w:tbl>
    <w:p w14:paraId="4082CE76" w14:textId="77777777" w:rsidR="00D57973" w:rsidRDefault="00D57973"/>
    <w:tbl>
      <w:tblPr>
        <w:tblStyle w:val="NormalTablePHPDOCX"/>
        <w:tblW w:w="9300" w:type="dxa"/>
        <w:tblInd w:w="108" w:type="dxa"/>
        <w:tblLook w:val="04A0" w:firstRow="1" w:lastRow="0" w:firstColumn="1" w:lastColumn="0" w:noHBand="0" w:noVBand="1"/>
      </w:tblPr>
      <w:tblGrid>
        <w:gridCol w:w="1860"/>
        <w:gridCol w:w="7440"/>
      </w:tblGrid>
      <w:tr w:rsidR="00D57973" w14:paraId="2E0CDCA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5376945" w14:textId="71B51BA9" w:rsidR="00D57973" w:rsidRDefault="00257D60">
            <w:pPr>
              <w:jc w:val="center"/>
            </w:pPr>
            <w:r>
              <w:rPr>
                <w:rFonts w:ascii="Arial" w:hAnsi="Arial" w:cs="Arial"/>
                <w:b/>
                <w:bCs/>
                <w:color w:val="FFFFFF"/>
                <w:position w:val="-2"/>
                <w:sz w:val="18"/>
                <w:szCs w:val="18"/>
              </w:rPr>
              <w:t xml:space="preserve">POGOJ </w:t>
            </w:r>
            <w:r w:rsidR="00E65FCC">
              <w:rPr>
                <w:rFonts w:ascii="Arial" w:hAnsi="Arial" w:cs="Arial"/>
                <w:b/>
                <w:bCs/>
                <w:color w:val="FFFFFF"/>
                <w:position w:val="-2"/>
                <w:sz w:val="18"/>
                <w:szCs w:val="18"/>
              </w:rPr>
              <w:t>9</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E6530" w14:textId="53D512F4" w:rsidR="00D57973" w:rsidRDefault="00257D60">
            <w:pPr>
              <w:spacing w:before="135" w:after="135"/>
              <w:jc w:val="both"/>
              <w:textAlignment w:val="center"/>
            </w:pPr>
            <w:r>
              <w:rPr>
                <w:rFonts w:ascii="Arial" w:hAnsi="Arial" w:cs="Arial"/>
                <w:color w:val="000000"/>
                <w:position w:val="-2"/>
                <w:sz w:val="18"/>
                <w:szCs w:val="18"/>
              </w:rPr>
              <w:t>Ponudnik mora zagotavljati dobavo rezervnih delov še najmanj deset (</w:t>
            </w:r>
            <w:r w:rsidR="00B63A1A">
              <w:rPr>
                <w:rFonts w:ascii="Arial" w:hAnsi="Arial" w:cs="Arial"/>
                <w:color w:val="000000"/>
                <w:position w:val="-2"/>
                <w:sz w:val="18"/>
                <w:szCs w:val="18"/>
              </w:rPr>
              <w:t>9</w:t>
            </w:r>
            <w:r>
              <w:rPr>
                <w:rFonts w:ascii="Arial" w:hAnsi="Arial" w:cs="Arial"/>
                <w:color w:val="000000"/>
                <w:position w:val="-2"/>
                <w:sz w:val="18"/>
                <w:szCs w:val="18"/>
              </w:rPr>
              <w:t>) let po dobavi opreme.</w:t>
            </w:r>
          </w:p>
        </w:tc>
      </w:tr>
      <w:tr w:rsidR="00D57973" w14:paraId="42D0B8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98999" w14:textId="77777777" w:rsidR="00D57973" w:rsidRDefault="00257D6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07C63" w14:textId="77777777" w:rsidR="00D57973" w:rsidRDefault="00257D60">
            <w:pPr>
              <w:spacing w:before="135" w:after="135"/>
              <w:jc w:val="both"/>
              <w:textAlignment w:val="center"/>
            </w:pPr>
            <w:r>
              <w:rPr>
                <w:rFonts w:ascii="Arial" w:hAnsi="Arial" w:cs="Arial"/>
                <w:color w:val="000000"/>
                <w:position w:val="-2"/>
                <w:sz w:val="18"/>
                <w:szCs w:val="18"/>
              </w:rPr>
              <w:t>Izpolnjen in podpisan in žigosan (v kolikor ta žig uporablja ali niso podpisani elektronsko) Obrazec  KROVNA IZJAVA in ESPD obrazec.</w:t>
            </w:r>
          </w:p>
        </w:tc>
      </w:tr>
      <w:tr w:rsidR="00D57973" w14:paraId="3C0957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60511" w14:textId="77777777" w:rsidR="00D57973" w:rsidRDefault="00257D6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3D4E52" w14:textId="77777777" w:rsidR="00D57973" w:rsidRDefault="00257D60">
            <w:pPr>
              <w:jc w:val="both"/>
              <w:textAlignment w:val="center"/>
            </w:pPr>
            <w:r>
              <w:rPr>
                <w:rFonts w:ascii="Arial" w:hAnsi="Arial" w:cs="Arial"/>
                <w:color w:val="000000"/>
                <w:position w:val="-2"/>
                <w:sz w:val="18"/>
                <w:szCs w:val="18"/>
              </w:rPr>
              <w:t> </w:t>
            </w:r>
          </w:p>
          <w:p w14:paraId="1BF25DE8" w14:textId="77777777" w:rsidR="00D57973" w:rsidRDefault="00257D60">
            <w:r>
              <w:rPr>
                <w:rFonts w:ascii="Arial" w:hAnsi="Arial" w:cs="Arial"/>
                <w:color w:val="000000"/>
                <w:position w:val="-2"/>
                <w:sz w:val="18"/>
                <w:szCs w:val="18"/>
              </w:rPr>
              <w:t xml:space="preserve"> /</w:t>
            </w:r>
          </w:p>
        </w:tc>
      </w:tr>
      <w:tr w:rsidR="00D57973" w14:paraId="36CA17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BDDBD" w14:textId="77777777" w:rsidR="00D57973" w:rsidRDefault="00257D6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678B8"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08621B9D" w14:textId="77777777" w:rsidR="00D57973" w:rsidRDefault="00257D6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(v kolikor ta žig uporablja ali niso podpisani elektronsko) obrazec Krovne izjave s podpisom katerega izjavlja, da izpolnjuje navedeni pogoj in ESPD obrazec.</w:t>
            </w:r>
          </w:p>
        </w:tc>
      </w:tr>
      <w:tr w:rsidR="00D57973" w14:paraId="43B8DF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AFFD3" w14:textId="77777777" w:rsidR="00D57973" w:rsidRDefault="00257D6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4E911" w14:textId="77777777" w:rsidR="00D57973" w:rsidRDefault="00257D60">
            <w:pPr>
              <w:spacing w:before="135" w:after="135"/>
              <w:jc w:val="both"/>
              <w:textAlignment w:val="center"/>
            </w:pPr>
            <w:r>
              <w:rPr>
                <w:rFonts w:ascii="Arial" w:hAnsi="Arial" w:cs="Arial"/>
                <w:color w:val="000000"/>
                <w:position w:val="-2"/>
                <w:sz w:val="18"/>
                <w:szCs w:val="18"/>
              </w:rPr>
              <w:t>KUMULATIVNO izpolnjevanje pogoja</w:t>
            </w:r>
          </w:p>
          <w:p w14:paraId="29DDF97C" w14:textId="77777777" w:rsidR="00D57973" w:rsidRDefault="00257D6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(v kolikor ta žig uporablja ali niso podpisani elektronsko) obrazec Izjava zakonitega zastopnika podizvajalca s podpisom katerega izjavlja, da izpolnjuje navedeni pogoj in ESPD obrazec.</w:t>
            </w:r>
          </w:p>
        </w:tc>
      </w:tr>
    </w:tbl>
    <w:p w14:paraId="265ED4E6" w14:textId="77777777" w:rsidR="00D57973" w:rsidRDefault="00D57973">
      <w:pPr>
        <w:sectPr w:rsidR="00D57973" w:rsidSect="00D931BF">
          <w:pgSz w:w="11906" w:h="16838"/>
          <w:pgMar w:top="1418" w:right="1418" w:bottom="1418" w:left="1418" w:header="567" w:footer="680" w:gutter="0"/>
          <w:cols w:space="708"/>
          <w:docGrid w:linePitch="360"/>
        </w:sectPr>
      </w:pPr>
    </w:p>
    <w:bookmarkEnd w:id="0"/>
    <w:p w14:paraId="1F1A3FAB" w14:textId="77777777" w:rsidR="00257D60" w:rsidRPr="00141928" w:rsidRDefault="00257D6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D57973" w14:paraId="762435E1" w14:textId="77777777">
        <w:tc>
          <w:tcPr>
            <w:tcW w:w="0" w:type="auto"/>
            <w:shd w:val="clear" w:color="auto" w:fill="000000"/>
            <w:tcMar>
              <w:top w:w="150" w:type="dxa"/>
              <w:bottom w:w="150" w:type="dxa"/>
            </w:tcMar>
            <w:vAlign w:val="center"/>
          </w:tcPr>
          <w:p w14:paraId="4D093ADE" w14:textId="77777777" w:rsidR="00D57973" w:rsidRDefault="00257D60">
            <w:pPr>
              <w:jc w:val="center"/>
            </w:pPr>
            <w:bookmarkStart w:id="1" w:name="_Hlk213153845"/>
            <w:r>
              <w:rPr>
                <w:rFonts w:ascii="Arial" w:hAnsi="Arial" w:cs="Arial"/>
                <w:b/>
                <w:bCs/>
                <w:color w:val="FFFFFF"/>
                <w:position w:val="-2"/>
                <w:sz w:val="18"/>
                <w:szCs w:val="18"/>
                <w:shd w:val="clear" w:color="auto" w:fill="000000"/>
              </w:rPr>
              <w:t>Zavarovanje za dobro izvedbo po kupoprodajni pogodbi za opremo</w:t>
            </w:r>
          </w:p>
        </w:tc>
      </w:tr>
    </w:tbl>
    <w:p w14:paraId="6633F3C5" w14:textId="77777777" w:rsidR="00D57973" w:rsidRDefault="00257D60">
      <w:pPr>
        <w:spacing w:before="225" w:after="225" w:line="240" w:lineRule="auto"/>
        <w:jc w:val="both"/>
      </w:pPr>
      <w:r>
        <w:rPr>
          <w:rFonts w:ascii="Arial" w:hAnsi="Arial" w:cs="Arial"/>
          <w:color w:val="000000"/>
          <w:sz w:val="18"/>
          <w:szCs w:val="18"/>
        </w:rPr>
        <w:t>Instrument zavarovanja: bančna garancija / kavcijsko zavarovanje</w:t>
      </w:r>
    </w:p>
    <w:p w14:paraId="721BB04B" w14:textId="77777777" w:rsidR="00D57973" w:rsidRDefault="00257D60">
      <w:pPr>
        <w:spacing w:before="225" w:after="225" w:line="240" w:lineRule="auto"/>
        <w:jc w:val="both"/>
      </w:pPr>
      <w:r>
        <w:rPr>
          <w:rFonts w:ascii="Arial" w:hAnsi="Arial" w:cs="Arial"/>
          <w:color w:val="000000"/>
          <w:sz w:val="18"/>
          <w:szCs w:val="18"/>
        </w:rPr>
        <w:t>Višina zavarovanja: 10% pogodbene vrednosti kupoprodajne pogodbe za opremo z DDV</w:t>
      </w:r>
    </w:p>
    <w:p w14:paraId="2B472462" w14:textId="77777777" w:rsidR="00D57973" w:rsidRDefault="00257D60">
      <w:pPr>
        <w:spacing w:before="225" w:after="225" w:line="240" w:lineRule="auto"/>
        <w:jc w:val="both"/>
      </w:pPr>
      <w:r>
        <w:rPr>
          <w:rFonts w:ascii="Arial" w:hAnsi="Arial" w:cs="Arial"/>
          <w:color w:val="000000"/>
          <w:sz w:val="18"/>
          <w:szCs w:val="18"/>
        </w:rPr>
        <w:t xml:space="preserve">Čas veljavnosti: še vsaj 1 mesec po poteku </w:t>
      </w:r>
      <w:proofErr w:type="spellStart"/>
      <w:r>
        <w:rPr>
          <w:rFonts w:ascii="Arial" w:hAnsi="Arial" w:cs="Arial"/>
          <w:color w:val="000000"/>
          <w:sz w:val="18"/>
          <w:szCs w:val="18"/>
        </w:rPr>
        <w:t>max</w:t>
      </w:r>
      <w:proofErr w:type="spellEnd"/>
      <w:r>
        <w:rPr>
          <w:rFonts w:ascii="Arial" w:hAnsi="Arial" w:cs="Arial"/>
          <w:color w:val="000000"/>
          <w:sz w:val="18"/>
          <w:szCs w:val="18"/>
        </w:rPr>
        <w:t>. roka za izvedbo dobave opreme</w:t>
      </w:r>
    </w:p>
    <w:p w14:paraId="634B963F" w14:textId="77777777" w:rsidR="00D57973" w:rsidRDefault="00257D60">
      <w:pPr>
        <w:spacing w:before="225" w:after="225" w:line="240" w:lineRule="auto"/>
        <w:jc w:val="both"/>
      </w:pPr>
      <w:r>
        <w:rPr>
          <w:rFonts w:ascii="Arial" w:hAnsi="Arial" w:cs="Arial"/>
          <w:color w:val="000000"/>
          <w:sz w:val="18"/>
          <w:szCs w:val="18"/>
        </w:rPr>
        <w:t>Zahtevanje dokazila: ni zahtevano dokazilo</w:t>
      </w:r>
    </w:p>
    <w:p w14:paraId="65CFD623" w14:textId="77777777" w:rsidR="00D57973" w:rsidRDefault="00257D60">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D57973" w14:paraId="2D2C8358" w14:textId="77777777">
        <w:tc>
          <w:tcPr>
            <w:tcW w:w="0" w:type="auto"/>
            <w:shd w:val="clear" w:color="auto" w:fill="000000"/>
            <w:tcMar>
              <w:top w:w="150" w:type="dxa"/>
              <w:bottom w:w="150" w:type="dxa"/>
            </w:tcMar>
            <w:vAlign w:val="center"/>
          </w:tcPr>
          <w:p w14:paraId="7156E217" w14:textId="77777777" w:rsidR="00D57973" w:rsidRDefault="00257D60">
            <w:pPr>
              <w:jc w:val="center"/>
            </w:pPr>
            <w:r>
              <w:rPr>
                <w:rFonts w:ascii="Arial" w:hAnsi="Arial" w:cs="Arial"/>
                <w:b/>
                <w:bCs/>
                <w:color w:val="FFFFFF"/>
                <w:position w:val="-2"/>
                <w:sz w:val="18"/>
                <w:szCs w:val="18"/>
                <w:shd w:val="clear" w:color="auto" w:fill="000000"/>
              </w:rPr>
              <w:t>Zavarovanje za dobro izvedbo po kupoprodajni pogodbi za sukcesivno dobavo potrošnega materiala</w:t>
            </w:r>
          </w:p>
        </w:tc>
      </w:tr>
    </w:tbl>
    <w:p w14:paraId="1FB78B88" w14:textId="77777777" w:rsidR="00D57973" w:rsidRDefault="00257D60">
      <w:pPr>
        <w:spacing w:before="225" w:after="225" w:line="240" w:lineRule="auto"/>
        <w:jc w:val="both"/>
      </w:pPr>
      <w:r>
        <w:rPr>
          <w:rFonts w:ascii="Arial" w:hAnsi="Arial" w:cs="Arial"/>
          <w:color w:val="000000"/>
          <w:sz w:val="18"/>
          <w:szCs w:val="18"/>
        </w:rPr>
        <w:t>Instrument zavarovanja: menica</w:t>
      </w:r>
    </w:p>
    <w:p w14:paraId="5F709B99" w14:textId="77777777" w:rsidR="00D57973" w:rsidRDefault="00257D60">
      <w:pPr>
        <w:spacing w:before="225" w:after="225" w:line="240" w:lineRule="auto"/>
        <w:jc w:val="both"/>
      </w:pPr>
      <w:r>
        <w:rPr>
          <w:rFonts w:ascii="Arial" w:hAnsi="Arial" w:cs="Arial"/>
          <w:color w:val="000000"/>
          <w:sz w:val="18"/>
          <w:szCs w:val="18"/>
        </w:rPr>
        <w:t>Višina zavarovanja: 10% pogodbene vrednosti pogodbe za potrošni material za dobo 3 let z DDV</w:t>
      </w:r>
    </w:p>
    <w:p w14:paraId="7E0E2973" w14:textId="77777777" w:rsidR="00D57973" w:rsidRDefault="00257D60">
      <w:pPr>
        <w:spacing w:before="225" w:after="225" w:line="240" w:lineRule="auto"/>
        <w:jc w:val="both"/>
      </w:pPr>
      <w:r>
        <w:rPr>
          <w:rFonts w:ascii="Arial" w:hAnsi="Arial" w:cs="Arial"/>
          <w:color w:val="000000"/>
          <w:sz w:val="18"/>
          <w:szCs w:val="18"/>
        </w:rPr>
        <w:t>Čas veljavnosti: še najmanj 1 mesec po poteku veljavnosti pogodbe za dobavo potrošnega materiala</w:t>
      </w:r>
    </w:p>
    <w:p w14:paraId="00591E10" w14:textId="77777777" w:rsidR="00D57973" w:rsidRDefault="00257D60">
      <w:pPr>
        <w:spacing w:before="225" w:after="225" w:line="240" w:lineRule="auto"/>
        <w:jc w:val="both"/>
      </w:pPr>
      <w:r>
        <w:rPr>
          <w:rFonts w:ascii="Arial" w:hAnsi="Arial" w:cs="Arial"/>
          <w:color w:val="000000"/>
          <w:sz w:val="18"/>
          <w:szCs w:val="18"/>
        </w:rPr>
        <w:t>Zahtevanje dokazila: ni zahtevano dokazilo</w:t>
      </w:r>
    </w:p>
    <w:p w14:paraId="75E2F3E5" w14:textId="77777777" w:rsidR="00D57973" w:rsidRDefault="00257D60">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D57973" w14:paraId="6BEFCEFA" w14:textId="77777777">
        <w:tc>
          <w:tcPr>
            <w:tcW w:w="0" w:type="auto"/>
            <w:shd w:val="clear" w:color="auto" w:fill="000000"/>
            <w:tcMar>
              <w:top w:w="150" w:type="dxa"/>
              <w:bottom w:w="150" w:type="dxa"/>
            </w:tcMar>
            <w:vAlign w:val="center"/>
          </w:tcPr>
          <w:p w14:paraId="1EB39F37" w14:textId="77777777" w:rsidR="00D57973" w:rsidRDefault="00257D60">
            <w:pPr>
              <w:jc w:val="center"/>
            </w:pPr>
            <w:r>
              <w:rPr>
                <w:rFonts w:ascii="Arial" w:hAnsi="Arial" w:cs="Arial"/>
                <w:b/>
                <w:bCs/>
                <w:color w:val="FFFFFF"/>
                <w:position w:val="-2"/>
                <w:sz w:val="18"/>
                <w:szCs w:val="18"/>
                <w:shd w:val="clear" w:color="auto" w:fill="000000"/>
              </w:rPr>
              <w:t>Zavarovanje za dobro izvedbo po vzdrževalni pogodbi</w:t>
            </w:r>
          </w:p>
        </w:tc>
      </w:tr>
    </w:tbl>
    <w:p w14:paraId="69E45064" w14:textId="77777777" w:rsidR="00D57973" w:rsidRDefault="00257D60">
      <w:pPr>
        <w:spacing w:before="225" w:after="225" w:line="240" w:lineRule="auto"/>
        <w:jc w:val="both"/>
      </w:pPr>
      <w:r>
        <w:rPr>
          <w:rFonts w:ascii="Arial" w:hAnsi="Arial" w:cs="Arial"/>
          <w:color w:val="000000"/>
          <w:sz w:val="18"/>
          <w:szCs w:val="18"/>
        </w:rPr>
        <w:t>Instrument zavarovanja: menica</w:t>
      </w:r>
    </w:p>
    <w:p w14:paraId="76ED0B07" w14:textId="77777777" w:rsidR="00D57973" w:rsidRDefault="00257D60">
      <w:pPr>
        <w:spacing w:before="225" w:after="225" w:line="240" w:lineRule="auto"/>
        <w:jc w:val="both"/>
      </w:pPr>
      <w:r>
        <w:rPr>
          <w:rFonts w:ascii="Arial" w:hAnsi="Arial" w:cs="Arial"/>
          <w:color w:val="000000"/>
          <w:sz w:val="18"/>
          <w:szCs w:val="18"/>
        </w:rPr>
        <w:t>Višina zavarovanja: 10% pogodbene vrednosti vzdrževalne pogodbe z DDV</w:t>
      </w:r>
    </w:p>
    <w:p w14:paraId="7ECD11A9" w14:textId="77777777" w:rsidR="00D57973" w:rsidRDefault="00257D60">
      <w:pPr>
        <w:spacing w:before="225" w:after="225" w:line="240" w:lineRule="auto"/>
        <w:jc w:val="both"/>
      </w:pPr>
      <w:r>
        <w:rPr>
          <w:rFonts w:ascii="Arial" w:hAnsi="Arial" w:cs="Arial"/>
          <w:color w:val="000000"/>
          <w:sz w:val="18"/>
          <w:szCs w:val="18"/>
        </w:rPr>
        <w:t>Čas veljavnosti: še najmanj 1 mesec po poteku veljavnosti vzdrževalne pogodbe</w:t>
      </w:r>
    </w:p>
    <w:p w14:paraId="1C2B85FF" w14:textId="77777777" w:rsidR="00D57973" w:rsidRDefault="00257D60">
      <w:pPr>
        <w:spacing w:before="225" w:after="225" w:line="240" w:lineRule="auto"/>
        <w:jc w:val="both"/>
      </w:pPr>
      <w:r>
        <w:rPr>
          <w:rFonts w:ascii="Arial" w:hAnsi="Arial" w:cs="Arial"/>
          <w:color w:val="000000"/>
          <w:sz w:val="18"/>
          <w:szCs w:val="18"/>
        </w:rPr>
        <w:t>Zahtevanje dokazila: ni zahtevano dokazilo</w:t>
      </w:r>
    </w:p>
    <w:p w14:paraId="4CC03604" w14:textId="77777777" w:rsidR="00D57973" w:rsidRDefault="00257D60">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D57973" w14:paraId="65563F14" w14:textId="77777777">
        <w:tc>
          <w:tcPr>
            <w:tcW w:w="0" w:type="auto"/>
            <w:shd w:val="clear" w:color="auto" w:fill="000000"/>
            <w:tcMar>
              <w:top w:w="150" w:type="dxa"/>
              <w:bottom w:w="150" w:type="dxa"/>
            </w:tcMar>
            <w:vAlign w:val="center"/>
          </w:tcPr>
          <w:p w14:paraId="04E52201" w14:textId="3E39A294" w:rsidR="00D57973" w:rsidRDefault="00257D60">
            <w:pPr>
              <w:jc w:val="center"/>
            </w:pPr>
            <w:r>
              <w:rPr>
                <w:rFonts w:ascii="Arial" w:hAnsi="Arial" w:cs="Arial"/>
                <w:b/>
                <w:bCs/>
                <w:color w:val="FFFFFF"/>
                <w:position w:val="-2"/>
                <w:sz w:val="18"/>
                <w:szCs w:val="18"/>
                <w:shd w:val="clear" w:color="auto" w:fill="000000"/>
              </w:rPr>
              <w:t>Zavarovanje za odpravo napak</w:t>
            </w:r>
            <w:r w:rsidR="002B4A8E">
              <w:rPr>
                <w:rFonts w:ascii="Arial" w:hAnsi="Arial" w:cs="Arial"/>
                <w:b/>
                <w:bCs/>
                <w:color w:val="FFFFFF"/>
                <w:position w:val="-2"/>
                <w:sz w:val="18"/>
                <w:szCs w:val="18"/>
                <w:shd w:val="clear" w:color="auto" w:fill="000000"/>
              </w:rPr>
              <w:t xml:space="preserve"> v garancijski dobi</w:t>
            </w:r>
          </w:p>
        </w:tc>
      </w:tr>
    </w:tbl>
    <w:p w14:paraId="38BEBD61" w14:textId="77777777" w:rsidR="00D57973" w:rsidRDefault="00257D60">
      <w:pPr>
        <w:spacing w:before="225" w:after="225" w:line="240" w:lineRule="auto"/>
        <w:jc w:val="both"/>
      </w:pPr>
      <w:r>
        <w:rPr>
          <w:rFonts w:ascii="Arial" w:hAnsi="Arial" w:cs="Arial"/>
          <w:color w:val="000000"/>
          <w:sz w:val="18"/>
          <w:szCs w:val="18"/>
        </w:rPr>
        <w:t>Instrument zavarovanja: bančna garancija / kavcijsko zavarovanje</w:t>
      </w:r>
    </w:p>
    <w:p w14:paraId="08740749" w14:textId="77777777" w:rsidR="00D57973" w:rsidRDefault="00257D60">
      <w:pPr>
        <w:spacing w:before="225" w:after="225" w:line="240" w:lineRule="auto"/>
        <w:jc w:val="both"/>
      </w:pPr>
      <w:r>
        <w:rPr>
          <w:rFonts w:ascii="Arial" w:hAnsi="Arial" w:cs="Arial"/>
          <w:color w:val="000000"/>
          <w:sz w:val="18"/>
          <w:szCs w:val="18"/>
        </w:rPr>
        <w:t>Višina zavarovanja: 5 % pogodbene vrednosti kupoprodajne pogodbe za opremo z DDV</w:t>
      </w:r>
    </w:p>
    <w:p w14:paraId="66483536" w14:textId="77777777" w:rsidR="00D57973" w:rsidRDefault="00257D60">
      <w:pPr>
        <w:spacing w:before="225" w:after="225" w:line="240" w:lineRule="auto"/>
        <w:jc w:val="both"/>
      </w:pPr>
      <w:r>
        <w:rPr>
          <w:rFonts w:ascii="Arial" w:hAnsi="Arial" w:cs="Arial"/>
          <w:color w:val="000000"/>
          <w:sz w:val="18"/>
          <w:szCs w:val="18"/>
        </w:rPr>
        <w:t>Čas veljavnosti: še vsaj 1 mesec po poteku garancijskega roka</w:t>
      </w:r>
    </w:p>
    <w:p w14:paraId="7B2E5392" w14:textId="77777777" w:rsidR="00D57973" w:rsidRDefault="00257D60">
      <w:pPr>
        <w:spacing w:before="225" w:after="225" w:line="240" w:lineRule="auto"/>
        <w:jc w:val="both"/>
      </w:pPr>
      <w:r>
        <w:rPr>
          <w:rFonts w:ascii="Arial" w:hAnsi="Arial" w:cs="Arial"/>
          <w:color w:val="000000"/>
          <w:sz w:val="18"/>
          <w:szCs w:val="18"/>
        </w:rPr>
        <w:t>Zahtevanje dokazila: ni zahtevano dokazilo</w:t>
      </w:r>
    </w:p>
    <w:p w14:paraId="3B490B04" w14:textId="77777777" w:rsidR="00D57973" w:rsidRDefault="00257D60">
      <w:pPr>
        <w:spacing w:before="225" w:after="225" w:line="240" w:lineRule="auto"/>
      </w:pPr>
      <w:r>
        <w:rPr>
          <w:rFonts w:ascii="Arial" w:hAnsi="Arial" w:cs="Arial"/>
          <w:color w:val="000000"/>
          <w:sz w:val="18"/>
          <w:szCs w:val="18"/>
        </w:rPr>
        <w:t>Ponudnik z oddajo ponudbe potrjuje, da bo naročniku izročil ustrezno zavarovanje.</w:t>
      </w:r>
    </w:p>
    <w:bookmarkEnd w:id="1"/>
    <w:p w14:paraId="7C385F68" w14:textId="77777777" w:rsidR="00D57973" w:rsidRDefault="00D57973">
      <w:pPr>
        <w:sectPr w:rsidR="00D57973" w:rsidSect="00D931BF">
          <w:pgSz w:w="11906" w:h="16838"/>
          <w:pgMar w:top="1418" w:right="1418" w:bottom="1418" w:left="1418" w:header="567" w:footer="680" w:gutter="0"/>
          <w:cols w:space="708"/>
          <w:docGrid w:linePitch="360"/>
        </w:sectPr>
      </w:pPr>
    </w:p>
    <w:p w14:paraId="19B11983" w14:textId="77777777" w:rsidR="00257D60" w:rsidRPr="00A207D9" w:rsidRDefault="00257D6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A2C6C77" w14:textId="77777777" w:rsidR="00257D60" w:rsidRDefault="00257D60"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D57973" w14:paraId="0D7E9DB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549DBB5" w14:textId="77777777" w:rsidR="00D57973" w:rsidRDefault="00257D60">
            <w:r>
              <w:rPr>
                <w:rFonts w:ascii="Arial" w:hAnsi="Arial" w:cs="Arial"/>
                <w:b/>
                <w:bCs/>
                <w:color w:val="000000"/>
                <w:position w:val="-2"/>
                <w:sz w:val="18"/>
                <w:szCs w:val="18"/>
                <w:shd w:val="clear" w:color="auto" w:fill="FFFFFF"/>
              </w:rPr>
              <w:t>Splošne specifikacije</w:t>
            </w:r>
          </w:p>
        </w:tc>
      </w:tr>
    </w:tbl>
    <w:p w14:paraId="4D759C6C" w14:textId="77777777" w:rsidR="00D57973" w:rsidRDefault="00257D60">
      <w:pPr>
        <w:spacing w:before="225" w:after="225" w:line="240" w:lineRule="auto"/>
      </w:pPr>
      <w:r>
        <w:rPr>
          <w:rFonts w:ascii="Arial" w:hAnsi="Arial" w:cs="Arial"/>
          <w:color w:val="000000"/>
          <w:sz w:val="18"/>
          <w:szCs w:val="18"/>
        </w:rPr>
        <w:t>V ponudbi morajo biti zajeta vsa dela skupaj z vsemi dobavami, transporti in montažami v prostor in njemu pripadajoče prostore, kjer bo nameščena oprema. Po končanem posegu in vnosu opreme v prostore, se mora vzpostaviti prvotno stanje v vseh obstoječih prostorih, kjer je bilo potrebno zaradi umestitve opreme v prostor izvesti kakršne koli posege.</w:t>
      </w:r>
    </w:p>
    <w:p w14:paraId="33FEA963" w14:textId="77777777" w:rsidR="00D57973" w:rsidRDefault="00257D60">
      <w:pPr>
        <w:spacing w:before="225" w:after="225" w:line="240" w:lineRule="auto"/>
      </w:pPr>
      <w:r>
        <w:rPr>
          <w:rFonts w:ascii="Arial" w:hAnsi="Arial" w:cs="Arial"/>
          <w:color w:val="000000"/>
          <w:sz w:val="18"/>
          <w:szCs w:val="18"/>
        </w:rPr>
        <w:t>Izvajalec del mora pred pričetkom izvajanja del pregledati:</w:t>
      </w:r>
    </w:p>
    <w:tbl>
      <w:tblPr>
        <w:tblStyle w:val="NormalTablePHPDOCX"/>
        <w:tblW w:w="5000" w:type="pct"/>
        <w:tblInd w:w="108" w:type="dxa"/>
        <w:tblLook w:val="04A0" w:firstRow="1" w:lastRow="0" w:firstColumn="1" w:lastColumn="0" w:noHBand="0" w:noVBand="1"/>
      </w:tblPr>
      <w:tblGrid>
        <w:gridCol w:w="9070"/>
      </w:tblGrid>
      <w:tr w:rsidR="00D57973" w14:paraId="7CF1CEB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730"/>
            </w:tblGrid>
            <w:tr w:rsidR="00D57973" w14:paraId="54BCC644" w14:textId="77777777">
              <w:tc>
                <w:tcPr>
                  <w:tcW w:w="0" w:type="auto"/>
                  <w:tcMar>
                    <w:top w:w="0" w:type="auto"/>
                    <w:bottom w:w="0" w:type="auto"/>
                  </w:tcMar>
                </w:tcPr>
                <w:p w14:paraId="4BB4FFC0" w14:textId="77777777" w:rsidR="00D57973" w:rsidRDefault="00257D60" w:rsidP="003D3F85">
                  <w:pPr>
                    <w:numPr>
                      <w:ilvl w:val="0"/>
                      <w:numId w:val="11"/>
                    </w:numPr>
                    <w:rPr>
                      <w:rFonts w:ascii="Arial" w:hAnsi="Arial" w:cs="Arial"/>
                      <w:color w:val="000000"/>
                      <w:sz w:val="18"/>
                      <w:szCs w:val="18"/>
                    </w:rPr>
                  </w:pPr>
                  <w:r>
                    <w:rPr>
                      <w:rFonts w:ascii="Arial" w:hAnsi="Arial" w:cs="Arial"/>
                      <w:color w:val="000000"/>
                      <w:position w:val="-2"/>
                      <w:sz w:val="18"/>
                      <w:szCs w:val="18"/>
                    </w:rPr>
                    <w:t>vse obstoječe prostore, v katerih bo izvajal montažo;</w:t>
                  </w:r>
                </w:p>
                <w:p w14:paraId="79C438D8" w14:textId="77777777" w:rsidR="00D57973" w:rsidRDefault="00257D60" w:rsidP="003D3F85">
                  <w:pPr>
                    <w:numPr>
                      <w:ilvl w:val="0"/>
                      <w:numId w:val="11"/>
                    </w:numPr>
                    <w:rPr>
                      <w:rFonts w:ascii="Arial" w:hAnsi="Arial" w:cs="Arial"/>
                      <w:color w:val="000000"/>
                      <w:sz w:val="18"/>
                      <w:szCs w:val="18"/>
                    </w:rPr>
                  </w:pPr>
                  <w:r>
                    <w:rPr>
                      <w:rFonts w:ascii="Arial" w:hAnsi="Arial" w:cs="Arial"/>
                      <w:color w:val="000000"/>
                      <w:position w:val="-2"/>
                      <w:sz w:val="18"/>
                      <w:szCs w:val="18"/>
                    </w:rPr>
                    <w:t>vse zunanje in notranje hodnike;</w:t>
                  </w:r>
                </w:p>
                <w:p w14:paraId="77C5BD56" w14:textId="77777777" w:rsidR="00D57973" w:rsidRDefault="00257D60" w:rsidP="003D3F85">
                  <w:pPr>
                    <w:numPr>
                      <w:ilvl w:val="0"/>
                      <w:numId w:val="11"/>
                    </w:numPr>
                    <w:rPr>
                      <w:rFonts w:ascii="Arial" w:hAnsi="Arial" w:cs="Arial"/>
                      <w:color w:val="000000"/>
                      <w:sz w:val="18"/>
                      <w:szCs w:val="18"/>
                    </w:rPr>
                  </w:pPr>
                  <w:r>
                    <w:rPr>
                      <w:rFonts w:ascii="Arial" w:hAnsi="Arial" w:cs="Arial"/>
                      <w:color w:val="000000"/>
                      <w:position w:val="-2"/>
                      <w:sz w:val="18"/>
                      <w:szCs w:val="18"/>
                    </w:rPr>
                    <w:t>vse transportne poti, ki vodijo do mesta, kjer se bo izvajala dobava z montažo;</w:t>
                  </w:r>
                </w:p>
                <w:p w14:paraId="77FD8AA5" w14:textId="77777777" w:rsidR="00D57973" w:rsidRDefault="00257D60" w:rsidP="003D3F85">
                  <w:pPr>
                    <w:numPr>
                      <w:ilvl w:val="0"/>
                      <w:numId w:val="11"/>
                    </w:numPr>
                    <w:rPr>
                      <w:rFonts w:ascii="Arial" w:hAnsi="Arial" w:cs="Arial"/>
                      <w:color w:val="000000"/>
                      <w:sz w:val="18"/>
                      <w:szCs w:val="18"/>
                    </w:rPr>
                  </w:pPr>
                  <w:r>
                    <w:rPr>
                      <w:rFonts w:ascii="Arial" w:hAnsi="Arial" w:cs="Arial"/>
                      <w:color w:val="000000"/>
                      <w:position w:val="-2"/>
                      <w:sz w:val="18"/>
                      <w:szCs w:val="18"/>
                    </w:rPr>
                    <w:t>vse odprtine, dvigala, vrata, ki vodijo do mesta, kjer se bo izvajala dobava z montažo.</w:t>
                  </w:r>
                </w:p>
              </w:tc>
            </w:tr>
          </w:tbl>
          <w:p w14:paraId="690EEEF3" w14:textId="77777777" w:rsidR="00D57973" w:rsidRDefault="00D57973"/>
        </w:tc>
      </w:tr>
    </w:tbl>
    <w:p w14:paraId="63945F01" w14:textId="6241A23B" w:rsidR="00D57973" w:rsidRDefault="00257D60">
      <w:pPr>
        <w:spacing w:before="225" w:after="225" w:line="240" w:lineRule="auto"/>
      </w:pPr>
      <w:r>
        <w:rPr>
          <w:rFonts w:ascii="Arial" w:hAnsi="Arial" w:cs="Arial"/>
          <w:color w:val="000000"/>
          <w:sz w:val="18"/>
          <w:szCs w:val="18"/>
        </w:rPr>
        <w:t xml:space="preserve">Ponudnik mora ob dobavi in montaži (pred samo primopredajo) in dodatno po potrebi naročnika, na lokaciji </w:t>
      </w:r>
      <w:r w:rsidR="0004300C">
        <w:rPr>
          <w:rFonts w:ascii="Arial" w:hAnsi="Arial" w:cs="Arial"/>
          <w:color w:val="000000"/>
          <w:sz w:val="18"/>
          <w:szCs w:val="18"/>
        </w:rPr>
        <w:t>naročnik</w:t>
      </w:r>
      <w:r>
        <w:rPr>
          <w:rFonts w:ascii="Arial" w:hAnsi="Arial" w:cs="Arial"/>
          <w:color w:val="000000"/>
          <w:sz w:val="18"/>
          <w:szCs w:val="18"/>
        </w:rPr>
        <w:t>a, izvesti tudi šolanje naročnikovega osebja za delo s ponujeno opremo v slovenskem jeziku, vse v sklopu ponujene cene opreme.</w:t>
      </w:r>
    </w:p>
    <w:p w14:paraId="4E0D946F" w14:textId="77777777" w:rsidR="00D57973" w:rsidRDefault="00257D60">
      <w:pPr>
        <w:spacing w:before="225" w:after="225" w:line="240" w:lineRule="auto"/>
      </w:pPr>
      <w:r>
        <w:rPr>
          <w:rFonts w:ascii="Arial" w:hAnsi="Arial" w:cs="Arial"/>
          <w:color w:val="000000"/>
          <w:sz w:val="18"/>
          <w:szCs w:val="18"/>
        </w:rPr>
        <w:t>​Vsa dela, storitve in dobava opreme z montažo, zagonom in šolanjem morajo biti v skladu z zahtevami naročnika, razvidnimi iz razpisne dokumentacije in njenih prilog.</w:t>
      </w:r>
    </w:p>
    <w:tbl>
      <w:tblPr>
        <w:tblStyle w:val="NormalTablePHPDOCX"/>
        <w:tblW w:w="2500" w:type="pct"/>
        <w:tblInd w:w="108" w:type="dxa"/>
        <w:tblLook w:val="04A0" w:firstRow="1" w:lastRow="0" w:firstColumn="1" w:lastColumn="0" w:noHBand="0" w:noVBand="1"/>
      </w:tblPr>
      <w:tblGrid>
        <w:gridCol w:w="4529"/>
      </w:tblGrid>
      <w:tr w:rsidR="00D57973" w14:paraId="135D178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A0455D0" w14:textId="77777777" w:rsidR="00D57973" w:rsidRDefault="00257D60">
            <w:r>
              <w:rPr>
                <w:rFonts w:ascii="Arial" w:hAnsi="Arial" w:cs="Arial"/>
                <w:b/>
                <w:bCs/>
                <w:color w:val="000000"/>
                <w:position w:val="-2"/>
                <w:sz w:val="18"/>
                <w:szCs w:val="18"/>
                <w:shd w:val="clear" w:color="auto" w:fill="FFFFFF"/>
              </w:rPr>
              <w:t>Opis predmeta/postavke 1: NAKUP VENTILATORJEV Z VZDRŽEVANJEM</w:t>
            </w:r>
          </w:p>
        </w:tc>
      </w:tr>
    </w:tbl>
    <w:p w14:paraId="755D7A53" w14:textId="77777777" w:rsidR="00D57973" w:rsidRDefault="00257D6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7860"/>
      </w:tblGrid>
      <w:tr w:rsidR="00D57973" w14:paraId="67B722AA" w14:textId="77777777">
        <w:tc>
          <w:tcPr>
            <w:tcW w:w="0" w:type="auto"/>
            <w:tcMar>
              <w:top w:w="0" w:type="auto"/>
              <w:bottom w:w="0" w:type="auto"/>
            </w:tcMar>
          </w:tcPr>
          <w:p w14:paraId="1E2AB6E5" w14:textId="77777777" w:rsidR="00D57973" w:rsidRDefault="00257D60">
            <w:r>
              <w:rPr>
                <w:rFonts w:ascii="Arial" w:hAnsi="Arial" w:cs="Arial"/>
                <w:color w:val="000000"/>
                <w:sz w:val="18"/>
                <w:szCs w:val="18"/>
              </w:rPr>
              <w:t>V skladu z zahtevami naročnika, razvidnimi iz razpisne dokumentacije.</w:t>
            </w:r>
          </w:p>
        </w:tc>
      </w:tr>
      <w:tr w:rsidR="00D57973" w14:paraId="06C78105" w14:textId="77777777">
        <w:tc>
          <w:tcPr>
            <w:tcW w:w="0" w:type="auto"/>
            <w:tcMar>
              <w:top w:w="0" w:type="auto"/>
              <w:bottom w:w="0" w:type="auto"/>
            </w:tcMar>
          </w:tcPr>
          <w:p w14:paraId="42F8FB12" w14:textId="77777777" w:rsidR="007C0D21" w:rsidRDefault="007C0D21">
            <w:pPr>
              <w:rPr>
                <w:rFonts w:ascii="Arial" w:hAnsi="Arial" w:cs="Arial"/>
                <w:color w:val="000000"/>
                <w:sz w:val="18"/>
                <w:szCs w:val="18"/>
              </w:rPr>
            </w:pPr>
          </w:p>
          <w:p w14:paraId="2DCC0423" w14:textId="0DA6618C" w:rsidR="00D57973" w:rsidRDefault="00257D60">
            <w:r>
              <w:rPr>
                <w:rFonts w:ascii="Arial" w:hAnsi="Arial" w:cs="Arial"/>
                <w:color w:val="000000"/>
                <w:sz w:val="18"/>
                <w:szCs w:val="18"/>
              </w:rPr>
              <w:t>Postavka vključuje najmanj naslednje:</w:t>
            </w:r>
          </w:p>
        </w:tc>
      </w:tr>
      <w:tr w:rsidR="00D57973" w14:paraId="38511CE0" w14:textId="77777777">
        <w:tc>
          <w:tcPr>
            <w:tcW w:w="0" w:type="auto"/>
            <w:tcMar>
              <w:top w:w="0" w:type="auto"/>
              <w:bottom w:w="0" w:type="auto"/>
            </w:tcMar>
          </w:tcPr>
          <w:p w14:paraId="48DD0B34" w14:textId="45C5BEE2" w:rsidR="00D57973" w:rsidRDefault="00257D60" w:rsidP="003D3F85">
            <w:pPr>
              <w:numPr>
                <w:ilvl w:val="0"/>
                <w:numId w:val="12"/>
              </w:numPr>
              <w:rPr>
                <w:rFonts w:ascii="Arial" w:hAnsi="Arial" w:cs="Arial"/>
                <w:color w:val="000000"/>
                <w:sz w:val="18"/>
                <w:szCs w:val="18"/>
              </w:rPr>
            </w:pPr>
            <w:r>
              <w:rPr>
                <w:rFonts w:ascii="Arial" w:hAnsi="Arial" w:cs="Arial"/>
                <w:color w:val="000000"/>
                <w:sz w:val="18"/>
                <w:szCs w:val="18"/>
              </w:rPr>
              <w:t>1.1 dobava in montaža opreme (vključno z zagonom in preizkusom delovanja opreme)</w:t>
            </w:r>
            <w:r w:rsidR="002B4A8E">
              <w:rPr>
                <w:rFonts w:ascii="Arial" w:hAnsi="Arial" w:cs="Arial"/>
                <w:color w:val="000000"/>
                <w:sz w:val="18"/>
                <w:szCs w:val="18"/>
              </w:rPr>
              <w:t>,</w:t>
            </w:r>
          </w:p>
          <w:p w14:paraId="6303AB25" w14:textId="77777777" w:rsidR="00D57973" w:rsidRDefault="00257D60" w:rsidP="003D3F85">
            <w:pPr>
              <w:numPr>
                <w:ilvl w:val="0"/>
                <w:numId w:val="12"/>
              </w:numPr>
              <w:rPr>
                <w:rFonts w:ascii="Arial" w:hAnsi="Arial" w:cs="Arial"/>
                <w:color w:val="000000"/>
                <w:sz w:val="18"/>
                <w:szCs w:val="18"/>
              </w:rPr>
            </w:pPr>
            <w:r>
              <w:rPr>
                <w:rFonts w:ascii="Arial" w:hAnsi="Arial" w:cs="Arial"/>
                <w:color w:val="000000"/>
                <w:sz w:val="18"/>
                <w:szCs w:val="18"/>
              </w:rPr>
              <w:t>1.2 šolanje osebja naročnika za pravilno uporabo in varno delo s ponujeno opremo ter</w:t>
            </w:r>
          </w:p>
          <w:p w14:paraId="1EC9A1CE" w14:textId="4E38C848" w:rsidR="00D57973" w:rsidRDefault="00257D60" w:rsidP="003D3F85">
            <w:pPr>
              <w:numPr>
                <w:ilvl w:val="0"/>
                <w:numId w:val="12"/>
              </w:numPr>
              <w:rPr>
                <w:rFonts w:ascii="Arial" w:hAnsi="Arial" w:cs="Arial"/>
                <w:color w:val="000000"/>
                <w:sz w:val="18"/>
                <w:szCs w:val="18"/>
              </w:rPr>
            </w:pPr>
            <w:r>
              <w:rPr>
                <w:rFonts w:ascii="Arial" w:hAnsi="Arial" w:cs="Arial"/>
                <w:color w:val="000000"/>
                <w:sz w:val="18"/>
                <w:szCs w:val="18"/>
              </w:rPr>
              <w:t>1.3 vzdrževanje opreme v času garancijske dobe</w:t>
            </w:r>
            <w:r w:rsidR="002B4A8E">
              <w:rPr>
                <w:rFonts w:ascii="Arial" w:hAnsi="Arial" w:cs="Arial"/>
                <w:color w:val="000000"/>
                <w:sz w:val="18"/>
                <w:szCs w:val="18"/>
              </w:rPr>
              <w:t>.</w:t>
            </w:r>
          </w:p>
        </w:tc>
      </w:tr>
    </w:tbl>
    <w:p w14:paraId="1ACD8A54" w14:textId="77777777" w:rsidR="00D57973" w:rsidRDefault="00257D60">
      <w:pPr>
        <w:spacing w:before="225" w:after="225" w:line="240" w:lineRule="auto"/>
        <w:jc w:val="both"/>
      </w:pPr>
      <w:r>
        <w:rPr>
          <w:rFonts w:ascii="Arial" w:hAnsi="Arial" w:cs="Arial"/>
          <w:b/>
          <w:bCs/>
          <w:color w:val="000000"/>
          <w:sz w:val="18"/>
          <w:szCs w:val="18"/>
        </w:rPr>
        <w:t>1.1 Dobava in montaža opreme</w:t>
      </w:r>
    </w:p>
    <w:p w14:paraId="5A4080E5" w14:textId="77777777" w:rsidR="00D57973" w:rsidRDefault="00257D60">
      <w:pPr>
        <w:spacing w:before="225" w:after="225" w:line="240" w:lineRule="auto"/>
        <w:jc w:val="both"/>
      </w:pPr>
      <w:r>
        <w:rPr>
          <w:rFonts w:ascii="Arial" w:hAnsi="Arial" w:cs="Arial"/>
          <w:color w:val="000000"/>
          <w:sz w:val="18"/>
          <w:szCs w:val="18"/>
        </w:rPr>
        <w:t xml:space="preserve">Vsa ponujena oprema mora biti nova, nerabljena, iz redne proizvodnje, tehnološko sodobna ter izdelana skladno s tehničnimi predpisi veljavnimi v EU in ustreza vsem tehničnim in kakovostnim zahtevam naročnika, navedenim v samostojni word.dat. </w:t>
      </w:r>
      <w:r>
        <w:rPr>
          <w:rFonts w:ascii="Arial" w:hAnsi="Arial" w:cs="Arial"/>
          <w:color w:val="000000"/>
          <w:sz w:val="18"/>
          <w:szCs w:val="18"/>
          <w:u w:val="single"/>
        </w:rPr>
        <w:t xml:space="preserve">»Tehnične </w:t>
      </w:r>
      <w:proofErr w:type="spellStart"/>
      <w:r>
        <w:rPr>
          <w:rFonts w:ascii="Arial" w:hAnsi="Arial" w:cs="Arial"/>
          <w:color w:val="000000"/>
          <w:sz w:val="18"/>
          <w:szCs w:val="18"/>
          <w:u w:val="single"/>
        </w:rPr>
        <w:t>zahteve_popis</w:t>
      </w:r>
      <w:proofErr w:type="spellEnd"/>
      <w:r>
        <w:rPr>
          <w:rFonts w:ascii="Arial" w:hAnsi="Arial" w:cs="Arial"/>
          <w:color w:val="000000"/>
          <w:sz w:val="18"/>
          <w:szCs w:val="18"/>
          <w:u w:val="single"/>
        </w:rPr>
        <w:t xml:space="preserve"> opreme«</w:t>
      </w:r>
      <w:r>
        <w:rPr>
          <w:rFonts w:ascii="Arial" w:hAnsi="Arial" w:cs="Arial"/>
          <w:color w:val="000000"/>
          <w:sz w:val="18"/>
          <w:szCs w:val="18"/>
        </w:rPr>
        <w:t xml:space="preserve"> in v ostalih delih te dokumentacije o javnem naročilu. </w:t>
      </w:r>
      <w:r>
        <w:rPr>
          <w:rFonts w:ascii="Arial" w:hAnsi="Arial" w:cs="Arial"/>
          <w:b/>
          <w:bCs/>
          <w:color w:val="000000"/>
          <w:sz w:val="18"/>
          <w:szCs w:val="18"/>
        </w:rPr>
        <w:t>Kot dokazilo mora ponudnik v ponudbi predložiti priloge, iz katerih je razvidno, da oprema izpolnjuje vse strokovne zahteve naročnika: opisi opreme/prospekti material /katalogi proizvajalca/ tehnična dokumentacija v slovenskem jeziku ali angleškem jeziku ali navodila za uporabo in morebitna zahtevana dokazila (certifikati) iz  katerih bodo jasno razvidne vse strokovno tehnične karakteristike ponujene opreme, ki dokazujejo izpolnjevanje vseh naročnikovih strokovnih zahtev.</w:t>
      </w:r>
    </w:p>
    <w:p w14:paraId="779DBCDC" w14:textId="6FCB66C2" w:rsidR="00D57973" w:rsidRDefault="00257D60">
      <w:pPr>
        <w:spacing w:before="225" w:after="225" w:line="240" w:lineRule="auto"/>
        <w:jc w:val="both"/>
      </w:pPr>
      <w:r>
        <w:rPr>
          <w:rFonts w:ascii="Arial" w:hAnsi="Arial" w:cs="Arial"/>
          <w:color w:val="000000"/>
          <w:sz w:val="18"/>
          <w:szCs w:val="18"/>
        </w:rPr>
        <w:t xml:space="preserve">Če bo naročnik ob pregledovanju in ocenjevanju ponudb menil, da je treba del ponudbe (npr. prospekti material, tehnične značilnosti, tehnična dokumentacija, navodila...), ki ni predložena v slovenskem jeziku, prevesti v slovenski jezik, bo prevod v določenem roku naložil ponudniku na njegove stroške. Iz priložene dokumentacije, mora biti jasno razvidno izpolnjevanje vseh tehničnih zahtev naročnika (natančno označena dokazila tehničnih karakteristik, po enakem vrstnem redu kot si sledijo posamezne točke zahtevane specifikacije predmeta naročila). Če ponudnik ne razpolaga </w:t>
      </w:r>
      <w:r w:rsidR="007C0D21">
        <w:rPr>
          <w:rFonts w:ascii="Arial" w:hAnsi="Arial" w:cs="Arial"/>
          <w:color w:val="000000"/>
          <w:sz w:val="18"/>
          <w:szCs w:val="18"/>
        </w:rPr>
        <w:t xml:space="preserve">z </w:t>
      </w:r>
      <w:r>
        <w:rPr>
          <w:rFonts w:ascii="Arial" w:hAnsi="Arial" w:cs="Arial"/>
          <w:color w:val="000000"/>
          <w:sz w:val="18"/>
          <w:szCs w:val="18"/>
        </w:rPr>
        <w:t>dokumentacijo v slovenskem ali angleškem jeziku, mora k ponudbi priložiti opis opreme v slovenskem jeziku. Iz priložene prospekte in tehnične dokumentacije, mora biti jasno razvidno izpolnjevanje vseh tehničnih zahtev naročnika (natančno označena dokazila tehničnih karakteristik, po enakem vrstnem redu kot si sledijo posamezne točke zahtevane specifikacije predmeta naročila).</w:t>
      </w:r>
    </w:p>
    <w:p w14:paraId="796344CC" w14:textId="77777777" w:rsidR="00D57973" w:rsidRDefault="00257D60">
      <w:pPr>
        <w:spacing w:before="225" w:after="225" w:line="240" w:lineRule="auto"/>
        <w:jc w:val="both"/>
      </w:pPr>
      <w:r>
        <w:rPr>
          <w:rFonts w:ascii="Arial" w:hAnsi="Arial" w:cs="Arial"/>
          <w:color w:val="000000"/>
          <w:sz w:val="18"/>
          <w:szCs w:val="18"/>
        </w:rPr>
        <w:t xml:space="preserve">Vsa ponujena oprema/blago mora imeti CE certifikat, s katerim izkazuje varnost, kakovost in uporabnost ponujene opreme ter za vse ponujeno blago razpolaga z izjavami o skladnosti - </w:t>
      </w:r>
      <w:proofErr w:type="spellStart"/>
      <w:r>
        <w:rPr>
          <w:rFonts w:ascii="Arial" w:hAnsi="Arial" w:cs="Arial"/>
          <w:color w:val="000000"/>
          <w:sz w:val="18"/>
          <w:szCs w:val="18"/>
        </w:rPr>
        <w:t>declaration</w:t>
      </w:r>
      <w:proofErr w:type="spellEnd"/>
      <w:r>
        <w:rPr>
          <w:rFonts w:ascii="Arial" w:hAnsi="Arial" w:cs="Arial"/>
          <w:color w:val="000000"/>
          <w:sz w:val="18"/>
          <w:szCs w:val="18"/>
        </w:rPr>
        <w:t xml:space="preserve"> </w:t>
      </w:r>
      <w:proofErr w:type="spellStart"/>
      <w:r>
        <w:rPr>
          <w:rFonts w:ascii="Arial" w:hAnsi="Arial" w:cs="Arial"/>
          <w:color w:val="000000"/>
          <w:sz w:val="18"/>
          <w:szCs w:val="18"/>
        </w:rPr>
        <w:t>of</w:t>
      </w:r>
      <w:proofErr w:type="spellEnd"/>
      <w:r>
        <w:rPr>
          <w:rFonts w:ascii="Arial" w:hAnsi="Arial" w:cs="Arial"/>
          <w:color w:val="000000"/>
          <w:sz w:val="18"/>
          <w:szCs w:val="18"/>
        </w:rPr>
        <w:t xml:space="preserve"> </w:t>
      </w:r>
      <w:proofErr w:type="spellStart"/>
      <w:r>
        <w:rPr>
          <w:rFonts w:ascii="Arial" w:hAnsi="Arial" w:cs="Arial"/>
          <w:color w:val="000000"/>
          <w:sz w:val="18"/>
          <w:szCs w:val="18"/>
        </w:rPr>
        <w:t>conformity</w:t>
      </w:r>
      <w:proofErr w:type="spellEnd"/>
      <w:r>
        <w:rPr>
          <w:rFonts w:ascii="Arial" w:hAnsi="Arial" w:cs="Arial"/>
          <w:color w:val="000000"/>
          <w:sz w:val="18"/>
          <w:szCs w:val="18"/>
        </w:rPr>
        <w:t>.</w:t>
      </w:r>
    </w:p>
    <w:p w14:paraId="70533021" w14:textId="77777777" w:rsidR="00D57973" w:rsidRDefault="00257D60">
      <w:pPr>
        <w:spacing w:before="225" w:after="225" w:line="240" w:lineRule="auto"/>
        <w:jc w:val="both"/>
      </w:pPr>
      <w:r>
        <w:rPr>
          <w:rFonts w:ascii="Arial" w:hAnsi="Arial" w:cs="Arial"/>
          <w:b/>
          <w:bCs/>
          <w:color w:val="000000"/>
          <w:sz w:val="18"/>
          <w:szCs w:val="18"/>
          <w:u w:val="single"/>
        </w:rPr>
        <w:lastRenderedPageBreak/>
        <w:t xml:space="preserve">Ostale tehnične zahteve za opremo so razvidne iz samostojne datoteke »Tehnične </w:t>
      </w:r>
      <w:proofErr w:type="spellStart"/>
      <w:r>
        <w:rPr>
          <w:rFonts w:ascii="Arial" w:hAnsi="Arial" w:cs="Arial"/>
          <w:b/>
          <w:bCs/>
          <w:color w:val="000000"/>
          <w:sz w:val="18"/>
          <w:szCs w:val="18"/>
          <w:u w:val="single"/>
        </w:rPr>
        <w:t>zahteve_opis</w:t>
      </w:r>
      <w:proofErr w:type="spellEnd"/>
      <w:r>
        <w:rPr>
          <w:rFonts w:ascii="Arial" w:hAnsi="Arial" w:cs="Arial"/>
          <w:b/>
          <w:bCs/>
          <w:color w:val="000000"/>
          <w:sz w:val="18"/>
          <w:szCs w:val="18"/>
          <w:u w:val="single"/>
        </w:rPr>
        <w:t xml:space="preserve"> ponujene opreme«!</w:t>
      </w:r>
    </w:p>
    <w:p w14:paraId="426A6317" w14:textId="77777777" w:rsidR="00D57973" w:rsidRDefault="00257D60">
      <w:pPr>
        <w:spacing w:before="225" w:after="225" w:line="240" w:lineRule="auto"/>
        <w:jc w:val="both"/>
        <w:rPr>
          <w:rFonts w:ascii="Arial" w:hAnsi="Arial" w:cs="Arial"/>
          <w:color w:val="000000"/>
          <w:sz w:val="18"/>
          <w:szCs w:val="18"/>
        </w:rPr>
      </w:pPr>
      <w:r>
        <w:rPr>
          <w:rFonts w:ascii="Arial" w:hAnsi="Arial" w:cs="Arial"/>
          <w:color w:val="000000"/>
          <w:sz w:val="18"/>
          <w:szCs w:val="18"/>
        </w:rPr>
        <w:t>Postavka mora vključevati tudi vzdrževanje opreme v času 12 mesečne garancije za brezhibno delovanje opreme.</w:t>
      </w:r>
    </w:p>
    <w:p w14:paraId="6DE63C16" w14:textId="70D19AAF" w:rsidR="000D33A3" w:rsidRDefault="000D33A3">
      <w:pPr>
        <w:spacing w:before="225" w:after="225" w:line="240" w:lineRule="auto"/>
        <w:jc w:val="both"/>
        <w:rPr>
          <w:rFonts w:ascii="Arial" w:hAnsi="Arial" w:cs="Arial"/>
          <w:sz w:val="18"/>
          <w:szCs w:val="18"/>
        </w:rPr>
      </w:pPr>
      <w:r w:rsidRPr="00811F93">
        <w:rPr>
          <w:rFonts w:ascii="Arial" w:hAnsi="Arial" w:cs="Arial"/>
          <w:sz w:val="18"/>
          <w:szCs w:val="18"/>
        </w:rPr>
        <w:t>Zajeta morajo biti vsa dela, licence, inštalacije oziroma ponovne inštalacije ter rezervni deli, da se zagotovi brezhibno delovanje opreme, kar pomeni, da naročnik v garancijskem roku ne bo imel iz naslova vzdrževanja, servisiranja in nadgradenj nobenih drugih stroškov.</w:t>
      </w:r>
    </w:p>
    <w:p w14:paraId="06684200" w14:textId="77777777" w:rsidR="00D57973" w:rsidRDefault="00257D60">
      <w:pPr>
        <w:spacing w:before="225" w:after="225" w:line="240" w:lineRule="auto"/>
        <w:jc w:val="both"/>
      </w:pPr>
      <w:r>
        <w:rPr>
          <w:rFonts w:ascii="Arial" w:hAnsi="Arial" w:cs="Arial"/>
          <w:b/>
          <w:bCs/>
          <w:color w:val="000000"/>
          <w:sz w:val="18"/>
          <w:szCs w:val="18"/>
        </w:rPr>
        <w:t>1.2 Šolanje osebja naročnika</w:t>
      </w:r>
    </w:p>
    <w:p w14:paraId="68B8A8E7" w14:textId="3B71261E" w:rsidR="00D57973" w:rsidRDefault="00257D60">
      <w:pPr>
        <w:spacing w:before="225" w:after="225" w:line="240" w:lineRule="auto"/>
        <w:jc w:val="both"/>
      </w:pPr>
      <w:r>
        <w:rPr>
          <w:rFonts w:ascii="Arial" w:hAnsi="Arial" w:cs="Arial"/>
          <w:color w:val="000000"/>
          <w:sz w:val="18"/>
          <w:szCs w:val="18"/>
        </w:rPr>
        <w:t>Šolanje osebja naročnika za pravilno rokovanje z opremo in</w:t>
      </w:r>
      <w:r w:rsidR="00811F93">
        <w:rPr>
          <w:rFonts w:ascii="Arial" w:hAnsi="Arial" w:cs="Arial"/>
          <w:color w:val="000000"/>
          <w:sz w:val="18"/>
          <w:szCs w:val="18"/>
        </w:rPr>
        <w:t xml:space="preserve"> </w:t>
      </w:r>
      <w:r>
        <w:rPr>
          <w:rFonts w:ascii="Arial" w:hAnsi="Arial" w:cs="Arial"/>
          <w:color w:val="000000"/>
          <w:sz w:val="18"/>
          <w:szCs w:val="18"/>
        </w:rPr>
        <w:t>varno uporabo opreme mora biti izvedeno v prostorih naročnika v obsegu minimalno 2 dni.</w:t>
      </w:r>
    </w:p>
    <w:p w14:paraId="304C7AD9" w14:textId="77777777" w:rsidR="00B41FDC" w:rsidRDefault="00B41FDC">
      <w:pPr>
        <w:spacing w:before="225" w:after="225" w:line="240" w:lineRule="auto"/>
        <w:jc w:val="both"/>
        <w:rPr>
          <w:rFonts w:ascii="Arial" w:hAnsi="Arial" w:cs="Arial"/>
          <w:b/>
          <w:bCs/>
          <w:sz w:val="18"/>
          <w:szCs w:val="18"/>
        </w:rPr>
      </w:pPr>
      <w:r w:rsidRPr="00B41FDC">
        <w:rPr>
          <w:rFonts w:ascii="Arial" w:hAnsi="Arial" w:cs="Arial"/>
          <w:b/>
          <w:bCs/>
          <w:sz w:val="18"/>
          <w:szCs w:val="18"/>
        </w:rPr>
        <w:t xml:space="preserve">1.3. </w:t>
      </w:r>
      <w:r w:rsidRPr="00B41FDC">
        <w:rPr>
          <w:rFonts w:ascii="Arial" w:hAnsi="Arial" w:cs="Arial"/>
          <w:b/>
          <w:bCs/>
          <w:sz w:val="18"/>
          <w:szCs w:val="18"/>
        </w:rPr>
        <w:t>Testiranje</w:t>
      </w:r>
    </w:p>
    <w:p w14:paraId="1BF067F0" w14:textId="0111B5FF" w:rsidR="00D57973" w:rsidRPr="00B41FDC" w:rsidRDefault="00B41FDC">
      <w:pPr>
        <w:spacing w:before="225" w:after="225" w:line="240" w:lineRule="auto"/>
        <w:jc w:val="both"/>
        <w:rPr>
          <w:rFonts w:ascii="Arial" w:hAnsi="Arial" w:cs="Arial"/>
          <w:sz w:val="18"/>
          <w:szCs w:val="18"/>
        </w:rPr>
      </w:pPr>
      <w:r w:rsidRPr="00B41FDC">
        <w:rPr>
          <w:rFonts w:ascii="Arial" w:hAnsi="Arial" w:cs="Arial"/>
          <w:sz w:val="18"/>
          <w:szCs w:val="18"/>
        </w:rPr>
        <w:t xml:space="preserve"> Naročnik bo v primeru, da ponujenega ventilatorja ne pozna, od ponudnika zahteval predstavitev le tega ter izvedel testiranje. Ponudnik bo moral zahtevan aparat pripeljati na testiranje v roku 14 delovnih dni od pisnega poziva naročnika. Aparat bo na testiranju pri naročniku min. </w:t>
      </w:r>
      <w:r w:rsidRPr="00B41FDC">
        <w:rPr>
          <w:rFonts w:ascii="Arial" w:hAnsi="Arial" w:cs="Arial"/>
          <w:sz w:val="18"/>
          <w:szCs w:val="18"/>
        </w:rPr>
        <w:t>10</w:t>
      </w:r>
      <w:r w:rsidRPr="00B41FDC">
        <w:rPr>
          <w:rFonts w:ascii="Arial" w:hAnsi="Arial" w:cs="Arial"/>
          <w:sz w:val="18"/>
          <w:szCs w:val="18"/>
        </w:rPr>
        <w:t xml:space="preserve"> delovnih dni. V kolikor ponudnik zahtevanega aparata ne dostavi oz. ne dostavi v zahtevanem roku, bo naročnik takega ponudnika izločil iz nadaljnjega postopka oddaje javnega naročila. V kolikor se pri klinični preizkušnji ugotovi, da aparat funkcionalno in kakovostno ne ustreza, si naročnik pridržuje pravico, da aparat izloči iz nadaljnje obravnave.</w:t>
      </w:r>
    </w:p>
    <w:tbl>
      <w:tblPr>
        <w:tblStyle w:val="NormalTablePHPDOCX"/>
        <w:tblW w:w="2500" w:type="pct"/>
        <w:tblInd w:w="108" w:type="dxa"/>
        <w:tblLook w:val="04A0" w:firstRow="1" w:lastRow="0" w:firstColumn="1" w:lastColumn="0" w:noHBand="0" w:noVBand="1"/>
      </w:tblPr>
      <w:tblGrid>
        <w:gridCol w:w="4529"/>
      </w:tblGrid>
      <w:tr w:rsidR="00D57973" w14:paraId="7D2EC62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0D02BD7" w14:textId="77777777" w:rsidR="00D57973" w:rsidRDefault="00257D60">
            <w:r>
              <w:rPr>
                <w:rFonts w:ascii="Arial" w:hAnsi="Arial" w:cs="Arial"/>
                <w:b/>
                <w:bCs/>
                <w:color w:val="000000"/>
                <w:position w:val="-2"/>
                <w:sz w:val="18"/>
                <w:szCs w:val="18"/>
                <w:shd w:val="clear" w:color="auto" w:fill="FFFFFF"/>
              </w:rPr>
              <w:t>Opis predmeta/postavke 3: SUKCESIVNA DOBAVA POTROŠNEGA MATERIALA ZA DOBO 3 LET</w:t>
            </w:r>
          </w:p>
        </w:tc>
      </w:tr>
    </w:tbl>
    <w:p w14:paraId="06748124" w14:textId="77777777" w:rsidR="00D57973" w:rsidRDefault="00257D6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D57973" w14:paraId="73B61D5C" w14:textId="77777777">
        <w:tc>
          <w:tcPr>
            <w:tcW w:w="0" w:type="auto"/>
            <w:tcMar>
              <w:top w:w="0" w:type="auto"/>
              <w:bottom w:w="0" w:type="auto"/>
            </w:tcMar>
          </w:tcPr>
          <w:p w14:paraId="3E8AF3C2" w14:textId="77777777" w:rsidR="00D57973" w:rsidRDefault="00257D60">
            <w:r>
              <w:rPr>
                <w:rFonts w:ascii="Arial" w:hAnsi="Arial" w:cs="Arial"/>
                <w:color w:val="000000"/>
                <w:sz w:val="18"/>
                <w:szCs w:val="18"/>
              </w:rPr>
              <w:t>Trajanje pogodbenega obdobja: 3 leta</w:t>
            </w:r>
          </w:p>
        </w:tc>
      </w:tr>
      <w:tr w:rsidR="00D57973" w:rsidRPr="00811F93" w14:paraId="424198A4" w14:textId="77777777">
        <w:tc>
          <w:tcPr>
            <w:tcW w:w="0" w:type="auto"/>
            <w:tcMar>
              <w:top w:w="0" w:type="auto"/>
              <w:bottom w:w="0" w:type="auto"/>
            </w:tcMar>
          </w:tcPr>
          <w:p w14:paraId="2A5457C2" w14:textId="77777777" w:rsidR="00225C2A" w:rsidRDefault="00225C2A">
            <w:pPr>
              <w:rPr>
                <w:rFonts w:ascii="Arial" w:hAnsi="Arial" w:cs="Arial"/>
                <w:color w:val="000000"/>
                <w:sz w:val="18"/>
                <w:szCs w:val="18"/>
              </w:rPr>
            </w:pPr>
          </w:p>
          <w:p w14:paraId="065DEC00" w14:textId="5735E05D" w:rsidR="007B5AC8" w:rsidRPr="00811F93" w:rsidRDefault="00257D60">
            <w:pPr>
              <w:rPr>
                <w:rFonts w:ascii="Arial" w:hAnsi="Arial" w:cs="Arial"/>
                <w:color w:val="000000"/>
                <w:sz w:val="18"/>
                <w:szCs w:val="18"/>
              </w:rPr>
            </w:pPr>
            <w:r w:rsidRPr="00811F93">
              <w:rPr>
                <w:rFonts w:ascii="Arial" w:hAnsi="Arial" w:cs="Arial"/>
                <w:color w:val="000000"/>
                <w:sz w:val="18"/>
                <w:szCs w:val="18"/>
              </w:rPr>
              <w:t xml:space="preserve">Ponudnik pripravi lasten predračun </w:t>
            </w:r>
            <w:r w:rsidRPr="00811F93">
              <w:rPr>
                <w:rFonts w:ascii="Arial" w:hAnsi="Arial" w:cs="Arial"/>
                <w:b/>
                <w:bCs/>
                <w:color w:val="000000"/>
                <w:sz w:val="18"/>
                <w:szCs w:val="18"/>
              </w:rPr>
              <w:t>vsega potrebnega</w:t>
            </w:r>
            <w:r w:rsidR="00D23667" w:rsidRPr="00811F93">
              <w:rPr>
                <w:rFonts w:ascii="Arial" w:hAnsi="Arial" w:cs="Arial"/>
                <w:b/>
                <w:bCs/>
                <w:color w:val="000000"/>
                <w:sz w:val="18"/>
                <w:szCs w:val="18"/>
              </w:rPr>
              <w:t>,</w:t>
            </w:r>
            <w:r w:rsidRPr="00811F93">
              <w:rPr>
                <w:rFonts w:ascii="Arial" w:hAnsi="Arial" w:cs="Arial"/>
                <w:b/>
                <w:bCs/>
                <w:color w:val="000000"/>
                <w:sz w:val="18"/>
                <w:szCs w:val="18"/>
              </w:rPr>
              <w:t xml:space="preserve"> izključno samo s ponujeno opremo</w:t>
            </w:r>
            <w:r w:rsidR="00D23667" w:rsidRPr="00811F93">
              <w:rPr>
                <w:rFonts w:ascii="Arial" w:hAnsi="Arial" w:cs="Arial"/>
                <w:b/>
                <w:bCs/>
                <w:color w:val="000000"/>
                <w:sz w:val="18"/>
                <w:szCs w:val="18"/>
              </w:rPr>
              <w:t>,</w:t>
            </w:r>
            <w:r w:rsidRPr="00811F93">
              <w:rPr>
                <w:rFonts w:ascii="Arial" w:hAnsi="Arial" w:cs="Arial"/>
                <w:b/>
                <w:bCs/>
                <w:color w:val="000000"/>
                <w:sz w:val="18"/>
                <w:szCs w:val="18"/>
              </w:rPr>
              <w:t xml:space="preserve"> nujno kompatibilnega potrošnega materiala</w:t>
            </w:r>
            <w:r w:rsidRPr="00811F93">
              <w:rPr>
                <w:rFonts w:ascii="Arial" w:hAnsi="Arial" w:cs="Arial"/>
                <w:color w:val="000000"/>
                <w:sz w:val="18"/>
                <w:szCs w:val="18"/>
              </w:rPr>
              <w:t xml:space="preserve"> (v kolikor proizvajalec opreme pogojuje uporabo potrošnih materialov od istega proizvajalca kot je oprema), i</w:t>
            </w:r>
            <w:r w:rsidRPr="00811F93">
              <w:rPr>
                <w:rFonts w:ascii="Arial" w:hAnsi="Arial" w:cs="Arial"/>
                <w:color w:val="000000"/>
                <w:sz w:val="18"/>
                <w:szCs w:val="18"/>
                <w:u w:val="single"/>
              </w:rPr>
              <w:t>n sicer v zadostnih količinah za dobo 3 le</w:t>
            </w:r>
            <w:r w:rsidRPr="00811F93">
              <w:rPr>
                <w:rFonts w:ascii="Arial" w:hAnsi="Arial" w:cs="Arial"/>
                <w:color w:val="000000"/>
                <w:sz w:val="18"/>
                <w:szCs w:val="18"/>
              </w:rPr>
              <w:t xml:space="preserve">t, glede na naslednje podatke naročnika: </w:t>
            </w:r>
          </w:p>
          <w:p w14:paraId="3ED20FC4" w14:textId="77777777" w:rsidR="007B5AC8" w:rsidRPr="00811F93" w:rsidRDefault="007B5AC8">
            <w:pPr>
              <w:rPr>
                <w:rFonts w:ascii="Arial" w:hAnsi="Arial" w:cs="Arial"/>
                <w:color w:val="000000"/>
                <w:sz w:val="18"/>
                <w:szCs w:val="18"/>
              </w:rPr>
            </w:pPr>
          </w:p>
          <w:p w14:paraId="421FAE11" w14:textId="62E0D32A" w:rsidR="007B5AC8" w:rsidRPr="00811F93" w:rsidRDefault="007B5AC8">
            <w:pPr>
              <w:rPr>
                <w:rFonts w:ascii="Arial" w:hAnsi="Arial" w:cs="Arial"/>
                <w:color w:val="000000"/>
                <w:sz w:val="18"/>
                <w:szCs w:val="18"/>
              </w:rPr>
            </w:pPr>
            <w:r w:rsidRPr="00811F93">
              <w:rPr>
                <w:rFonts w:ascii="Arial" w:hAnsi="Arial" w:cs="Arial"/>
                <w:color w:val="000000"/>
                <w:sz w:val="18"/>
                <w:szCs w:val="18"/>
              </w:rPr>
              <w:t>Št. obravnavanih pacientov v 1 letnem obdobju s povprečno dobo predihavanja /pacienta po vrstah ventilacij:</w:t>
            </w:r>
          </w:p>
          <w:p w14:paraId="5564FA85" w14:textId="77777777" w:rsidR="007B5AC8" w:rsidRPr="00811F93" w:rsidRDefault="007B5AC8">
            <w:pPr>
              <w:rPr>
                <w:rFonts w:ascii="Arial" w:hAnsi="Arial" w:cs="Arial"/>
                <w:color w:val="000000"/>
                <w:sz w:val="18"/>
                <w:szCs w:val="18"/>
              </w:rPr>
            </w:pPr>
          </w:p>
          <w:tbl>
            <w:tblPr>
              <w:tblStyle w:val="Tabelamrea"/>
              <w:tblW w:w="0" w:type="auto"/>
              <w:tblLook w:val="04A0" w:firstRow="1" w:lastRow="0" w:firstColumn="1" w:lastColumn="0" w:noHBand="0" w:noVBand="1"/>
            </w:tblPr>
            <w:tblGrid>
              <w:gridCol w:w="2180"/>
              <w:gridCol w:w="2176"/>
              <w:gridCol w:w="2170"/>
              <w:gridCol w:w="2210"/>
            </w:tblGrid>
            <w:tr w:rsidR="007B5AC8" w:rsidRPr="00811F93" w14:paraId="6AB3CB00" w14:textId="77777777" w:rsidTr="007B5AC8">
              <w:tc>
                <w:tcPr>
                  <w:tcW w:w="2236" w:type="dxa"/>
                </w:tcPr>
                <w:p w14:paraId="0C31B285" w14:textId="63FF46CA" w:rsidR="007B5AC8" w:rsidRPr="00811F93" w:rsidRDefault="007B5AC8">
                  <w:pPr>
                    <w:rPr>
                      <w:rFonts w:ascii="Arial" w:hAnsi="Arial" w:cs="Arial"/>
                      <w:color w:val="000000"/>
                      <w:sz w:val="18"/>
                      <w:szCs w:val="18"/>
                    </w:rPr>
                  </w:pPr>
                  <w:r w:rsidRPr="00811F93">
                    <w:rPr>
                      <w:rFonts w:ascii="Arial" w:hAnsi="Arial" w:cs="Arial"/>
                      <w:color w:val="000000"/>
                      <w:sz w:val="18"/>
                      <w:szCs w:val="18"/>
                    </w:rPr>
                    <w:t>Vrsta ventilacije</w:t>
                  </w:r>
                </w:p>
              </w:tc>
              <w:tc>
                <w:tcPr>
                  <w:tcW w:w="2237" w:type="dxa"/>
                </w:tcPr>
                <w:p w14:paraId="699A4533" w14:textId="5FAD0D04" w:rsidR="007B5AC8" w:rsidRPr="00811F93" w:rsidRDefault="007B5AC8">
                  <w:pPr>
                    <w:rPr>
                      <w:rFonts w:ascii="Arial" w:hAnsi="Arial" w:cs="Arial"/>
                      <w:color w:val="000000"/>
                      <w:sz w:val="18"/>
                      <w:szCs w:val="18"/>
                    </w:rPr>
                  </w:pPr>
                  <w:r w:rsidRPr="00811F93">
                    <w:rPr>
                      <w:rFonts w:ascii="Arial" w:hAnsi="Arial" w:cs="Arial"/>
                      <w:color w:val="000000"/>
                      <w:sz w:val="18"/>
                      <w:szCs w:val="18"/>
                    </w:rPr>
                    <w:t>Podatki se nanašajo na obdobje</w:t>
                  </w:r>
                  <w:r w:rsidR="00475007" w:rsidRPr="00811F93">
                    <w:rPr>
                      <w:rFonts w:ascii="Arial" w:hAnsi="Arial" w:cs="Arial"/>
                      <w:color w:val="000000"/>
                      <w:sz w:val="18"/>
                      <w:szCs w:val="18"/>
                    </w:rPr>
                    <w:t>1.6 2024- 1.6. 2025</w:t>
                  </w:r>
                </w:p>
              </w:tc>
              <w:tc>
                <w:tcPr>
                  <w:tcW w:w="2237" w:type="dxa"/>
                </w:tcPr>
                <w:p w14:paraId="5E5D934C" w14:textId="449F7531" w:rsidR="007B5AC8" w:rsidRPr="00811F93" w:rsidRDefault="007B5AC8">
                  <w:pPr>
                    <w:rPr>
                      <w:rFonts w:ascii="Arial" w:hAnsi="Arial" w:cs="Arial"/>
                      <w:color w:val="000000"/>
                      <w:sz w:val="18"/>
                      <w:szCs w:val="18"/>
                    </w:rPr>
                  </w:pPr>
                  <w:r w:rsidRPr="00811F93">
                    <w:rPr>
                      <w:rFonts w:ascii="Arial" w:hAnsi="Arial" w:cs="Arial"/>
                      <w:color w:val="000000"/>
                      <w:sz w:val="18"/>
                      <w:szCs w:val="18"/>
                    </w:rPr>
                    <w:t>Št. pacientov</w:t>
                  </w:r>
                </w:p>
              </w:tc>
              <w:tc>
                <w:tcPr>
                  <w:tcW w:w="2237" w:type="dxa"/>
                </w:tcPr>
                <w:p w14:paraId="46E8C3FE" w14:textId="7F44FE75" w:rsidR="007B5AC8" w:rsidRPr="00811F93" w:rsidRDefault="007B5AC8">
                  <w:pPr>
                    <w:rPr>
                      <w:rFonts w:ascii="Arial" w:hAnsi="Arial" w:cs="Arial"/>
                      <w:color w:val="000000"/>
                      <w:sz w:val="18"/>
                      <w:szCs w:val="18"/>
                    </w:rPr>
                  </w:pPr>
                  <w:r w:rsidRPr="00811F93">
                    <w:rPr>
                      <w:rFonts w:ascii="Arial" w:hAnsi="Arial" w:cs="Arial"/>
                      <w:color w:val="000000"/>
                      <w:sz w:val="18"/>
                      <w:szCs w:val="18"/>
                    </w:rPr>
                    <w:t>Povprečna doba ventilacije/pacienta</w:t>
                  </w:r>
                </w:p>
              </w:tc>
            </w:tr>
            <w:tr w:rsidR="007B5AC8" w:rsidRPr="00811F93" w14:paraId="1B078881" w14:textId="77777777" w:rsidTr="007B5AC8">
              <w:tc>
                <w:tcPr>
                  <w:tcW w:w="2236" w:type="dxa"/>
                </w:tcPr>
                <w:p w14:paraId="0E7FB624" w14:textId="3DBB8A90" w:rsidR="007B5AC8" w:rsidRPr="00811F93" w:rsidRDefault="007B5AC8">
                  <w:pPr>
                    <w:rPr>
                      <w:rFonts w:ascii="Arial" w:hAnsi="Arial" w:cs="Arial"/>
                      <w:color w:val="000000"/>
                      <w:sz w:val="18"/>
                      <w:szCs w:val="18"/>
                    </w:rPr>
                  </w:pPr>
                  <w:r w:rsidRPr="00811F93">
                    <w:rPr>
                      <w:rFonts w:ascii="Arial" w:hAnsi="Arial" w:cs="Arial"/>
                      <w:color w:val="000000"/>
                      <w:sz w:val="18"/>
                      <w:szCs w:val="18"/>
                    </w:rPr>
                    <w:t>Invazivna ventilacija</w:t>
                  </w:r>
                </w:p>
              </w:tc>
              <w:tc>
                <w:tcPr>
                  <w:tcW w:w="2237" w:type="dxa"/>
                </w:tcPr>
                <w:p w14:paraId="547B2F36" w14:textId="14FB3198" w:rsidR="007B5AC8" w:rsidRPr="00811F93" w:rsidRDefault="007B5AC8" w:rsidP="00225C2A">
                  <w:pPr>
                    <w:jc w:val="center"/>
                    <w:rPr>
                      <w:rFonts w:ascii="Arial" w:hAnsi="Arial" w:cs="Arial"/>
                      <w:color w:val="000000"/>
                      <w:sz w:val="18"/>
                      <w:szCs w:val="18"/>
                    </w:rPr>
                  </w:pPr>
                  <w:r w:rsidRPr="00811F93">
                    <w:rPr>
                      <w:rFonts w:ascii="Arial" w:hAnsi="Arial" w:cs="Arial"/>
                      <w:color w:val="000000"/>
                      <w:sz w:val="18"/>
                      <w:szCs w:val="18"/>
                    </w:rPr>
                    <w:t>1 letno obdobje</w:t>
                  </w:r>
                </w:p>
              </w:tc>
              <w:tc>
                <w:tcPr>
                  <w:tcW w:w="2237" w:type="dxa"/>
                </w:tcPr>
                <w:p w14:paraId="14CF03EF" w14:textId="65396377" w:rsidR="007B5AC8" w:rsidRPr="00811F93" w:rsidRDefault="007B5AC8" w:rsidP="00225C2A">
                  <w:pPr>
                    <w:jc w:val="center"/>
                    <w:rPr>
                      <w:rFonts w:ascii="Arial" w:hAnsi="Arial" w:cs="Arial"/>
                      <w:color w:val="000000"/>
                      <w:sz w:val="18"/>
                      <w:szCs w:val="18"/>
                    </w:rPr>
                  </w:pPr>
                  <w:r w:rsidRPr="00811F93">
                    <w:rPr>
                      <w:rFonts w:ascii="Arial" w:hAnsi="Arial" w:cs="Arial"/>
                      <w:color w:val="000000"/>
                      <w:sz w:val="18"/>
                      <w:szCs w:val="18"/>
                    </w:rPr>
                    <w:t>23</w:t>
                  </w:r>
                </w:p>
              </w:tc>
              <w:tc>
                <w:tcPr>
                  <w:tcW w:w="2237" w:type="dxa"/>
                </w:tcPr>
                <w:p w14:paraId="64D6AF14" w14:textId="4DB4ED33" w:rsidR="007B5AC8" w:rsidRPr="00811F93" w:rsidRDefault="007B5AC8" w:rsidP="00225C2A">
                  <w:pPr>
                    <w:jc w:val="center"/>
                    <w:rPr>
                      <w:rFonts w:ascii="Arial" w:hAnsi="Arial" w:cs="Arial"/>
                      <w:color w:val="000000"/>
                      <w:sz w:val="18"/>
                      <w:szCs w:val="18"/>
                    </w:rPr>
                  </w:pPr>
                  <w:r w:rsidRPr="00811F93">
                    <w:rPr>
                      <w:rFonts w:ascii="Arial" w:hAnsi="Arial" w:cs="Arial"/>
                      <w:color w:val="000000"/>
                      <w:sz w:val="18"/>
                      <w:szCs w:val="18"/>
                    </w:rPr>
                    <w:t>208,9 ur</w:t>
                  </w:r>
                </w:p>
              </w:tc>
            </w:tr>
            <w:tr w:rsidR="007B5AC8" w:rsidRPr="00811F93" w14:paraId="5B60CB69" w14:textId="77777777" w:rsidTr="007B5AC8">
              <w:tc>
                <w:tcPr>
                  <w:tcW w:w="2236" w:type="dxa"/>
                </w:tcPr>
                <w:p w14:paraId="0B0C8878" w14:textId="1E98DE3D" w:rsidR="007B5AC8" w:rsidRPr="00811F93" w:rsidRDefault="007B5AC8" w:rsidP="007B5AC8">
                  <w:pPr>
                    <w:rPr>
                      <w:rFonts w:ascii="Arial" w:hAnsi="Arial" w:cs="Arial"/>
                      <w:color w:val="000000"/>
                      <w:sz w:val="18"/>
                      <w:szCs w:val="18"/>
                    </w:rPr>
                  </w:pPr>
                  <w:proofErr w:type="spellStart"/>
                  <w:r w:rsidRPr="00811F93">
                    <w:rPr>
                      <w:rFonts w:ascii="Arial" w:hAnsi="Arial" w:cs="Arial"/>
                      <w:color w:val="000000"/>
                      <w:sz w:val="18"/>
                      <w:szCs w:val="18"/>
                    </w:rPr>
                    <w:t>Neinvazivna</w:t>
                  </w:r>
                  <w:proofErr w:type="spellEnd"/>
                  <w:r w:rsidRPr="00811F93">
                    <w:rPr>
                      <w:rFonts w:ascii="Arial" w:hAnsi="Arial" w:cs="Arial"/>
                      <w:color w:val="000000"/>
                      <w:sz w:val="18"/>
                      <w:szCs w:val="18"/>
                    </w:rPr>
                    <w:t xml:space="preserve"> ventilacija</w:t>
                  </w:r>
                </w:p>
              </w:tc>
              <w:tc>
                <w:tcPr>
                  <w:tcW w:w="2237" w:type="dxa"/>
                </w:tcPr>
                <w:p w14:paraId="7ADC21A2" w14:textId="526DDFB8" w:rsidR="007B5AC8" w:rsidRPr="00811F93" w:rsidRDefault="007B5AC8" w:rsidP="00225C2A">
                  <w:pPr>
                    <w:jc w:val="center"/>
                    <w:rPr>
                      <w:rFonts w:ascii="Arial" w:hAnsi="Arial" w:cs="Arial"/>
                      <w:color w:val="000000"/>
                      <w:sz w:val="18"/>
                      <w:szCs w:val="18"/>
                    </w:rPr>
                  </w:pPr>
                  <w:r w:rsidRPr="00811F93">
                    <w:rPr>
                      <w:rFonts w:ascii="Arial" w:hAnsi="Arial" w:cs="Arial"/>
                      <w:color w:val="000000"/>
                      <w:sz w:val="18"/>
                      <w:szCs w:val="18"/>
                    </w:rPr>
                    <w:t>1 letno obdobje</w:t>
                  </w:r>
                </w:p>
              </w:tc>
              <w:tc>
                <w:tcPr>
                  <w:tcW w:w="2237" w:type="dxa"/>
                </w:tcPr>
                <w:p w14:paraId="6A032CF9" w14:textId="60C742D5" w:rsidR="007B5AC8" w:rsidRPr="00811F93" w:rsidRDefault="007B5AC8" w:rsidP="00225C2A">
                  <w:pPr>
                    <w:jc w:val="center"/>
                    <w:rPr>
                      <w:rFonts w:ascii="Arial" w:hAnsi="Arial" w:cs="Arial"/>
                      <w:color w:val="000000"/>
                      <w:sz w:val="18"/>
                      <w:szCs w:val="18"/>
                    </w:rPr>
                  </w:pPr>
                  <w:r w:rsidRPr="00811F93">
                    <w:rPr>
                      <w:rFonts w:ascii="Arial" w:hAnsi="Arial" w:cs="Arial"/>
                      <w:color w:val="000000"/>
                      <w:sz w:val="18"/>
                      <w:szCs w:val="18"/>
                    </w:rPr>
                    <w:t>82</w:t>
                  </w:r>
                </w:p>
              </w:tc>
              <w:tc>
                <w:tcPr>
                  <w:tcW w:w="2237" w:type="dxa"/>
                </w:tcPr>
                <w:p w14:paraId="16E146AB" w14:textId="33393A9C" w:rsidR="007B5AC8" w:rsidRPr="00811F93" w:rsidRDefault="00225C2A" w:rsidP="00225C2A">
                  <w:pPr>
                    <w:jc w:val="center"/>
                    <w:rPr>
                      <w:rFonts w:ascii="Arial" w:hAnsi="Arial" w:cs="Arial"/>
                      <w:color w:val="000000"/>
                      <w:sz w:val="18"/>
                      <w:szCs w:val="18"/>
                    </w:rPr>
                  </w:pPr>
                  <w:r w:rsidRPr="00811F93">
                    <w:rPr>
                      <w:rFonts w:ascii="Arial" w:hAnsi="Arial" w:cs="Arial"/>
                      <w:color w:val="000000"/>
                      <w:sz w:val="18"/>
                      <w:szCs w:val="18"/>
                    </w:rPr>
                    <w:t>2,7 ur</w:t>
                  </w:r>
                </w:p>
              </w:tc>
            </w:tr>
            <w:tr w:rsidR="007B5AC8" w:rsidRPr="00811F93" w14:paraId="7F6DC864" w14:textId="77777777" w:rsidTr="007B5AC8">
              <w:tc>
                <w:tcPr>
                  <w:tcW w:w="2236" w:type="dxa"/>
                </w:tcPr>
                <w:p w14:paraId="2B686B50" w14:textId="789DA036" w:rsidR="007B5AC8" w:rsidRPr="00811F93" w:rsidRDefault="007B5AC8" w:rsidP="007B5AC8">
                  <w:pPr>
                    <w:rPr>
                      <w:rFonts w:ascii="Arial" w:hAnsi="Arial" w:cs="Arial"/>
                      <w:color w:val="000000"/>
                      <w:sz w:val="18"/>
                      <w:szCs w:val="18"/>
                    </w:rPr>
                  </w:pPr>
                  <w:r w:rsidRPr="00811F93">
                    <w:rPr>
                      <w:rFonts w:ascii="Arial" w:hAnsi="Arial" w:cs="Arial"/>
                      <w:color w:val="000000"/>
                      <w:sz w:val="18"/>
                      <w:szCs w:val="18"/>
                    </w:rPr>
                    <w:t>NHVT ventilacija</w:t>
                  </w:r>
                </w:p>
              </w:tc>
              <w:tc>
                <w:tcPr>
                  <w:tcW w:w="2237" w:type="dxa"/>
                </w:tcPr>
                <w:p w14:paraId="5FE9B2AE" w14:textId="5C2C827D" w:rsidR="007B5AC8" w:rsidRPr="00811F93" w:rsidRDefault="007B5AC8" w:rsidP="00225C2A">
                  <w:pPr>
                    <w:jc w:val="center"/>
                    <w:rPr>
                      <w:rFonts w:ascii="Arial" w:hAnsi="Arial" w:cs="Arial"/>
                      <w:color w:val="000000"/>
                      <w:sz w:val="18"/>
                      <w:szCs w:val="18"/>
                    </w:rPr>
                  </w:pPr>
                  <w:r w:rsidRPr="00811F93">
                    <w:rPr>
                      <w:rFonts w:ascii="Arial" w:hAnsi="Arial" w:cs="Arial"/>
                      <w:color w:val="000000"/>
                      <w:sz w:val="18"/>
                      <w:szCs w:val="18"/>
                    </w:rPr>
                    <w:t>1 letno obdobje</w:t>
                  </w:r>
                </w:p>
              </w:tc>
              <w:tc>
                <w:tcPr>
                  <w:tcW w:w="2237" w:type="dxa"/>
                </w:tcPr>
                <w:p w14:paraId="23789627" w14:textId="46624780" w:rsidR="007B5AC8" w:rsidRPr="00811F93" w:rsidRDefault="00225C2A" w:rsidP="00225C2A">
                  <w:pPr>
                    <w:jc w:val="center"/>
                    <w:rPr>
                      <w:rFonts w:ascii="Arial" w:hAnsi="Arial" w:cs="Arial"/>
                      <w:color w:val="000000"/>
                      <w:sz w:val="18"/>
                      <w:szCs w:val="18"/>
                    </w:rPr>
                  </w:pPr>
                  <w:r w:rsidRPr="00811F93">
                    <w:rPr>
                      <w:rFonts w:ascii="Arial" w:hAnsi="Arial" w:cs="Arial"/>
                      <w:color w:val="000000"/>
                      <w:sz w:val="18"/>
                      <w:szCs w:val="18"/>
                    </w:rPr>
                    <w:t>23</w:t>
                  </w:r>
                </w:p>
              </w:tc>
              <w:tc>
                <w:tcPr>
                  <w:tcW w:w="2237" w:type="dxa"/>
                </w:tcPr>
                <w:p w14:paraId="642520F2" w14:textId="6DF27414" w:rsidR="007B5AC8" w:rsidRPr="00811F93" w:rsidRDefault="00225C2A" w:rsidP="00225C2A">
                  <w:pPr>
                    <w:jc w:val="center"/>
                    <w:rPr>
                      <w:rFonts w:ascii="Arial" w:hAnsi="Arial" w:cs="Arial"/>
                      <w:color w:val="000000"/>
                      <w:sz w:val="18"/>
                      <w:szCs w:val="18"/>
                    </w:rPr>
                  </w:pPr>
                  <w:r w:rsidRPr="00811F93">
                    <w:rPr>
                      <w:rFonts w:ascii="Arial" w:hAnsi="Arial" w:cs="Arial"/>
                      <w:color w:val="000000"/>
                      <w:sz w:val="18"/>
                      <w:szCs w:val="18"/>
                    </w:rPr>
                    <w:t>21,12 ur</w:t>
                  </w:r>
                </w:p>
              </w:tc>
            </w:tr>
          </w:tbl>
          <w:p w14:paraId="5B9D7295" w14:textId="00B7873F" w:rsidR="00D57973" w:rsidRPr="00811F93" w:rsidRDefault="00D57973"/>
        </w:tc>
      </w:tr>
    </w:tbl>
    <w:p w14:paraId="5A4C23B0" w14:textId="77777777" w:rsidR="00DF4B0C" w:rsidRPr="00811F93" w:rsidRDefault="00DF4B0C"/>
    <w:p w14:paraId="68D16B19" w14:textId="47475BAE" w:rsidR="00DF4B0C" w:rsidRPr="00DF4B0C" w:rsidRDefault="00DF4B0C" w:rsidP="00DF4B0C">
      <w:pPr>
        <w:jc w:val="both"/>
        <w:rPr>
          <w:rFonts w:ascii="Arial" w:hAnsi="Arial" w:cs="Arial"/>
          <w:sz w:val="18"/>
          <w:szCs w:val="18"/>
        </w:rPr>
      </w:pPr>
      <w:r w:rsidRPr="00811F93">
        <w:rPr>
          <w:rFonts w:ascii="Arial" w:hAnsi="Arial" w:cs="Arial"/>
          <w:sz w:val="18"/>
          <w:szCs w:val="18"/>
        </w:rPr>
        <w:t xml:space="preserve">Ponudnik predvidi in v ponudbo te postavke vključi  tako potrošni material za uporabo neposredno pri bolniku, kot tudi rezervne dele z značilnostjo potrošnega materiala (npr. </w:t>
      </w:r>
      <w:proofErr w:type="spellStart"/>
      <w:r w:rsidRPr="00811F93">
        <w:rPr>
          <w:rFonts w:ascii="Arial" w:hAnsi="Arial" w:cs="Arial"/>
          <w:sz w:val="18"/>
          <w:szCs w:val="18"/>
        </w:rPr>
        <w:t>filti</w:t>
      </w:r>
      <w:proofErr w:type="spellEnd"/>
      <w:r w:rsidRPr="00811F93">
        <w:rPr>
          <w:rFonts w:ascii="Arial" w:hAnsi="Arial" w:cs="Arial"/>
          <w:sz w:val="18"/>
          <w:szCs w:val="18"/>
        </w:rPr>
        <w:t>,…)</w:t>
      </w:r>
    </w:p>
    <w:tbl>
      <w:tblPr>
        <w:tblStyle w:val="NormalTablePHPDOCX"/>
        <w:tblW w:w="2500" w:type="pct"/>
        <w:tblInd w:w="108" w:type="dxa"/>
        <w:tblLook w:val="04A0" w:firstRow="1" w:lastRow="0" w:firstColumn="1" w:lastColumn="0" w:noHBand="0" w:noVBand="1"/>
      </w:tblPr>
      <w:tblGrid>
        <w:gridCol w:w="4529"/>
      </w:tblGrid>
      <w:tr w:rsidR="00D57973" w14:paraId="5F45C54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308AF9B" w14:textId="77777777" w:rsidR="00D57973" w:rsidRDefault="00257D60">
            <w:bookmarkStart w:id="2" w:name="_Hlk215050703"/>
            <w:r>
              <w:rPr>
                <w:rFonts w:ascii="Arial" w:hAnsi="Arial" w:cs="Arial"/>
                <w:b/>
                <w:bCs/>
                <w:color w:val="000000"/>
                <w:position w:val="-2"/>
                <w:sz w:val="18"/>
                <w:szCs w:val="18"/>
                <w:shd w:val="clear" w:color="auto" w:fill="FFFFFF"/>
              </w:rPr>
              <w:t>Garancijska doba</w:t>
            </w:r>
          </w:p>
        </w:tc>
      </w:tr>
    </w:tbl>
    <w:bookmarkEnd w:id="2"/>
    <w:p w14:paraId="12ADBA7E" w14:textId="77777777" w:rsidR="00D57973" w:rsidRDefault="00257D60">
      <w:pPr>
        <w:spacing w:before="225" w:after="225" w:line="240" w:lineRule="auto"/>
      </w:pPr>
      <w:r>
        <w:rPr>
          <w:rFonts w:ascii="Arial" w:hAnsi="Arial" w:cs="Arial"/>
          <w:b/>
          <w:bCs/>
          <w:color w:val="000000"/>
          <w:sz w:val="18"/>
          <w:szCs w:val="18"/>
        </w:rPr>
        <w:t>Za dobavljeno in montirano opremo</w:t>
      </w:r>
      <w:r>
        <w:rPr>
          <w:rFonts w:ascii="Arial" w:hAnsi="Arial" w:cs="Arial"/>
          <w:color w:val="000000"/>
          <w:sz w:val="18"/>
          <w:szCs w:val="18"/>
        </w:rPr>
        <w:t>: min. 12 mesecev od uspešne primopredaje.</w:t>
      </w:r>
    </w:p>
    <w:tbl>
      <w:tblPr>
        <w:tblStyle w:val="NormalTablePHPDOCX"/>
        <w:tblW w:w="2500" w:type="pct"/>
        <w:tblInd w:w="108" w:type="dxa"/>
        <w:tblLook w:val="04A0" w:firstRow="1" w:lastRow="0" w:firstColumn="1" w:lastColumn="0" w:noHBand="0" w:noVBand="1"/>
      </w:tblPr>
      <w:tblGrid>
        <w:gridCol w:w="4529"/>
      </w:tblGrid>
      <w:tr w:rsidR="007A7608" w14:paraId="1B3D5D18" w14:textId="77777777" w:rsidTr="006F073A">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00BAECA" w14:textId="61359E85" w:rsidR="007A7608" w:rsidRDefault="007A7608" w:rsidP="006F073A">
            <w:r>
              <w:rPr>
                <w:rFonts w:ascii="Arial" w:hAnsi="Arial" w:cs="Arial"/>
                <w:b/>
                <w:bCs/>
                <w:color w:val="000000"/>
                <w:position w:val="-2"/>
                <w:sz w:val="18"/>
                <w:szCs w:val="18"/>
                <w:shd w:val="clear" w:color="auto" w:fill="FFFFFF"/>
              </w:rPr>
              <w:t>Vzdrževanje opreme</w:t>
            </w:r>
          </w:p>
        </w:tc>
      </w:tr>
    </w:tbl>
    <w:p w14:paraId="2172A34A" w14:textId="77777777" w:rsidR="007A7608" w:rsidRDefault="007A7608">
      <w:pPr>
        <w:rPr>
          <w:rFonts w:ascii="Arial" w:hAnsi="Arial" w:cs="Arial"/>
          <w:color w:val="000000"/>
          <w:sz w:val="18"/>
          <w:szCs w:val="18"/>
        </w:rPr>
      </w:pPr>
    </w:p>
    <w:p w14:paraId="2A00AB93" w14:textId="610F4262" w:rsidR="007A7608" w:rsidRDefault="007A7608">
      <w:pPr>
        <w:sectPr w:rsidR="007A7608" w:rsidSect="00D931BF">
          <w:pgSz w:w="11906" w:h="16838"/>
          <w:pgMar w:top="1418" w:right="1418" w:bottom="1418" w:left="1418" w:header="567" w:footer="680" w:gutter="0"/>
          <w:cols w:space="708"/>
          <w:docGrid w:linePitch="360"/>
        </w:sectPr>
      </w:pPr>
      <w:r>
        <w:rPr>
          <w:rFonts w:ascii="Arial" w:hAnsi="Arial" w:cs="Arial"/>
          <w:color w:val="000000"/>
          <w:sz w:val="18"/>
          <w:szCs w:val="18"/>
        </w:rPr>
        <w:t xml:space="preserve">Preventivno vzdrževanje in odprava napak (tako v garancijski kot v </w:t>
      </w:r>
      <w:proofErr w:type="spellStart"/>
      <w:r>
        <w:rPr>
          <w:rFonts w:ascii="Arial" w:hAnsi="Arial" w:cs="Arial"/>
          <w:color w:val="000000"/>
          <w:sz w:val="18"/>
          <w:szCs w:val="18"/>
        </w:rPr>
        <w:t>pogarancijski</w:t>
      </w:r>
      <w:proofErr w:type="spellEnd"/>
      <w:r>
        <w:rPr>
          <w:rFonts w:ascii="Arial" w:hAnsi="Arial" w:cs="Arial"/>
          <w:color w:val="000000"/>
          <w:sz w:val="18"/>
          <w:szCs w:val="18"/>
        </w:rPr>
        <w:t xml:space="preserve"> dobi), v skladu s določili iz vzorca kupoprodajne in vzdrževalne pogodbe.</w:t>
      </w:r>
    </w:p>
    <w:p w14:paraId="76C2F90C" w14:textId="77777777" w:rsidR="00257D60" w:rsidRPr="00A17BFF" w:rsidRDefault="00257D6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0D9289D" w14:textId="77777777" w:rsidR="00257D60" w:rsidRPr="00A17BFF" w:rsidRDefault="00257D60" w:rsidP="00827BFC">
      <w:pPr>
        <w:pStyle w:val="Paragraf"/>
        <w:rPr>
          <w:rFonts w:ascii="Arial" w:hAnsi="Arial" w:cs="Arial"/>
        </w:rPr>
      </w:pPr>
    </w:p>
    <w:p w14:paraId="15F7CE34" w14:textId="77777777" w:rsidR="00D57973" w:rsidRDefault="00257D6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AE5916" w14:textId="77777777" w:rsidR="00D57973" w:rsidRDefault="00257D60">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19C83AC" w14:textId="77777777" w:rsidR="00D57973" w:rsidRDefault="00257D6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C743FCA" w14:textId="77777777" w:rsidR="00257D60" w:rsidRPr="00A17BFF" w:rsidRDefault="00257D6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57973" w14:paraId="1656EF29"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C00E36" w14:textId="77777777" w:rsidR="00D57973" w:rsidRDefault="00257D6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EE01B0" w14:textId="77777777" w:rsidR="00D57973" w:rsidRDefault="00257D6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C38F23" w14:textId="77777777" w:rsidR="00D57973" w:rsidRDefault="00257D60">
            <w:pPr>
              <w:jc w:val="center"/>
            </w:pPr>
            <w:r>
              <w:rPr>
                <w:rFonts w:ascii="Arial" w:hAnsi="Arial" w:cs="Arial"/>
                <w:b/>
                <w:bCs/>
                <w:color w:val="000000"/>
                <w:position w:val="-3"/>
                <w:sz w:val="20"/>
                <w:szCs w:val="20"/>
                <w:shd w:val="clear" w:color="auto" w:fill="AAAAAA"/>
              </w:rPr>
              <w:t>Opombe</w:t>
            </w:r>
          </w:p>
        </w:tc>
      </w:tr>
      <w:tr w:rsidR="00D57973" w14:paraId="318CE1E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1A946" w14:textId="77777777" w:rsidR="00D57973" w:rsidRDefault="00257D6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7B0CE" w14:textId="77777777" w:rsidR="00D57973" w:rsidRDefault="00257D60">
            <w:r>
              <w:rPr>
                <w:rFonts w:ascii="Arial" w:hAnsi="Arial" w:cs="Arial"/>
                <w:color w:val="000000"/>
                <w:position w:val="-2"/>
                <w:sz w:val="18"/>
                <w:szCs w:val="18"/>
              </w:rPr>
              <w:t>Ponudba</w:t>
            </w:r>
          </w:p>
          <w:p w14:paraId="12F6A887"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C06C8" w14:textId="77777777" w:rsidR="00D57973" w:rsidRDefault="00257D6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D57973" w14:paraId="7B9A0C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40E94" w14:textId="77777777" w:rsidR="00D57973" w:rsidRDefault="00257D6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FF032" w14:textId="77777777" w:rsidR="00D57973" w:rsidRDefault="00257D60">
            <w:r>
              <w:rPr>
                <w:rFonts w:ascii="Arial" w:hAnsi="Arial" w:cs="Arial"/>
                <w:color w:val="000000"/>
                <w:position w:val="-2"/>
                <w:sz w:val="18"/>
                <w:szCs w:val="18"/>
              </w:rPr>
              <w:t>Lasten predračun ponudnika za potrebni kompatibilni potrošni material za dobo 3 let</w:t>
            </w:r>
          </w:p>
          <w:p w14:paraId="115EA35B"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D90D4" w14:textId="77777777" w:rsidR="00D57973" w:rsidRDefault="00257D60">
            <w:pPr>
              <w:spacing w:before="135" w:after="135"/>
              <w:jc w:val="both"/>
              <w:textAlignment w:val="center"/>
            </w:pPr>
            <w:r>
              <w:rPr>
                <w:rFonts w:ascii="Arial" w:hAnsi="Arial" w:cs="Arial"/>
                <w:color w:val="000000"/>
                <w:position w:val="-2"/>
                <w:sz w:val="18"/>
                <w:szCs w:val="18"/>
              </w:rPr>
              <w:t>Izpolnjen, podpisan in žigosan</w:t>
            </w:r>
          </w:p>
        </w:tc>
      </w:tr>
      <w:tr w:rsidR="00D57973" w14:paraId="321130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805C7" w14:textId="77777777" w:rsidR="00D57973" w:rsidRDefault="00257D6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29003" w14:textId="77777777" w:rsidR="00D57973" w:rsidRDefault="00257D60">
            <w:r>
              <w:rPr>
                <w:rFonts w:ascii="Arial" w:hAnsi="Arial" w:cs="Arial"/>
                <w:color w:val="000000"/>
                <w:position w:val="-2"/>
                <w:sz w:val="18"/>
                <w:szCs w:val="18"/>
              </w:rPr>
              <w:t>Cenik rezervnih delov v vrednosti nad 500,00 EUR brez DDV/kos</w:t>
            </w:r>
          </w:p>
          <w:p w14:paraId="25CBB26F"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92305" w14:textId="77777777" w:rsidR="00D57973" w:rsidRDefault="00257D60">
            <w:pPr>
              <w:spacing w:before="135" w:after="135"/>
              <w:jc w:val="both"/>
              <w:textAlignment w:val="center"/>
            </w:pPr>
            <w:r>
              <w:rPr>
                <w:rFonts w:ascii="Arial" w:hAnsi="Arial" w:cs="Arial"/>
                <w:color w:val="000000"/>
                <w:position w:val="-2"/>
                <w:sz w:val="18"/>
                <w:szCs w:val="18"/>
              </w:rPr>
              <w:t>Izpolnjen, podpisan in žigosan</w:t>
            </w:r>
          </w:p>
        </w:tc>
      </w:tr>
      <w:tr w:rsidR="00D57973" w14:paraId="04A45B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92671" w14:textId="77777777" w:rsidR="00D57973" w:rsidRDefault="00257D6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4A1E8" w14:textId="77777777" w:rsidR="00D57973" w:rsidRDefault="00257D60">
            <w:r>
              <w:rPr>
                <w:rFonts w:ascii="Arial" w:hAnsi="Arial" w:cs="Arial"/>
                <w:color w:val="000000"/>
                <w:position w:val="-2"/>
                <w:sz w:val="18"/>
                <w:szCs w:val="18"/>
              </w:rPr>
              <w:t>Krovna izjava</w:t>
            </w:r>
          </w:p>
          <w:p w14:paraId="2484077E"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027D0" w14:textId="77777777" w:rsidR="00D57973" w:rsidRDefault="00257D60">
            <w:pPr>
              <w:spacing w:before="135" w:after="135"/>
              <w:jc w:val="both"/>
              <w:textAlignment w:val="center"/>
            </w:pPr>
            <w:r>
              <w:rPr>
                <w:rFonts w:ascii="Arial" w:hAnsi="Arial" w:cs="Arial"/>
                <w:color w:val="000000"/>
                <w:position w:val="-2"/>
                <w:sz w:val="18"/>
                <w:szCs w:val="18"/>
              </w:rPr>
              <w:t>Izpolnjen, podpisan in žigosan.</w:t>
            </w:r>
          </w:p>
        </w:tc>
      </w:tr>
      <w:tr w:rsidR="00D57973" w14:paraId="70465E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E628" w14:textId="77777777" w:rsidR="00D57973" w:rsidRDefault="00257D6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E6134" w14:textId="77777777" w:rsidR="00D57973" w:rsidRDefault="00257D60">
            <w:r>
              <w:rPr>
                <w:rFonts w:ascii="Arial" w:hAnsi="Arial" w:cs="Arial"/>
                <w:color w:val="000000"/>
                <w:position w:val="-2"/>
                <w:sz w:val="18"/>
                <w:szCs w:val="18"/>
              </w:rPr>
              <w:t>ESPD</w:t>
            </w:r>
          </w:p>
          <w:p w14:paraId="5343C51B"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D8601" w14:textId="77777777" w:rsidR="00D57973" w:rsidRDefault="00257D60">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D57973" w14:paraId="2C7B6CDE"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57973" w14:paraId="641C0ECB" w14:textId="77777777">
                    <w:tc>
                      <w:tcPr>
                        <w:tcW w:w="0" w:type="auto"/>
                        <w:tcMar>
                          <w:top w:w="0" w:type="auto"/>
                          <w:bottom w:w="0" w:type="auto"/>
                        </w:tcMar>
                      </w:tcPr>
                      <w:p w14:paraId="583AD577" w14:textId="77777777" w:rsidR="00D57973" w:rsidRDefault="00D57973"/>
                    </w:tc>
                  </w:tr>
                </w:tbl>
                <w:p w14:paraId="23707669" w14:textId="77777777" w:rsidR="00D57973" w:rsidRDefault="00D57973"/>
              </w:tc>
            </w:tr>
          </w:tbl>
          <w:p w14:paraId="160C4882" w14:textId="77777777" w:rsidR="00D57973" w:rsidRDefault="00D57973"/>
        </w:tc>
      </w:tr>
      <w:tr w:rsidR="00D57973" w14:paraId="644EE6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59C42" w14:textId="77777777" w:rsidR="00D57973" w:rsidRDefault="00257D6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87774" w14:textId="77777777" w:rsidR="00D57973" w:rsidRDefault="00257D60">
            <w:r>
              <w:rPr>
                <w:rFonts w:ascii="Arial" w:hAnsi="Arial" w:cs="Arial"/>
                <w:color w:val="000000"/>
                <w:position w:val="-2"/>
                <w:sz w:val="18"/>
                <w:szCs w:val="18"/>
              </w:rPr>
              <w:t>Seznam članov organov in zastopnikov gospodarskega subjekta</w:t>
            </w:r>
          </w:p>
          <w:p w14:paraId="282B7110"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D3713" w14:textId="77777777" w:rsidR="00D57973" w:rsidRDefault="00257D60">
            <w:pPr>
              <w:spacing w:before="135" w:after="135"/>
              <w:jc w:val="both"/>
              <w:textAlignment w:val="center"/>
            </w:pPr>
            <w:r>
              <w:rPr>
                <w:rFonts w:ascii="Arial" w:hAnsi="Arial" w:cs="Arial"/>
                <w:color w:val="000000"/>
                <w:position w:val="-2"/>
                <w:sz w:val="18"/>
                <w:szCs w:val="18"/>
              </w:rPr>
              <w:t>Izpolnjen, podpisan in žigosan. </w:t>
            </w:r>
          </w:p>
          <w:p w14:paraId="1B569997" w14:textId="77777777" w:rsidR="00D57973" w:rsidRDefault="00257D6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57973" w14:paraId="1B5C764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CF877" w14:textId="77777777" w:rsidR="00D57973" w:rsidRDefault="00257D6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4C9C4" w14:textId="77777777" w:rsidR="00D57973" w:rsidRDefault="00257D60">
            <w:r>
              <w:rPr>
                <w:rFonts w:ascii="Arial" w:hAnsi="Arial" w:cs="Arial"/>
                <w:color w:val="000000"/>
                <w:position w:val="-2"/>
                <w:sz w:val="18"/>
                <w:szCs w:val="18"/>
              </w:rPr>
              <w:t>Izjava o lastniških deležih</w:t>
            </w:r>
          </w:p>
          <w:p w14:paraId="41BD4A8E"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20813" w14:textId="77777777" w:rsidR="00D57973" w:rsidRDefault="00257D60">
            <w:pPr>
              <w:spacing w:before="135" w:after="135"/>
              <w:jc w:val="both"/>
              <w:textAlignment w:val="center"/>
            </w:pPr>
            <w:r>
              <w:rPr>
                <w:rFonts w:ascii="Arial" w:hAnsi="Arial" w:cs="Arial"/>
                <w:color w:val="000000"/>
                <w:position w:val="-2"/>
                <w:sz w:val="18"/>
                <w:szCs w:val="18"/>
              </w:rPr>
              <w:t>Izpolnjen, podpisan in žigosan</w:t>
            </w:r>
          </w:p>
        </w:tc>
      </w:tr>
      <w:tr w:rsidR="00D57973" w14:paraId="6455777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15BAD" w14:textId="77777777" w:rsidR="00D57973" w:rsidRDefault="00257D60">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6E14E" w14:textId="67FD50B7" w:rsidR="00D57973" w:rsidRDefault="00257D60">
            <w:r>
              <w:rPr>
                <w:rFonts w:ascii="Arial" w:hAnsi="Arial" w:cs="Arial"/>
                <w:color w:val="000000"/>
                <w:position w:val="-2"/>
                <w:sz w:val="18"/>
                <w:szCs w:val="18"/>
              </w:rPr>
              <w:t xml:space="preserve">Potrdilo o dobro opravljenem </w:t>
            </w:r>
            <w:r w:rsidRPr="00FE4A05">
              <w:rPr>
                <w:rFonts w:ascii="Arial" w:hAnsi="Arial" w:cs="Arial"/>
                <w:color w:val="000000"/>
                <w:position w:val="-2"/>
                <w:sz w:val="18"/>
                <w:szCs w:val="18"/>
              </w:rPr>
              <w:t xml:space="preserve">delu (1x za opremo </w:t>
            </w:r>
            <w:r w:rsidR="00A66FF8" w:rsidRPr="00FE4A05">
              <w:rPr>
                <w:rFonts w:ascii="Arial" w:hAnsi="Arial" w:cs="Arial"/>
                <w:color w:val="000000"/>
                <w:position w:val="-2"/>
                <w:sz w:val="18"/>
                <w:szCs w:val="18"/>
              </w:rPr>
              <w:t>Obr</w:t>
            </w:r>
            <w:r w:rsidR="00FE4A05" w:rsidRPr="00FE4A05">
              <w:rPr>
                <w:rFonts w:ascii="Arial" w:hAnsi="Arial" w:cs="Arial"/>
                <w:color w:val="000000"/>
                <w:position w:val="-2"/>
                <w:sz w:val="18"/>
                <w:szCs w:val="18"/>
              </w:rPr>
              <w:t xml:space="preserve">6a </w:t>
            </w:r>
            <w:r w:rsidR="00A66FF8" w:rsidRPr="00FE4A05">
              <w:rPr>
                <w:rFonts w:ascii="Arial" w:hAnsi="Arial" w:cs="Arial"/>
                <w:color w:val="000000"/>
                <w:position w:val="-2"/>
                <w:sz w:val="18"/>
                <w:szCs w:val="18"/>
              </w:rPr>
              <w:t xml:space="preserve"> </w:t>
            </w:r>
            <w:r w:rsidRPr="00FE4A05">
              <w:rPr>
                <w:rFonts w:ascii="Arial" w:hAnsi="Arial" w:cs="Arial"/>
                <w:color w:val="000000"/>
                <w:position w:val="-2"/>
                <w:sz w:val="18"/>
                <w:szCs w:val="18"/>
              </w:rPr>
              <w:t>in 1x za vzdrževanje</w:t>
            </w:r>
            <w:r w:rsidR="00A66FF8" w:rsidRPr="00FE4A05">
              <w:rPr>
                <w:rFonts w:ascii="Arial" w:hAnsi="Arial" w:cs="Arial"/>
                <w:color w:val="000000"/>
                <w:position w:val="-2"/>
                <w:sz w:val="18"/>
                <w:szCs w:val="18"/>
              </w:rPr>
              <w:t xml:space="preserve"> Obr</w:t>
            </w:r>
            <w:r w:rsidR="00FE4A05" w:rsidRPr="00FE4A05">
              <w:rPr>
                <w:rFonts w:ascii="Arial" w:hAnsi="Arial" w:cs="Arial"/>
                <w:color w:val="000000"/>
                <w:position w:val="-2"/>
                <w:sz w:val="18"/>
                <w:szCs w:val="18"/>
              </w:rPr>
              <w:t>6b</w:t>
            </w:r>
            <w:r w:rsidRPr="00FE4A05">
              <w:rPr>
                <w:rFonts w:ascii="Arial" w:hAnsi="Arial" w:cs="Arial"/>
                <w:color w:val="000000"/>
                <w:position w:val="-2"/>
                <w:sz w:val="18"/>
                <w:szCs w:val="18"/>
              </w:rPr>
              <w:t>)</w:t>
            </w:r>
          </w:p>
          <w:p w14:paraId="644E1E90"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7611E" w14:textId="77777777" w:rsidR="00D57973" w:rsidRDefault="00257D60">
            <w:pPr>
              <w:spacing w:before="135" w:after="135"/>
              <w:jc w:val="both"/>
              <w:textAlignment w:val="center"/>
            </w:pPr>
            <w:r>
              <w:rPr>
                <w:rFonts w:ascii="Arial" w:hAnsi="Arial" w:cs="Arial"/>
                <w:color w:val="000000"/>
                <w:position w:val="-2"/>
                <w:sz w:val="18"/>
                <w:szCs w:val="18"/>
              </w:rPr>
              <w:t>Izpolnjen, potrjen s strani naročnika posla.</w:t>
            </w:r>
          </w:p>
        </w:tc>
      </w:tr>
      <w:tr w:rsidR="00D57973" w14:paraId="1CA2CAC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4F995" w14:textId="77777777" w:rsidR="00D57973" w:rsidRDefault="00257D6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78B71" w14:textId="77777777" w:rsidR="00D57973" w:rsidRDefault="00257D60">
            <w:r>
              <w:rPr>
                <w:rFonts w:ascii="Arial" w:hAnsi="Arial" w:cs="Arial"/>
                <w:color w:val="000000"/>
                <w:position w:val="-2"/>
                <w:sz w:val="18"/>
                <w:szCs w:val="18"/>
              </w:rPr>
              <w:t>Pooblaščeni servis za opremo</w:t>
            </w:r>
          </w:p>
          <w:p w14:paraId="3B2D3E60"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EB7EC" w14:textId="77777777" w:rsidR="00D57973" w:rsidRDefault="00D57973"/>
        </w:tc>
      </w:tr>
      <w:tr w:rsidR="00D57973" w14:paraId="670FA5D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9F94E" w14:textId="77777777" w:rsidR="00D57973" w:rsidRDefault="00257D6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DE3FA" w14:textId="77777777" w:rsidR="00D57973" w:rsidRDefault="00257D60">
            <w:r>
              <w:rPr>
                <w:rFonts w:ascii="Arial" w:hAnsi="Arial" w:cs="Arial"/>
                <w:color w:val="000000"/>
                <w:position w:val="-2"/>
                <w:sz w:val="18"/>
                <w:szCs w:val="18"/>
              </w:rPr>
              <w:t>Izjava o nastopu s podizvajalci</w:t>
            </w:r>
          </w:p>
          <w:p w14:paraId="3D4FC1F7"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F9E5" w14:textId="77777777" w:rsidR="00D57973" w:rsidRDefault="00257D6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D57973" w14:paraId="1CF71E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B5A7D" w14:textId="77777777" w:rsidR="00D57973" w:rsidRDefault="00257D6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B5EA0" w14:textId="77777777" w:rsidR="00D57973" w:rsidRDefault="00257D60">
            <w:r>
              <w:rPr>
                <w:rFonts w:ascii="Arial" w:hAnsi="Arial" w:cs="Arial"/>
                <w:color w:val="000000"/>
                <w:position w:val="-2"/>
                <w:sz w:val="18"/>
                <w:szCs w:val="18"/>
              </w:rPr>
              <w:t>Izjava zastopnika podizvajalca v zvezi z izpolnjevanjem obveznih pogojev za podizvajalce</w:t>
            </w:r>
          </w:p>
          <w:p w14:paraId="565A0B92"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ACC29" w14:textId="77777777" w:rsidR="00D57973" w:rsidRDefault="00257D60">
            <w:pPr>
              <w:spacing w:before="135" w:after="135"/>
              <w:jc w:val="both"/>
              <w:textAlignment w:val="center"/>
            </w:pPr>
            <w:r>
              <w:rPr>
                <w:rFonts w:ascii="Arial" w:hAnsi="Arial" w:cs="Arial"/>
                <w:color w:val="000000"/>
                <w:position w:val="-2"/>
                <w:sz w:val="18"/>
                <w:szCs w:val="18"/>
              </w:rPr>
              <w:t>Izpolnjen, podpisan in žigosan.</w:t>
            </w:r>
          </w:p>
        </w:tc>
      </w:tr>
      <w:tr w:rsidR="00D57973" w14:paraId="1B8224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788DB" w14:textId="77777777" w:rsidR="00D57973" w:rsidRDefault="00257D6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A1678" w14:textId="77777777" w:rsidR="00D57973" w:rsidRDefault="00257D60">
            <w:r>
              <w:rPr>
                <w:rFonts w:ascii="Arial" w:hAnsi="Arial" w:cs="Arial"/>
                <w:color w:val="000000"/>
                <w:position w:val="-2"/>
                <w:sz w:val="18"/>
                <w:szCs w:val="18"/>
              </w:rPr>
              <w:t>Izjava podizvajalca</w:t>
            </w:r>
          </w:p>
          <w:p w14:paraId="023CDC6E"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10B79" w14:textId="77777777" w:rsidR="00D57973" w:rsidRDefault="00257D60">
            <w:pPr>
              <w:spacing w:before="135" w:after="135"/>
              <w:jc w:val="both"/>
              <w:textAlignment w:val="center"/>
            </w:pPr>
            <w:r>
              <w:rPr>
                <w:rFonts w:ascii="Arial" w:hAnsi="Arial" w:cs="Arial"/>
                <w:color w:val="000000"/>
                <w:position w:val="-2"/>
                <w:sz w:val="18"/>
                <w:szCs w:val="18"/>
              </w:rPr>
              <w:t>Izpolnjen, podpisan in žigosan.</w:t>
            </w:r>
          </w:p>
        </w:tc>
      </w:tr>
      <w:tr w:rsidR="00D57973" w14:paraId="4B74EF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EC41A" w14:textId="77777777" w:rsidR="00D57973" w:rsidRDefault="00257D6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601E6" w14:textId="307FBB0D" w:rsidR="00D57973" w:rsidRDefault="00257D60">
            <w:r>
              <w:rPr>
                <w:rFonts w:ascii="Arial" w:hAnsi="Arial" w:cs="Arial"/>
                <w:color w:val="000000"/>
                <w:position w:val="-2"/>
                <w:sz w:val="18"/>
                <w:szCs w:val="18"/>
              </w:rPr>
              <w:t>Vzorec pogodb: Pogodba o dobavi medicinske opreme</w:t>
            </w:r>
            <w:r w:rsidR="00B73EDA">
              <w:rPr>
                <w:rFonts w:ascii="Arial" w:hAnsi="Arial" w:cs="Arial"/>
                <w:color w:val="000000"/>
                <w:position w:val="-2"/>
                <w:sz w:val="18"/>
                <w:szCs w:val="18"/>
              </w:rPr>
              <w:t xml:space="preserve"> / vzdrževalna pogodba s prilogo / Pogodba za sukcesivno dobavo potrošnega materiala</w:t>
            </w:r>
            <w:r>
              <w:rPr>
                <w:rFonts w:ascii="Arial" w:hAnsi="Arial" w:cs="Arial"/>
                <w:color w:val="000000"/>
                <w:position w:val="-2"/>
                <w:sz w:val="18"/>
                <w:szCs w:val="18"/>
              </w:rPr>
              <w:t>.</w:t>
            </w:r>
          </w:p>
          <w:p w14:paraId="2DC39020"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CDE9C" w14:textId="2F379DD1" w:rsidR="00D57973" w:rsidRDefault="00257D60">
            <w:pPr>
              <w:spacing w:before="135" w:after="135"/>
              <w:jc w:val="both"/>
              <w:textAlignment w:val="center"/>
            </w:pPr>
            <w:r>
              <w:rPr>
                <w:rFonts w:ascii="Arial" w:hAnsi="Arial" w:cs="Arial"/>
                <w:color w:val="000000"/>
                <w:position w:val="-2"/>
                <w:sz w:val="18"/>
                <w:szCs w:val="18"/>
              </w:rPr>
              <w:t>Podpisan</w:t>
            </w:r>
            <w:r w:rsidR="00B73EDA">
              <w:rPr>
                <w:rFonts w:ascii="Arial" w:hAnsi="Arial" w:cs="Arial"/>
                <w:color w:val="000000"/>
                <w:position w:val="-2"/>
                <w:sz w:val="18"/>
                <w:szCs w:val="18"/>
              </w:rPr>
              <w:t>i</w:t>
            </w:r>
            <w:r>
              <w:rPr>
                <w:rFonts w:ascii="Arial" w:hAnsi="Arial" w:cs="Arial"/>
                <w:color w:val="000000"/>
                <w:position w:val="-2"/>
                <w:sz w:val="18"/>
                <w:szCs w:val="18"/>
              </w:rPr>
              <w:t xml:space="preserve"> (ročno ali elektronsko).</w:t>
            </w:r>
          </w:p>
        </w:tc>
      </w:tr>
      <w:tr w:rsidR="00D57973" w14:paraId="6891C1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EF9A7" w14:textId="77777777" w:rsidR="00D57973" w:rsidRDefault="00257D6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C7115" w14:textId="77777777" w:rsidR="00D57973" w:rsidRDefault="00257D60">
            <w:r>
              <w:rPr>
                <w:rFonts w:ascii="Arial" w:hAnsi="Arial" w:cs="Arial"/>
                <w:color w:val="000000"/>
                <w:position w:val="-2"/>
                <w:sz w:val="18"/>
                <w:szCs w:val="18"/>
              </w:rPr>
              <w:t>Vzorec bančne garancije / kavcijskega zavarovanja za dobro izvedbo</w:t>
            </w:r>
          </w:p>
          <w:p w14:paraId="5BDAFE4E"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5AE1B4" w14:textId="77777777" w:rsidR="00D57973" w:rsidRDefault="00257D60">
            <w:pPr>
              <w:spacing w:before="135" w:after="135"/>
              <w:jc w:val="both"/>
              <w:textAlignment w:val="center"/>
            </w:pPr>
            <w:r>
              <w:rPr>
                <w:rFonts w:ascii="Arial" w:hAnsi="Arial" w:cs="Arial"/>
                <w:color w:val="000000"/>
                <w:position w:val="-2"/>
                <w:sz w:val="18"/>
                <w:szCs w:val="18"/>
              </w:rPr>
              <w:t>Parafiran ali elektronsko podpisan.</w:t>
            </w:r>
          </w:p>
        </w:tc>
      </w:tr>
      <w:tr w:rsidR="00D57973" w14:paraId="052E90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3039F" w14:textId="77777777" w:rsidR="00D57973" w:rsidRDefault="00257D6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EC3ED" w14:textId="77777777" w:rsidR="00D57973" w:rsidRDefault="00257D60">
            <w:r>
              <w:rPr>
                <w:rFonts w:ascii="Arial" w:hAnsi="Arial" w:cs="Arial"/>
                <w:color w:val="000000"/>
                <w:position w:val="-2"/>
                <w:sz w:val="18"/>
                <w:szCs w:val="18"/>
              </w:rPr>
              <w:t>Vzorec menične izjave za dobro izvedbo</w:t>
            </w:r>
          </w:p>
          <w:p w14:paraId="425F3AC8"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EE2C5" w14:textId="77777777" w:rsidR="00D57973" w:rsidRDefault="00257D60">
            <w:pPr>
              <w:spacing w:before="135" w:after="135"/>
              <w:jc w:val="both"/>
              <w:textAlignment w:val="center"/>
            </w:pPr>
            <w:r>
              <w:rPr>
                <w:rFonts w:ascii="Arial" w:hAnsi="Arial" w:cs="Arial"/>
                <w:color w:val="000000"/>
                <w:position w:val="-2"/>
                <w:sz w:val="18"/>
                <w:szCs w:val="18"/>
              </w:rPr>
              <w:t>Parafiran ali elektronsko podpisan.</w:t>
            </w:r>
          </w:p>
        </w:tc>
      </w:tr>
      <w:tr w:rsidR="00D57973" w14:paraId="73DC45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5341A" w14:textId="77777777" w:rsidR="00D57973" w:rsidRDefault="00257D6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CB56B" w14:textId="77777777" w:rsidR="00D57973" w:rsidRDefault="00257D60">
            <w:r>
              <w:rPr>
                <w:rFonts w:ascii="Arial" w:hAnsi="Arial" w:cs="Arial"/>
                <w:color w:val="000000"/>
                <w:position w:val="-2"/>
                <w:sz w:val="18"/>
                <w:szCs w:val="18"/>
              </w:rPr>
              <w:t>Vzorec menične izjave za dobro izvedbo</w:t>
            </w:r>
          </w:p>
          <w:p w14:paraId="34A899E5"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4BFBB" w14:textId="77777777" w:rsidR="00D57973" w:rsidRDefault="00257D60">
            <w:pPr>
              <w:spacing w:before="135" w:after="135"/>
              <w:jc w:val="both"/>
              <w:textAlignment w:val="center"/>
            </w:pPr>
            <w:r>
              <w:rPr>
                <w:rFonts w:ascii="Arial" w:hAnsi="Arial" w:cs="Arial"/>
                <w:color w:val="000000"/>
                <w:position w:val="-2"/>
                <w:sz w:val="18"/>
                <w:szCs w:val="18"/>
              </w:rPr>
              <w:t>Parafiran ali elektronsko podpisan.</w:t>
            </w:r>
          </w:p>
        </w:tc>
      </w:tr>
      <w:tr w:rsidR="00D57973" w14:paraId="519198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39397" w14:textId="77777777" w:rsidR="00D57973" w:rsidRDefault="00257D6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1FB04" w14:textId="77777777" w:rsidR="00D57973" w:rsidRDefault="00257D60">
            <w:r>
              <w:rPr>
                <w:rFonts w:ascii="Arial" w:hAnsi="Arial" w:cs="Arial"/>
                <w:color w:val="000000"/>
                <w:position w:val="-2"/>
                <w:sz w:val="18"/>
                <w:szCs w:val="18"/>
              </w:rPr>
              <w:t>Vzorec bančne garancije / kavcijskega zavarovanja za odpravo napak</w:t>
            </w:r>
          </w:p>
          <w:p w14:paraId="6517CF9F" w14:textId="77777777" w:rsidR="00D57973" w:rsidRDefault="00D579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4FAAD" w14:textId="77777777" w:rsidR="00D57973" w:rsidRDefault="00257D60">
            <w:pPr>
              <w:spacing w:before="135" w:after="135"/>
              <w:jc w:val="both"/>
              <w:textAlignment w:val="center"/>
            </w:pPr>
            <w:r>
              <w:rPr>
                <w:rFonts w:ascii="Arial" w:hAnsi="Arial" w:cs="Arial"/>
                <w:color w:val="000000"/>
                <w:position w:val="-2"/>
                <w:sz w:val="18"/>
                <w:szCs w:val="18"/>
              </w:rPr>
              <w:t>Parafiran ali elektronsko podpisan.</w:t>
            </w:r>
          </w:p>
        </w:tc>
      </w:tr>
    </w:tbl>
    <w:p w14:paraId="599889BD" w14:textId="77777777" w:rsidR="00D57973" w:rsidRDefault="00D57973">
      <w:pPr>
        <w:sectPr w:rsidR="00D57973" w:rsidSect="00D931BF">
          <w:pgSz w:w="11906" w:h="16838"/>
          <w:pgMar w:top="1418" w:right="1418" w:bottom="1418" w:left="1418" w:header="567" w:footer="680" w:gutter="0"/>
          <w:cols w:space="708"/>
          <w:docGrid w:linePitch="360"/>
        </w:sectPr>
      </w:pPr>
    </w:p>
    <w:p w14:paraId="4BE8F52C"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31266D6" w14:textId="77777777" w:rsidR="00257D60" w:rsidRPr="00252358" w:rsidRDefault="00257D60" w:rsidP="00252358"/>
    <w:p w14:paraId="33FFEF04"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C814D08" w14:textId="77777777" w:rsidR="00257D60" w:rsidRDefault="00257D60" w:rsidP="00EB2A75">
      <w:pPr>
        <w:spacing w:after="120"/>
        <w:rPr>
          <w:rFonts w:ascii="Arial" w:hAnsi="Arial" w:cs="Arial"/>
        </w:rPr>
      </w:pPr>
    </w:p>
    <w:p w14:paraId="07753148" w14:textId="77777777" w:rsidR="00D57973" w:rsidRDefault="00257D6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VENTILATORJEV Z VZDRŽEVANJEM</w:t>
      </w:r>
      <w:r>
        <w:rPr>
          <w:rFonts w:ascii="Arial" w:hAnsi="Arial" w:cs="Arial"/>
          <w:color w:val="000000"/>
          <w:sz w:val="18"/>
          <w:szCs w:val="18"/>
        </w:rPr>
        <w:t>« dajemo ponudbo, kot sledi:</w:t>
      </w:r>
    </w:p>
    <w:p w14:paraId="35F056EC" w14:textId="77777777" w:rsidR="00D57973" w:rsidRDefault="00257D6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57973" w14:paraId="5696A20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36550" w14:textId="77777777" w:rsidR="00D57973" w:rsidRDefault="00257D6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29624" w14:textId="77777777" w:rsidR="00D57973" w:rsidRDefault="00257D60">
            <w:r>
              <w:rPr>
                <w:rFonts w:ascii="Arial" w:hAnsi="Arial" w:cs="Arial"/>
                <w:color w:val="000000"/>
                <w:position w:val="-2"/>
                <w:sz w:val="18"/>
                <w:szCs w:val="18"/>
              </w:rPr>
              <w:t> </w:t>
            </w:r>
          </w:p>
        </w:tc>
      </w:tr>
      <w:tr w:rsidR="00D57973" w14:paraId="64630B8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D26378" w14:textId="77777777" w:rsidR="00D57973" w:rsidRDefault="00257D6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EE1A4" w14:textId="77777777" w:rsidR="00D57973" w:rsidRDefault="00257D60">
            <w:r>
              <w:rPr>
                <w:rFonts w:ascii="Arial" w:hAnsi="Arial" w:cs="Arial"/>
                <w:color w:val="000000"/>
                <w:position w:val="-2"/>
                <w:sz w:val="18"/>
                <w:szCs w:val="18"/>
              </w:rPr>
              <w:t> </w:t>
            </w:r>
          </w:p>
        </w:tc>
      </w:tr>
      <w:tr w:rsidR="00D57973" w14:paraId="7258605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BED1D4" w14:textId="77777777" w:rsidR="00D57973" w:rsidRDefault="00257D6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47A66" w14:textId="77777777" w:rsidR="00D57973" w:rsidRDefault="00257D60">
            <w:r>
              <w:rPr>
                <w:rFonts w:ascii="Arial" w:hAnsi="Arial" w:cs="Arial"/>
                <w:color w:val="000000"/>
                <w:position w:val="-2"/>
                <w:sz w:val="18"/>
                <w:szCs w:val="18"/>
              </w:rPr>
              <w:t> </w:t>
            </w:r>
          </w:p>
        </w:tc>
      </w:tr>
      <w:tr w:rsidR="00D57973" w14:paraId="3A4B948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75AA4C" w14:textId="77777777" w:rsidR="00D57973" w:rsidRDefault="00257D6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30FA3" w14:textId="77777777" w:rsidR="00D57973" w:rsidRDefault="00257D60">
            <w:r>
              <w:rPr>
                <w:rFonts w:ascii="Arial" w:hAnsi="Arial" w:cs="Arial"/>
                <w:color w:val="000000"/>
                <w:position w:val="-2"/>
                <w:sz w:val="18"/>
                <w:szCs w:val="18"/>
              </w:rPr>
              <w:t> </w:t>
            </w:r>
          </w:p>
        </w:tc>
      </w:tr>
    </w:tbl>
    <w:p w14:paraId="008D5D8E" w14:textId="77777777" w:rsidR="00D57973" w:rsidRDefault="00257D6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A4ABCA5" w14:textId="77777777" w:rsidR="00D57973" w:rsidRDefault="00257D60">
      <w:pPr>
        <w:spacing w:before="225" w:after="225" w:line="240" w:lineRule="auto"/>
      </w:pPr>
      <w:r>
        <w:rPr>
          <w:rFonts w:ascii="Arial" w:hAnsi="Arial" w:cs="Arial"/>
          <w:color w:val="000000"/>
          <w:sz w:val="18"/>
          <w:szCs w:val="18"/>
        </w:rPr>
        <w:t>Ponudbo oddajamo (ustrezno označite):</w:t>
      </w:r>
    </w:p>
    <w:p w14:paraId="3033D84A" w14:textId="77777777" w:rsidR="00D57973" w:rsidRDefault="00257D60" w:rsidP="00285016">
      <w:pPr>
        <w:spacing w:after="0" w:line="240" w:lineRule="auto"/>
      </w:pPr>
      <w:r>
        <w:fldChar w:fldCharType="begin">
          <w:ffData>
            <w:name w:val="cbox16908a982b07dc"/>
            <w:enabled/>
            <w:calcOnExit w:val="0"/>
            <w:checkBox>
              <w:sizeAuto/>
              <w:default w:val="0"/>
            </w:checkBox>
          </w:ffData>
        </w:fldChar>
      </w:r>
      <w:bookmarkStart w:id="3" w:name="cbox16908a982b07dc"/>
      <w:r>
        <w:instrText xml:space="preserve"> FORMCHECKBOX </w:instrText>
      </w:r>
      <w:r>
        <w:fldChar w:fldCharType="separate"/>
      </w:r>
      <w:r>
        <w:fldChar w:fldCharType="end"/>
      </w:r>
      <w:bookmarkEnd w:id="3"/>
      <w:r>
        <w:rPr>
          <w:rFonts w:ascii="Arial" w:hAnsi="Arial" w:cs="Arial"/>
          <w:color w:val="000000"/>
          <w:sz w:val="18"/>
          <w:szCs w:val="18"/>
        </w:rPr>
        <w:t> samostojno</w:t>
      </w:r>
    </w:p>
    <w:p w14:paraId="4FFD65B9" w14:textId="77777777" w:rsidR="00D57973" w:rsidRDefault="00257D60" w:rsidP="00285016">
      <w:pPr>
        <w:spacing w:after="0" w:line="240" w:lineRule="auto"/>
      </w:pPr>
      <w:r>
        <w:fldChar w:fldCharType="begin">
          <w:ffData>
            <w:name w:val="cbox16908a982b09e0"/>
            <w:enabled/>
            <w:calcOnExit w:val="0"/>
            <w:checkBox>
              <w:sizeAuto/>
              <w:default w:val="0"/>
            </w:checkBox>
          </w:ffData>
        </w:fldChar>
      </w:r>
      <w:bookmarkStart w:id="4" w:name="cbox16908a982b09e0"/>
      <w:r>
        <w:instrText xml:space="preserve"> FORMCHECKBOX </w:instrText>
      </w:r>
      <w:r>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4734580D" w14:textId="77777777" w:rsidR="00D57973" w:rsidRDefault="00257D60" w:rsidP="00285016">
      <w:pPr>
        <w:spacing w:after="0" w:line="240" w:lineRule="auto"/>
      </w:pPr>
      <w:r>
        <w:fldChar w:fldCharType="begin">
          <w:ffData>
            <w:name w:val="cbox16908a982b0bf5"/>
            <w:enabled/>
            <w:calcOnExit w:val="0"/>
            <w:checkBox>
              <w:sizeAuto/>
              <w:default w:val="0"/>
            </w:checkBox>
          </w:ffData>
        </w:fldChar>
      </w:r>
      <w:bookmarkStart w:id="5" w:name="cbox16908a982b0bf5"/>
      <w:r>
        <w:instrText xml:space="preserve"> FORMCHECKBOX </w:instrText>
      </w:r>
      <w:r>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3E22CF80" w14:textId="77777777" w:rsidR="00D57973" w:rsidRDefault="00257D60" w:rsidP="00285016">
      <w:pPr>
        <w:spacing w:after="0" w:line="240" w:lineRule="auto"/>
      </w:pPr>
      <w:r>
        <w:fldChar w:fldCharType="begin">
          <w:ffData>
            <w:name w:val="cbox16908a982b0df6"/>
            <w:enabled/>
            <w:calcOnExit w:val="0"/>
            <w:checkBox>
              <w:sizeAuto/>
              <w:default w:val="0"/>
            </w:checkBox>
          </w:ffData>
        </w:fldChar>
      </w:r>
      <w:bookmarkStart w:id="6" w:name="cbox16908a982b0df6"/>
      <w:r>
        <w:instrText xml:space="preserve"> FORMCHECKBOX </w:instrText>
      </w:r>
      <w:r>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587F471A" w14:textId="77777777" w:rsidR="00D57973" w:rsidRDefault="00257D6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674"/>
        <w:gridCol w:w="2419"/>
        <w:gridCol w:w="1823"/>
        <w:gridCol w:w="597"/>
        <w:gridCol w:w="1545"/>
      </w:tblGrid>
      <w:tr w:rsidR="00D57973" w14:paraId="02CCF179" w14:textId="77777777" w:rsidTr="00285016">
        <w:tc>
          <w:tcPr>
            <w:tcW w:w="1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A15004" w14:textId="77777777" w:rsidR="00D57973" w:rsidRDefault="00257D60">
            <w:pPr>
              <w:jc w:val="center"/>
            </w:pPr>
            <w:r>
              <w:rPr>
                <w:rFonts w:ascii="Arial" w:hAnsi="Arial" w:cs="Arial"/>
                <w:b/>
                <w:bCs/>
                <w:color w:val="000000"/>
                <w:position w:val="-2"/>
                <w:sz w:val="18"/>
                <w:szCs w:val="18"/>
                <w:shd w:val="clear" w:color="auto" w:fill="D1D1D1"/>
              </w:rPr>
              <w:t>Postavka</w:t>
            </w:r>
          </w:p>
        </w:tc>
        <w:tc>
          <w:tcPr>
            <w:tcW w:w="13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878C21" w14:textId="77777777" w:rsidR="00D57973" w:rsidRDefault="00257D6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17D6A8" w14:textId="77777777" w:rsidR="00D57973" w:rsidRDefault="00257D6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92D0DD" w14:textId="77777777" w:rsidR="00D57973" w:rsidRDefault="00257D6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635BFE" w14:textId="77777777" w:rsidR="00D57973" w:rsidRDefault="00257D60">
            <w:pPr>
              <w:jc w:val="center"/>
            </w:pPr>
            <w:r>
              <w:rPr>
                <w:rFonts w:ascii="Arial" w:hAnsi="Arial" w:cs="Arial"/>
                <w:b/>
                <w:bCs/>
                <w:color w:val="000000"/>
                <w:position w:val="-2"/>
                <w:sz w:val="18"/>
                <w:szCs w:val="18"/>
                <w:shd w:val="clear" w:color="auto" w:fill="D1D1D1"/>
              </w:rPr>
              <w:t>Vrednost z DDV</w:t>
            </w:r>
          </w:p>
        </w:tc>
      </w:tr>
      <w:tr w:rsidR="00D57973" w14:paraId="74CB98D6" w14:textId="77777777" w:rsidTr="00285016">
        <w:tc>
          <w:tcPr>
            <w:tcW w:w="14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86C67" w14:textId="0F321165" w:rsidR="00D57973" w:rsidRDefault="00285016" w:rsidP="00285016">
            <w:r>
              <w:rPr>
                <w:rFonts w:ascii="Arial" w:hAnsi="Arial" w:cs="Arial"/>
                <w:color w:val="000000"/>
                <w:position w:val="-2"/>
                <w:sz w:val="18"/>
                <w:szCs w:val="18"/>
              </w:rPr>
              <w:t xml:space="preserve">1. </w:t>
            </w:r>
            <w:r w:rsidR="00257D60">
              <w:rPr>
                <w:rFonts w:ascii="Arial" w:hAnsi="Arial" w:cs="Arial"/>
                <w:color w:val="000000"/>
                <w:position w:val="-2"/>
                <w:sz w:val="18"/>
                <w:szCs w:val="18"/>
              </w:rPr>
              <w:t>Dobava opreme</w:t>
            </w:r>
            <w:r>
              <w:rPr>
                <w:rFonts w:ascii="Arial" w:hAnsi="Arial" w:cs="Arial"/>
                <w:color w:val="000000"/>
                <w:position w:val="-2"/>
                <w:sz w:val="18"/>
                <w:szCs w:val="18"/>
              </w:rPr>
              <w:t xml:space="preserve"> </w:t>
            </w:r>
            <w:r w:rsidR="00257D60">
              <w:rPr>
                <w:rFonts w:ascii="Arial" w:hAnsi="Arial" w:cs="Arial"/>
                <w:color w:val="000000"/>
                <w:position w:val="-2"/>
                <w:sz w:val="18"/>
                <w:szCs w:val="18"/>
              </w:rPr>
              <w:t>VENTILATOR ZA PREDIHAVANJE BOLNIKOV, 4 kos</w:t>
            </w:r>
          </w:p>
        </w:tc>
        <w:tc>
          <w:tcPr>
            <w:tcW w:w="13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FB9E2" w14:textId="4CB6C873" w:rsidR="00257D60" w:rsidRDefault="00257D60">
            <w:pPr>
              <w:rPr>
                <w:rFonts w:ascii="Arial" w:hAnsi="Arial" w:cs="Arial"/>
                <w:color w:val="000000"/>
                <w:position w:val="-2"/>
                <w:sz w:val="18"/>
                <w:szCs w:val="18"/>
              </w:rPr>
            </w:pPr>
            <w:r>
              <w:rPr>
                <w:rFonts w:ascii="Arial" w:hAnsi="Arial" w:cs="Arial"/>
                <w:color w:val="000000"/>
                <w:position w:val="-2"/>
                <w:sz w:val="18"/>
                <w:szCs w:val="18"/>
              </w:rPr>
              <w:t>navesti ponujeni model in proizvajalca:</w:t>
            </w:r>
          </w:p>
          <w:p w14:paraId="15CF3281" w14:textId="77777777" w:rsidR="00D57973" w:rsidRDefault="00285016">
            <w:r>
              <w:t>__________________</w:t>
            </w:r>
          </w:p>
          <w:p w14:paraId="34570A8B" w14:textId="77777777" w:rsidR="00257D60" w:rsidRDefault="00257D60">
            <w:pPr>
              <w:rPr>
                <w:rFonts w:ascii="Arial" w:hAnsi="Arial" w:cs="Arial"/>
                <w:sz w:val="18"/>
                <w:szCs w:val="18"/>
              </w:rPr>
            </w:pPr>
          </w:p>
          <w:p w14:paraId="5A435CCC" w14:textId="1B34B0CF" w:rsidR="00257D60" w:rsidRPr="00257D60" w:rsidRDefault="00257D60">
            <w:pPr>
              <w:rPr>
                <w:rFonts w:ascii="Arial" w:hAnsi="Arial" w:cs="Arial"/>
                <w:sz w:val="18"/>
                <w:szCs w:val="18"/>
              </w:rPr>
            </w:pPr>
            <w:r w:rsidRPr="00257D60">
              <w:rPr>
                <w:rFonts w:ascii="Arial" w:hAnsi="Arial" w:cs="Arial"/>
                <w:sz w:val="18"/>
                <w:szCs w:val="18"/>
              </w:rPr>
              <w:t>cena za 1 kos: ____________</w:t>
            </w:r>
            <w:r>
              <w:rPr>
                <w:rFonts w:ascii="Arial" w:hAnsi="Arial" w:cs="Arial"/>
                <w:sz w:val="18"/>
                <w:szCs w:val="18"/>
              </w:rPr>
              <w:t xml:space="preserve">EUR </w:t>
            </w:r>
            <w:r w:rsidRPr="00257D60">
              <w:rPr>
                <w:rFonts w:ascii="Arial" w:hAnsi="Arial" w:cs="Arial"/>
                <w:sz w:val="18"/>
                <w:szCs w:val="18"/>
              </w:rPr>
              <w:t xml:space="preserve">brez </w:t>
            </w:r>
            <w:r>
              <w:rPr>
                <w:rFonts w:ascii="Arial" w:hAnsi="Arial" w:cs="Arial"/>
                <w:sz w:val="18"/>
                <w:szCs w:val="18"/>
              </w:rPr>
              <w:t>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BE37A" w14:textId="77777777" w:rsidR="00D57973" w:rsidRDefault="00257D6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2A706" w14:textId="77777777" w:rsidR="00D57973" w:rsidRDefault="00257D6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E53A5" w14:textId="77777777" w:rsidR="00D57973" w:rsidRDefault="00257D60">
            <w:r>
              <w:rPr>
                <w:rFonts w:ascii="Arial" w:hAnsi="Arial" w:cs="Arial"/>
                <w:color w:val="000000"/>
                <w:position w:val="-2"/>
                <w:sz w:val="18"/>
                <w:szCs w:val="18"/>
              </w:rPr>
              <w:t> </w:t>
            </w:r>
          </w:p>
        </w:tc>
      </w:tr>
      <w:tr w:rsidR="00D57973" w14:paraId="2C8D0617" w14:textId="77777777" w:rsidTr="00285016">
        <w:tc>
          <w:tcPr>
            <w:tcW w:w="14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336EA" w14:textId="135AAA64" w:rsidR="00D57973" w:rsidRDefault="00285016" w:rsidP="00285016">
            <w:r>
              <w:rPr>
                <w:rFonts w:ascii="Arial" w:hAnsi="Arial" w:cs="Arial"/>
                <w:color w:val="000000"/>
                <w:position w:val="-2"/>
                <w:sz w:val="18"/>
                <w:szCs w:val="18"/>
              </w:rPr>
              <w:t>2.a</w:t>
            </w:r>
            <w:r w:rsidR="00257D60">
              <w:rPr>
                <w:rFonts w:ascii="Arial" w:hAnsi="Arial" w:cs="Arial"/>
                <w:color w:val="000000"/>
                <w:position w:val="-2"/>
                <w:sz w:val="18"/>
                <w:szCs w:val="18"/>
              </w:rPr>
              <w:t>Vzdrževanje opreme za dobo 5 let po izteku garancijske dobe</w:t>
            </w:r>
            <w:r>
              <w:rPr>
                <w:rFonts w:ascii="Arial" w:hAnsi="Arial" w:cs="Arial"/>
                <w:color w:val="000000"/>
                <w:position w:val="-2"/>
                <w:sz w:val="18"/>
                <w:szCs w:val="18"/>
              </w:rPr>
              <w:t xml:space="preserve"> – Preventivno vzdrževanje</w:t>
            </w:r>
          </w:p>
        </w:tc>
        <w:tc>
          <w:tcPr>
            <w:tcW w:w="13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E3969" w14:textId="77777777" w:rsidR="00257D60" w:rsidRDefault="00285016" w:rsidP="00285016">
            <w:pPr>
              <w:spacing w:before="135" w:after="135"/>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ponudnik vpiše skupno vrednost </w:t>
            </w:r>
            <w:r w:rsidR="00257D60">
              <w:rPr>
                <w:rFonts w:ascii="Arial" w:eastAsia="Calibri" w:hAnsi="Arial" w:cs="Arial"/>
                <w:color w:val="000000"/>
                <w:position w:val="-2"/>
                <w:sz w:val="18"/>
                <w:szCs w:val="18"/>
              </w:rPr>
              <w:t xml:space="preserve">za vse 4 kose, </w:t>
            </w:r>
            <w:r>
              <w:rPr>
                <w:rFonts w:ascii="Arial" w:eastAsia="Calibri" w:hAnsi="Arial" w:cs="Arial"/>
                <w:color w:val="000000"/>
                <w:position w:val="-2"/>
                <w:sz w:val="18"/>
                <w:szCs w:val="18"/>
              </w:rPr>
              <w:t xml:space="preserve">za dobo vseh 5 let skupaj kot 1 </w:t>
            </w:r>
            <w:proofErr w:type="spellStart"/>
            <w:r>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w:t>
            </w:r>
          </w:p>
          <w:p w14:paraId="6983B66A" w14:textId="333A21EF" w:rsidR="00285016" w:rsidRPr="00A13CBC" w:rsidRDefault="00257D60" w:rsidP="00285016">
            <w:pPr>
              <w:spacing w:before="135" w:after="135"/>
              <w:jc w:val="both"/>
              <w:textAlignment w:val="center"/>
              <w:rPr>
                <w:rFonts w:eastAsia="Calibri" w:cs="Times New Roman"/>
              </w:rPr>
            </w:pPr>
            <w:r>
              <w:rPr>
                <w:rFonts w:ascii="Arial" w:eastAsia="Calibri" w:hAnsi="Arial" w:cs="Arial"/>
                <w:color w:val="000000"/>
                <w:position w:val="-2"/>
                <w:sz w:val="18"/>
                <w:szCs w:val="18"/>
              </w:rPr>
              <w:t>*vnos cene/EM= 1 kos</w:t>
            </w:r>
            <w:r w:rsidR="00285016">
              <w:rPr>
                <w:rFonts w:ascii="Arial" w:eastAsia="Calibri" w:hAnsi="Arial" w:cs="Arial"/>
                <w:color w:val="000000"/>
                <w:position w:val="-2"/>
                <w:sz w:val="18"/>
                <w:szCs w:val="18"/>
              </w:rPr>
              <w:t xml:space="preserve"> </w:t>
            </w:r>
          </w:p>
          <w:p w14:paraId="134E9271" w14:textId="5834A005" w:rsidR="00D57973" w:rsidRDefault="00285016" w:rsidP="00285016">
            <w:r w:rsidRPr="00A13CBC">
              <w:rPr>
                <w:rFonts w:ascii="Arial" w:eastAsia="Calibri" w:hAnsi="Arial" w:cs="Arial"/>
                <w:color w:val="000000"/>
                <w:position w:val="-2"/>
                <w:sz w:val="18"/>
                <w:szCs w:val="18"/>
              </w:rPr>
              <w:lastRenderedPageBreak/>
              <w:t>cena</w:t>
            </w:r>
            <w:r>
              <w:rPr>
                <w:rFonts w:ascii="Arial" w:eastAsia="Calibri" w:hAnsi="Arial" w:cs="Arial"/>
                <w:color w:val="000000"/>
                <w:position w:val="-2"/>
                <w:sz w:val="18"/>
                <w:szCs w:val="18"/>
              </w:rPr>
              <w:t xml:space="preserve"> za letni preventivni pregled</w:t>
            </w:r>
            <w:r w:rsidRPr="00A13CBC">
              <w:rPr>
                <w:rFonts w:ascii="Arial" w:eastAsia="Calibri" w:hAnsi="Arial" w:cs="Arial"/>
                <w:color w:val="000000"/>
                <w:position w:val="-2"/>
                <w:sz w:val="18"/>
                <w:szCs w:val="18"/>
              </w:rPr>
              <w:t xml:space="preserve">  </w:t>
            </w:r>
            <w:r w:rsidR="00257D60">
              <w:rPr>
                <w:rFonts w:ascii="Arial" w:eastAsia="Calibri" w:hAnsi="Arial" w:cs="Arial"/>
                <w:color w:val="000000"/>
                <w:position w:val="-2"/>
                <w:sz w:val="18"/>
                <w:szCs w:val="18"/>
              </w:rPr>
              <w:t xml:space="preserve">za 1 kos </w:t>
            </w:r>
            <w:r w:rsidRPr="00A13CBC">
              <w:rPr>
                <w:rFonts w:ascii="Arial" w:eastAsia="Calibri" w:hAnsi="Arial" w:cs="Arial"/>
                <w:color w:val="000000"/>
                <w:position w:val="-2"/>
                <w:sz w:val="18"/>
                <w:szCs w:val="18"/>
              </w:rPr>
              <w:t>brez</w:t>
            </w:r>
            <w:r>
              <w:rPr>
                <w:rFonts w:ascii="Arial" w:eastAsia="Calibri" w:hAnsi="Arial" w:cs="Arial"/>
                <w:color w:val="000000"/>
                <w:position w:val="-2"/>
                <w:sz w:val="18"/>
                <w:szCs w:val="18"/>
              </w:rPr>
              <w:t xml:space="preserve"> </w:t>
            </w:r>
            <w:r w:rsidRPr="00A13CBC">
              <w:rPr>
                <w:rFonts w:ascii="Arial" w:eastAsia="Calibri" w:hAnsi="Arial" w:cs="Arial"/>
                <w:color w:val="000000"/>
                <w:position w:val="-2"/>
                <w:sz w:val="18"/>
                <w:szCs w:val="18"/>
              </w:rPr>
              <w:t>DDV=</w:t>
            </w:r>
            <w:r>
              <w:rPr>
                <w:rFonts w:ascii="Arial" w:eastAsia="Calibri" w:hAnsi="Arial" w:cs="Arial"/>
                <w:color w:val="000000"/>
                <w:position w:val="-2"/>
                <w:sz w:val="18"/>
                <w:szCs w:val="18"/>
              </w:rPr>
              <w:t xml:space="preserve">  _</w:t>
            </w:r>
            <w:r w:rsidRPr="00A13CBC">
              <w:rPr>
                <w:rFonts w:ascii="Arial" w:eastAsia="Calibri" w:hAnsi="Arial" w:cs="Arial"/>
                <w:color w:val="000000"/>
                <w:position w:val="-2"/>
                <w:sz w:val="18"/>
                <w:szCs w:val="18"/>
              </w:rPr>
              <w:t>____________EUR</w:t>
            </w:r>
            <w:r w:rsidR="00257D60">
              <w:rPr>
                <w:rFonts w:ascii="Arial" w:eastAsia="Calibri" w:hAnsi="Arial" w:cs="Arial"/>
                <w:color w:val="000000"/>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4ADF3" w14:textId="77777777" w:rsidR="00D57973" w:rsidRDefault="00257D60">
            <w:r>
              <w:rPr>
                <w:rFonts w:ascii="Arial" w:hAnsi="Arial" w:cs="Arial"/>
                <w:color w:val="000000"/>
                <w:position w:val="-2"/>
                <w:sz w:val="18"/>
                <w:szCs w:val="18"/>
              </w:rPr>
              <w:lastRenderedPageBreak/>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22641" w14:textId="77777777" w:rsidR="00D57973" w:rsidRDefault="00257D6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289CB" w14:textId="77777777" w:rsidR="00D57973" w:rsidRDefault="00257D60">
            <w:r>
              <w:rPr>
                <w:rFonts w:ascii="Arial" w:hAnsi="Arial" w:cs="Arial"/>
                <w:color w:val="000000"/>
                <w:position w:val="-2"/>
                <w:sz w:val="18"/>
                <w:szCs w:val="18"/>
              </w:rPr>
              <w:t> </w:t>
            </w:r>
          </w:p>
        </w:tc>
      </w:tr>
      <w:tr w:rsidR="00285016" w14:paraId="05544486" w14:textId="77777777" w:rsidTr="00285016">
        <w:tc>
          <w:tcPr>
            <w:tcW w:w="14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AC338" w14:textId="38ECCEC9" w:rsidR="00285016" w:rsidRDefault="00285016" w:rsidP="00285016">
            <w:pPr>
              <w:rPr>
                <w:rFonts w:ascii="Arial" w:hAnsi="Arial" w:cs="Arial"/>
                <w:color w:val="000000"/>
                <w:position w:val="-2"/>
                <w:sz w:val="18"/>
                <w:szCs w:val="18"/>
              </w:rPr>
            </w:pPr>
            <w:r>
              <w:rPr>
                <w:rFonts w:ascii="Arial" w:hAnsi="Arial" w:cs="Arial"/>
                <w:color w:val="000000"/>
                <w:position w:val="-2"/>
                <w:sz w:val="18"/>
                <w:szCs w:val="18"/>
              </w:rPr>
              <w:t>2.bVzdrževanje opreme za dobo 5 let po izteku garancijske dobe – Odprava napak, okvar (</w:t>
            </w:r>
            <w:r w:rsidRPr="00A66FF8">
              <w:rPr>
                <w:rFonts w:ascii="Arial" w:eastAsia="Calibri" w:hAnsi="Arial" w:cs="Arial"/>
                <w:b/>
                <w:bCs/>
                <w:color w:val="000000"/>
                <w:position w:val="-2"/>
                <w:sz w:val="18"/>
                <w:szCs w:val="18"/>
              </w:rPr>
              <w:t>ocena stroška po ključu</w:t>
            </w:r>
            <w:r>
              <w:rPr>
                <w:rFonts w:ascii="Arial" w:eastAsia="Calibri" w:hAnsi="Arial" w:cs="Arial"/>
                <w:color w:val="000000"/>
                <w:position w:val="-2"/>
                <w:sz w:val="18"/>
                <w:szCs w:val="18"/>
              </w:rPr>
              <w:t>, sicer se bo obračun vršil po dejanskih stroških)</w:t>
            </w:r>
          </w:p>
        </w:tc>
        <w:tc>
          <w:tcPr>
            <w:tcW w:w="13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FF69E" w14:textId="7ED01786" w:rsidR="00285016" w:rsidRDefault="00285016">
            <w:r>
              <w:rPr>
                <w:rFonts w:ascii="Arial" w:eastAsia="Calibri" w:hAnsi="Arial" w:cs="Arial"/>
                <w:color w:val="000000"/>
                <w:position w:val="-2"/>
                <w:sz w:val="18"/>
                <w:szCs w:val="18"/>
              </w:rPr>
              <w:t xml:space="preserve">ponudnik vpiše skupno ocenjeno vrednost po </w:t>
            </w:r>
            <w:r w:rsidRPr="00A66FF8">
              <w:rPr>
                <w:rFonts w:ascii="Arial" w:eastAsia="Calibri" w:hAnsi="Arial" w:cs="Arial"/>
                <w:b/>
                <w:bCs/>
                <w:color w:val="000000"/>
                <w:position w:val="-2"/>
                <w:sz w:val="18"/>
                <w:szCs w:val="18"/>
              </w:rPr>
              <w:t>ključu</w:t>
            </w:r>
            <w:r w:rsidR="00811F93">
              <w:rPr>
                <w:rFonts w:ascii="Arial" w:eastAsia="Calibri" w:hAnsi="Arial" w:cs="Arial"/>
                <w:b/>
                <w:bCs/>
                <w:color w:val="000000"/>
                <w:position w:val="-2"/>
                <w:sz w:val="18"/>
                <w:szCs w:val="18"/>
              </w:rPr>
              <w:t>:</w:t>
            </w:r>
            <w:r w:rsidRPr="00A66FF8">
              <w:rPr>
                <w:rFonts w:ascii="Arial" w:eastAsia="Calibri" w:hAnsi="Arial" w:cs="Arial"/>
                <w:b/>
                <w:bCs/>
                <w:color w:val="000000"/>
                <w:position w:val="-2"/>
                <w:sz w:val="18"/>
                <w:szCs w:val="18"/>
              </w:rPr>
              <w:t xml:space="preserve"> 3% vrednosti opreme za vsako leto vzdrževanja, za dobo vseh 5 let skupaj</w:t>
            </w:r>
            <w:r>
              <w:rPr>
                <w:rFonts w:ascii="Arial" w:eastAsia="Calibri" w:hAnsi="Arial" w:cs="Arial"/>
                <w:color w:val="000000"/>
                <w:position w:val="-2"/>
                <w:sz w:val="18"/>
                <w:szCs w:val="18"/>
              </w:rPr>
              <w:t xml:space="preserve"> kot 1 </w:t>
            </w:r>
            <w:proofErr w:type="spellStart"/>
            <w:r>
              <w:rPr>
                <w:rFonts w:ascii="Arial" w:eastAsia="Calibri" w:hAnsi="Arial" w:cs="Arial"/>
                <w:color w:val="000000"/>
                <w:position w:val="-2"/>
                <w:sz w:val="18"/>
                <w:szCs w:val="18"/>
              </w:rPr>
              <w:t>kpl</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4B283" w14:textId="77777777" w:rsidR="00285016" w:rsidRDefault="0028501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11E63" w14:textId="77777777" w:rsidR="00285016" w:rsidRDefault="0028501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78AC9" w14:textId="77777777" w:rsidR="00285016" w:rsidRDefault="00285016">
            <w:pPr>
              <w:rPr>
                <w:rFonts w:ascii="Arial" w:hAnsi="Arial" w:cs="Arial"/>
                <w:color w:val="000000"/>
                <w:position w:val="-2"/>
                <w:sz w:val="18"/>
                <w:szCs w:val="18"/>
              </w:rPr>
            </w:pPr>
          </w:p>
        </w:tc>
      </w:tr>
      <w:tr w:rsidR="00D57973" w14:paraId="4D43E7A0" w14:textId="77777777" w:rsidTr="00285016">
        <w:tc>
          <w:tcPr>
            <w:tcW w:w="14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F75ED" w14:textId="77777777" w:rsidR="00D57973" w:rsidRDefault="00257D60" w:rsidP="00285016">
            <w:r>
              <w:rPr>
                <w:rFonts w:ascii="Arial" w:hAnsi="Arial" w:cs="Arial"/>
                <w:color w:val="000000"/>
                <w:position w:val="-2"/>
                <w:sz w:val="18"/>
                <w:szCs w:val="18"/>
              </w:rPr>
              <w:t>Sukcesivna dobava potrošnega materiala za dobo 3 let</w:t>
            </w:r>
          </w:p>
        </w:tc>
        <w:tc>
          <w:tcPr>
            <w:tcW w:w="13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BC934" w14:textId="4538C464" w:rsidR="00D57973" w:rsidRPr="00285016" w:rsidRDefault="00285016">
            <w:pPr>
              <w:rPr>
                <w:sz w:val="18"/>
                <w:szCs w:val="18"/>
              </w:rPr>
            </w:pPr>
            <w:r w:rsidRPr="00285016">
              <w:rPr>
                <w:rFonts w:ascii="Arial" w:hAnsi="Arial" w:cs="Arial"/>
                <w:color w:val="000000"/>
                <w:position w:val="-2"/>
                <w:sz w:val="18"/>
                <w:szCs w:val="18"/>
              </w:rPr>
              <w:t>v stolpc</w:t>
            </w:r>
            <w:r w:rsidR="00A66FF8">
              <w:rPr>
                <w:rFonts w:ascii="Arial" w:hAnsi="Arial" w:cs="Arial"/>
                <w:color w:val="000000"/>
                <w:position w:val="-2"/>
                <w:sz w:val="18"/>
                <w:szCs w:val="18"/>
              </w:rPr>
              <w:t>a</w:t>
            </w:r>
            <w:r w:rsidRPr="00285016">
              <w:rPr>
                <w:rFonts w:ascii="Arial" w:hAnsi="Arial" w:cs="Arial"/>
                <w:color w:val="000000"/>
                <w:position w:val="-2"/>
                <w:sz w:val="18"/>
                <w:szCs w:val="18"/>
              </w:rPr>
              <w:t xml:space="preserve"> vrednost brez in z DDV ponudnik prepiše skupno 3 letno vrednost iz lastnega predračuna za potreben nujno kompatibilni </w:t>
            </w:r>
            <w:proofErr w:type="spellStart"/>
            <w:r w:rsidRPr="00285016">
              <w:rPr>
                <w:rFonts w:ascii="Arial" w:hAnsi="Arial" w:cs="Arial"/>
                <w:color w:val="000000"/>
                <w:position w:val="-2"/>
                <w:sz w:val="18"/>
                <w:szCs w:val="18"/>
              </w:rPr>
              <w:t>potr.material</w:t>
            </w:r>
            <w:proofErr w:type="spellEnd"/>
            <w:r w:rsidR="00A66FF8">
              <w:rPr>
                <w:rFonts w:ascii="Arial" w:hAnsi="Arial" w:cs="Arial"/>
                <w:color w:val="000000"/>
                <w:position w:val="-2"/>
                <w:sz w:val="18"/>
                <w:szCs w:val="18"/>
              </w:rPr>
              <w:t>, skladen s podanimi zahtevami naročnika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2D45D" w14:textId="77777777" w:rsidR="00D57973" w:rsidRDefault="00257D6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9D304" w14:textId="77777777" w:rsidR="00D57973" w:rsidRDefault="00257D6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13B7B" w14:textId="77777777" w:rsidR="00D57973" w:rsidRDefault="00257D60">
            <w:r>
              <w:rPr>
                <w:rFonts w:ascii="Arial" w:hAnsi="Arial" w:cs="Arial"/>
                <w:color w:val="000000"/>
                <w:position w:val="-2"/>
                <w:sz w:val="18"/>
                <w:szCs w:val="18"/>
              </w:rPr>
              <w:t> </w:t>
            </w:r>
          </w:p>
        </w:tc>
      </w:tr>
      <w:tr w:rsidR="00D57973" w14:paraId="4FA0BA24" w14:textId="77777777" w:rsidTr="00285016">
        <w:tc>
          <w:tcPr>
            <w:tcW w:w="1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19CE66" w14:textId="77777777" w:rsidR="00D57973" w:rsidRDefault="00257D60">
            <w:pPr>
              <w:jc w:val="right"/>
            </w:pPr>
            <w:r>
              <w:rPr>
                <w:rFonts w:ascii="Arial" w:hAnsi="Arial" w:cs="Arial"/>
                <w:b/>
                <w:bCs/>
                <w:color w:val="000000"/>
                <w:position w:val="-2"/>
                <w:sz w:val="18"/>
                <w:szCs w:val="18"/>
                <w:shd w:val="clear" w:color="auto" w:fill="CCCCCC"/>
              </w:rPr>
              <w:t>Skupaj</w:t>
            </w:r>
          </w:p>
        </w:tc>
        <w:tc>
          <w:tcPr>
            <w:tcW w:w="130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000C4" w14:textId="77777777" w:rsidR="00D57973" w:rsidRDefault="00257D6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FA0D48" w14:textId="77777777" w:rsidR="00D57973" w:rsidRDefault="00257D6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DC7831" w14:textId="77777777" w:rsidR="00D57973" w:rsidRDefault="00257D6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FBE583" w14:textId="77777777" w:rsidR="00D57973" w:rsidRDefault="00257D60">
            <w:r>
              <w:rPr>
                <w:rFonts w:ascii="Arial" w:hAnsi="Arial" w:cs="Arial"/>
                <w:color w:val="000000"/>
                <w:position w:val="-2"/>
                <w:sz w:val="18"/>
                <w:szCs w:val="18"/>
                <w:shd w:val="clear" w:color="auto" w:fill="CCCCCC"/>
              </w:rPr>
              <w:t> </w:t>
            </w:r>
          </w:p>
        </w:tc>
      </w:tr>
    </w:tbl>
    <w:p w14:paraId="6411D21D" w14:textId="77777777" w:rsidR="00D57973" w:rsidRDefault="00257D60">
      <w:pPr>
        <w:spacing w:after="0" w:line="240" w:lineRule="auto"/>
      </w:pPr>
      <w:r>
        <w:rPr>
          <w:rFonts w:ascii="Arial" w:hAnsi="Arial" w:cs="Arial"/>
          <w:color w:val="000000"/>
          <w:sz w:val="18"/>
          <w:szCs w:val="18"/>
        </w:rPr>
        <w:t xml:space="preserve">   </w:t>
      </w:r>
    </w:p>
    <w:p w14:paraId="16DD2EA1" w14:textId="77777777" w:rsidR="00285016" w:rsidRDefault="00285016" w:rsidP="00285016">
      <w:pPr>
        <w:spacing w:before="225" w:after="225" w:line="240" w:lineRule="auto"/>
        <w:jc w:val="both"/>
        <w:rPr>
          <w:rFonts w:ascii="Arial" w:eastAsia="Calibri" w:hAnsi="Arial" w:cs="Arial"/>
          <w:b/>
          <w:bCs/>
          <w:color w:val="000000"/>
          <w:sz w:val="18"/>
          <w:szCs w:val="18"/>
        </w:rPr>
      </w:pPr>
      <w:r>
        <w:rPr>
          <w:rFonts w:ascii="Arial" w:eastAsia="Calibri" w:hAnsi="Arial" w:cs="Arial"/>
          <w:b/>
          <w:bCs/>
          <w:color w:val="000000"/>
          <w:sz w:val="18"/>
          <w:szCs w:val="18"/>
        </w:rPr>
        <w:t>Informativne cene za obračun izrednega vzdrževanja</w:t>
      </w:r>
    </w:p>
    <w:p w14:paraId="3E529C49" w14:textId="77777777" w:rsidR="00285016" w:rsidRPr="009D3501" w:rsidRDefault="00285016" w:rsidP="00D840A4">
      <w:pPr>
        <w:pStyle w:val="Odstavekseznama"/>
        <w:numPr>
          <w:ilvl w:val="0"/>
          <w:numId w:val="17"/>
        </w:numPr>
        <w:spacing w:before="225" w:after="225" w:line="360" w:lineRule="auto"/>
        <w:ind w:left="714" w:hanging="357"/>
        <w:jc w:val="both"/>
        <w:rPr>
          <w:rFonts w:ascii="Arial" w:eastAsia="Calibri" w:hAnsi="Arial" w:cs="Arial"/>
          <w:color w:val="000000"/>
          <w:sz w:val="18"/>
          <w:szCs w:val="18"/>
        </w:rPr>
      </w:pPr>
      <w:proofErr w:type="spellStart"/>
      <w:r w:rsidRPr="009D3501">
        <w:rPr>
          <w:rFonts w:ascii="Arial" w:eastAsia="Calibri" w:hAnsi="Arial" w:cs="Arial"/>
          <w:color w:val="000000"/>
          <w:sz w:val="18"/>
          <w:szCs w:val="18"/>
        </w:rPr>
        <w:t>Km:__________EUR</w:t>
      </w:r>
      <w:proofErr w:type="spellEnd"/>
      <w:r w:rsidRPr="009D3501">
        <w:rPr>
          <w:rFonts w:ascii="Arial" w:eastAsia="Calibri" w:hAnsi="Arial" w:cs="Arial"/>
          <w:color w:val="000000"/>
          <w:sz w:val="18"/>
          <w:szCs w:val="18"/>
        </w:rPr>
        <w:t xml:space="preserve"> brez DDV</w:t>
      </w:r>
    </w:p>
    <w:p w14:paraId="02426AC9" w14:textId="77777777" w:rsidR="00285016" w:rsidRPr="009D3501" w:rsidRDefault="00285016" w:rsidP="00D840A4">
      <w:pPr>
        <w:pStyle w:val="Odstavekseznama"/>
        <w:numPr>
          <w:ilvl w:val="0"/>
          <w:numId w:val="17"/>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Servisna </w:t>
      </w:r>
      <w:proofErr w:type="spellStart"/>
      <w:r w:rsidRPr="009D3501">
        <w:rPr>
          <w:rFonts w:ascii="Arial" w:eastAsia="Calibri" w:hAnsi="Arial" w:cs="Arial"/>
          <w:color w:val="000000"/>
          <w:sz w:val="18"/>
          <w:szCs w:val="18"/>
        </w:rPr>
        <w:t>ura:___________EUR</w:t>
      </w:r>
      <w:proofErr w:type="spellEnd"/>
      <w:r w:rsidRPr="009D3501">
        <w:rPr>
          <w:rFonts w:ascii="Arial" w:eastAsia="Calibri" w:hAnsi="Arial" w:cs="Arial"/>
          <w:color w:val="000000"/>
          <w:sz w:val="18"/>
          <w:szCs w:val="18"/>
        </w:rPr>
        <w:t xml:space="preserve"> brez DDV</w:t>
      </w:r>
    </w:p>
    <w:p w14:paraId="49075D1D" w14:textId="77777777" w:rsidR="00285016" w:rsidRDefault="00285016" w:rsidP="00D840A4">
      <w:pPr>
        <w:pStyle w:val="Odstavekseznama"/>
        <w:numPr>
          <w:ilvl w:val="0"/>
          <w:numId w:val="17"/>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Potovalna </w:t>
      </w:r>
      <w:proofErr w:type="spellStart"/>
      <w:r w:rsidRPr="009D3501">
        <w:rPr>
          <w:rFonts w:ascii="Arial" w:eastAsia="Calibri" w:hAnsi="Arial" w:cs="Arial"/>
          <w:color w:val="000000"/>
          <w:sz w:val="18"/>
          <w:szCs w:val="18"/>
        </w:rPr>
        <w:t>ura:__________EUR</w:t>
      </w:r>
      <w:proofErr w:type="spellEnd"/>
      <w:r w:rsidRPr="009D3501">
        <w:rPr>
          <w:rFonts w:ascii="Arial" w:eastAsia="Calibri" w:hAnsi="Arial" w:cs="Arial"/>
          <w:color w:val="000000"/>
          <w:sz w:val="18"/>
          <w:szCs w:val="18"/>
        </w:rPr>
        <w:t xml:space="preserve"> brez DDV</w:t>
      </w:r>
    </w:p>
    <w:p w14:paraId="224A34E6" w14:textId="531CD489" w:rsidR="002F00E1" w:rsidRDefault="002F00E1" w:rsidP="002F00E1">
      <w:pPr>
        <w:spacing w:before="225" w:after="225" w:line="360" w:lineRule="auto"/>
        <w:jc w:val="both"/>
        <w:rPr>
          <w:rFonts w:ascii="Arial" w:eastAsia="Calibri" w:hAnsi="Arial" w:cs="Arial"/>
          <w:color w:val="000000"/>
          <w:sz w:val="18"/>
          <w:szCs w:val="18"/>
        </w:rPr>
      </w:pPr>
      <w:r>
        <w:rPr>
          <w:rFonts w:ascii="Arial" w:eastAsia="Calibri" w:hAnsi="Arial" w:cs="Arial"/>
          <w:color w:val="000000"/>
          <w:sz w:val="18"/>
          <w:szCs w:val="18"/>
        </w:rPr>
        <w:t>Obvezne priloge k ponudbi so</w:t>
      </w:r>
      <w:r w:rsidR="00391441">
        <w:rPr>
          <w:rFonts w:ascii="Arial" w:eastAsia="Calibri" w:hAnsi="Arial" w:cs="Arial"/>
          <w:color w:val="000000"/>
          <w:sz w:val="18"/>
          <w:szCs w:val="18"/>
        </w:rPr>
        <w:t xml:space="preserve"> še</w:t>
      </w:r>
      <w:r>
        <w:rPr>
          <w:rFonts w:ascii="Arial" w:eastAsia="Calibri" w:hAnsi="Arial" w:cs="Arial"/>
          <w:color w:val="000000"/>
          <w:sz w:val="18"/>
          <w:szCs w:val="18"/>
        </w:rPr>
        <w:t xml:space="preserve">: </w:t>
      </w:r>
    </w:p>
    <w:p w14:paraId="55718020" w14:textId="77777777" w:rsidR="00013DF6" w:rsidRDefault="00391441" w:rsidP="002F00E1">
      <w:pPr>
        <w:pStyle w:val="Odstavekseznama"/>
        <w:numPr>
          <w:ilvl w:val="0"/>
          <w:numId w:val="52"/>
        </w:numPr>
        <w:spacing w:before="225" w:after="225" w:line="360" w:lineRule="auto"/>
        <w:jc w:val="both"/>
        <w:rPr>
          <w:rFonts w:ascii="Arial" w:eastAsia="Calibri" w:hAnsi="Arial" w:cs="Arial"/>
          <w:color w:val="000000"/>
          <w:sz w:val="18"/>
          <w:szCs w:val="18"/>
        </w:rPr>
      </w:pPr>
      <w:r>
        <w:rPr>
          <w:rFonts w:ascii="Arial" w:eastAsia="Calibri" w:hAnsi="Arial" w:cs="Arial"/>
          <w:color w:val="000000"/>
          <w:sz w:val="18"/>
          <w:szCs w:val="18"/>
        </w:rPr>
        <w:t>Lasten predračun ponudnik</w:t>
      </w:r>
      <w:r w:rsidR="00013DF6">
        <w:rPr>
          <w:rFonts w:ascii="Arial" w:eastAsia="Calibri" w:hAnsi="Arial" w:cs="Arial"/>
          <w:color w:val="000000"/>
          <w:sz w:val="18"/>
          <w:szCs w:val="18"/>
        </w:rPr>
        <w:t>a za potrebni kompatibilni potrošni material za dobo 3 let</w:t>
      </w:r>
    </w:p>
    <w:p w14:paraId="69E69196" w14:textId="1AC7EC01" w:rsidR="002F00E1" w:rsidRDefault="00391441" w:rsidP="002F00E1">
      <w:pPr>
        <w:pStyle w:val="Odstavekseznama"/>
        <w:numPr>
          <w:ilvl w:val="0"/>
          <w:numId w:val="52"/>
        </w:numPr>
        <w:spacing w:before="225" w:after="225" w:line="360" w:lineRule="auto"/>
        <w:jc w:val="both"/>
        <w:rPr>
          <w:rFonts w:ascii="Arial" w:eastAsia="Calibri" w:hAnsi="Arial" w:cs="Arial"/>
          <w:color w:val="000000"/>
          <w:sz w:val="18"/>
          <w:szCs w:val="18"/>
        </w:rPr>
      </w:pPr>
      <w:r>
        <w:rPr>
          <w:rFonts w:ascii="Arial" w:eastAsia="Calibri" w:hAnsi="Arial" w:cs="Arial"/>
          <w:color w:val="000000"/>
          <w:sz w:val="18"/>
          <w:szCs w:val="18"/>
        </w:rPr>
        <w:t xml:space="preserve"> </w:t>
      </w:r>
      <w:r w:rsidR="002F00E1">
        <w:rPr>
          <w:rFonts w:ascii="Arial" w:eastAsia="Calibri" w:hAnsi="Arial" w:cs="Arial"/>
          <w:color w:val="000000"/>
          <w:sz w:val="18"/>
          <w:szCs w:val="18"/>
        </w:rPr>
        <w:t xml:space="preserve">Cenik originalnih </w:t>
      </w:r>
      <w:r w:rsidR="00811F93">
        <w:rPr>
          <w:rFonts w:ascii="Arial" w:eastAsia="Calibri" w:hAnsi="Arial" w:cs="Arial"/>
          <w:color w:val="000000"/>
          <w:sz w:val="18"/>
          <w:szCs w:val="18"/>
        </w:rPr>
        <w:t>rezervnih</w:t>
      </w:r>
      <w:r w:rsidR="002F00E1">
        <w:rPr>
          <w:rFonts w:ascii="Arial" w:eastAsia="Calibri" w:hAnsi="Arial" w:cs="Arial"/>
          <w:color w:val="000000"/>
          <w:sz w:val="18"/>
          <w:szCs w:val="18"/>
        </w:rPr>
        <w:t xml:space="preserve"> delov za dobavljeno opremo na osnovi uradnega cenika proizvajalca aparatur, za vse rezervne dele ki presegajo </w:t>
      </w:r>
      <w:r>
        <w:rPr>
          <w:rFonts w:ascii="Arial" w:eastAsia="Calibri" w:hAnsi="Arial" w:cs="Arial"/>
          <w:color w:val="000000"/>
          <w:sz w:val="18"/>
          <w:szCs w:val="18"/>
        </w:rPr>
        <w:t>znesek 500 EUR brez DDV/kos</w:t>
      </w:r>
      <w:r w:rsidR="00013DF6">
        <w:rPr>
          <w:rFonts w:ascii="Arial" w:eastAsia="Calibri" w:hAnsi="Arial" w:cs="Arial"/>
          <w:color w:val="000000"/>
          <w:sz w:val="18"/>
          <w:szCs w:val="18"/>
        </w:rPr>
        <w:t>.</w:t>
      </w:r>
    </w:p>
    <w:p w14:paraId="53CA6803" w14:textId="42D06885" w:rsidR="00391441" w:rsidRPr="00391441" w:rsidRDefault="00391441" w:rsidP="00391441">
      <w:pPr>
        <w:pStyle w:val="Odstavekseznama"/>
        <w:numPr>
          <w:ilvl w:val="0"/>
          <w:numId w:val="52"/>
        </w:numPr>
        <w:spacing w:before="225" w:after="225" w:line="360" w:lineRule="auto"/>
        <w:jc w:val="both"/>
        <w:rPr>
          <w:rFonts w:ascii="Arial" w:eastAsia="Calibri" w:hAnsi="Arial" w:cs="Arial"/>
          <w:color w:val="000000"/>
          <w:sz w:val="18"/>
          <w:szCs w:val="18"/>
        </w:rPr>
      </w:pPr>
      <w:r>
        <w:rPr>
          <w:rFonts w:ascii="Arial" w:eastAsia="Calibri" w:hAnsi="Arial" w:cs="Arial"/>
          <w:color w:val="000000"/>
          <w:sz w:val="18"/>
          <w:szCs w:val="18"/>
        </w:rPr>
        <w:t>Specifikacija del preventivnega vzdrževanja, s številom potrebnih preventivnih pregledov v obdobju enega leta, ki so predpisani od proizvajalca opreme.</w:t>
      </w:r>
    </w:p>
    <w:p w14:paraId="1AB696FA" w14:textId="0A44243A" w:rsidR="00D57973" w:rsidRDefault="00257D6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69CAB2A2" w14:textId="77777777" w:rsidR="00D57973" w:rsidRDefault="00257D60">
      <w:pPr>
        <w:spacing w:before="225" w:after="225" w:line="240" w:lineRule="auto"/>
        <w:jc w:val="both"/>
      </w:pPr>
      <w:r>
        <w:rPr>
          <w:rFonts w:ascii="Arial" w:hAnsi="Arial" w:cs="Arial"/>
          <w:color w:val="000000"/>
          <w:sz w:val="18"/>
          <w:szCs w:val="18"/>
        </w:rPr>
        <w:t>Ponudba velja najmanj 180 dni od roka za predložitev ponudb.</w:t>
      </w:r>
    </w:p>
    <w:p w14:paraId="2033EB70" w14:textId="77777777" w:rsidR="00D57973" w:rsidRDefault="00257D6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8652111" w14:textId="212D111B" w:rsidR="00D57973" w:rsidRDefault="00257D6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859BB74" w14:textId="77777777" w:rsidR="00D57973" w:rsidRDefault="00257D6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5794549" w14:textId="77777777" w:rsidR="00D57973" w:rsidRDefault="00257D60">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1A221AC" w14:textId="4768591B" w:rsidR="00D57973" w:rsidRDefault="00257D60" w:rsidP="00285016">
      <w:pPr>
        <w:spacing w:after="0" w:line="240" w:lineRule="auto"/>
      </w:pPr>
      <w:r>
        <w:rPr>
          <w:rFonts w:ascii="Arial" w:hAnsi="Arial" w:cs="Arial"/>
          <w:color w:val="000000"/>
          <w:sz w:val="18"/>
          <w:szCs w:val="18"/>
        </w:rPr>
        <w:lastRenderedPageBreak/>
        <w:t xml:space="preserve"> Strinjamo se, da naročnik ni zavezan sprejeti nobene od ponudb, ki jih je prejel, ter da v primeru odstopa naročnika od oddaje javnega naročila ne bodo povrnjeni ponudniku nobeni stroški v zvezi z izdelavo ponudb.</w:t>
      </w:r>
    </w:p>
    <w:p w14:paraId="53F2AD22" w14:textId="77777777" w:rsidR="00D57973" w:rsidRDefault="00257D60">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D57973" w14:paraId="4C224101"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E8CF8A" w14:textId="77777777" w:rsidR="00D57973" w:rsidRDefault="00257D6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EA0F9" w14:textId="77777777" w:rsidR="00D57973" w:rsidRDefault="00257D60">
            <w:r>
              <w:rPr>
                <w:rFonts w:ascii="Arial" w:hAnsi="Arial" w:cs="Arial"/>
                <w:color w:val="000000"/>
                <w:position w:val="-2"/>
                <w:sz w:val="18"/>
                <w:szCs w:val="18"/>
              </w:rPr>
              <w:t> </w:t>
            </w:r>
          </w:p>
        </w:tc>
      </w:tr>
      <w:tr w:rsidR="00D57973" w14:paraId="509135F1"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A751" w14:textId="77777777" w:rsidR="00D57973" w:rsidRDefault="00257D6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3B41A" w14:textId="77777777" w:rsidR="00D57973" w:rsidRDefault="00257D60">
            <w:r>
              <w:rPr>
                <w:rFonts w:ascii="Arial" w:hAnsi="Arial" w:cs="Arial"/>
                <w:color w:val="000000"/>
                <w:position w:val="-2"/>
                <w:sz w:val="18"/>
                <w:szCs w:val="18"/>
              </w:rPr>
              <w:t> </w:t>
            </w:r>
          </w:p>
        </w:tc>
      </w:tr>
      <w:tr w:rsidR="00D57973" w14:paraId="02F8F6AB"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CF38FD" w14:textId="77777777" w:rsidR="00D57973" w:rsidRDefault="00257D6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A24F7" w14:textId="77777777" w:rsidR="00D57973" w:rsidRDefault="00257D60">
            <w:r>
              <w:rPr>
                <w:rFonts w:ascii="Arial" w:hAnsi="Arial" w:cs="Arial"/>
                <w:color w:val="000000"/>
                <w:position w:val="-2"/>
                <w:sz w:val="18"/>
                <w:szCs w:val="18"/>
              </w:rPr>
              <w:t> </w:t>
            </w:r>
          </w:p>
        </w:tc>
      </w:tr>
      <w:tr w:rsidR="00D57973" w14:paraId="355F683E"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1BB6EB" w14:textId="77777777" w:rsidR="00D57973" w:rsidRDefault="00257D6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52313" w14:textId="77777777" w:rsidR="00D57973" w:rsidRDefault="00257D60">
            <w:r>
              <w:rPr>
                <w:rFonts w:ascii="Arial" w:hAnsi="Arial" w:cs="Arial"/>
                <w:color w:val="000000"/>
                <w:position w:val="-2"/>
                <w:sz w:val="18"/>
                <w:szCs w:val="18"/>
              </w:rPr>
              <w:t> </w:t>
            </w:r>
          </w:p>
        </w:tc>
      </w:tr>
      <w:tr w:rsidR="00D57973" w14:paraId="394A7842"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2EF249" w14:textId="77777777" w:rsidR="00D57973" w:rsidRDefault="00257D6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1933E" w14:textId="77777777" w:rsidR="00D57973" w:rsidRDefault="00257D60">
            <w:r>
              <w:rPr>
                <w:rFonts w:ascii="Arial" w:hAnsi="Arial" w:cs="Arial"/>
                <w:color w:val="000000"/>
                <w:position w:val="-2"/>
                <w:sz w:val="18"/>
                <w:szCs w:val="18"/>
              </w:rPr>
              <w:t> </w:t>
            </w:r>
          </w:p>
        </w:tc>
      </w:tr>
      <w:tr w:rsidR="00D57973" w14:paraId="2225B8DD"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F4416F" w14:textId="77777777" w:rsidR="00D57973" w:rsidRDefault="00257D6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F27C6" w14:textId="77777777" w:rsidR="00D57973" w:rsidRDefault="00257D60">
            <w:r>
              <w:rPr>
                <w:rFonts w:ascii="Arial" w:hAnsi="Arial" w:cs="Arial"/>
                <w:color w:val="000000"/>
                <w:position w:val="-2"/>
                <w:sz w:val="18"/>
                <w:szCs w:val="18"/>
              </w:rPr>
              <w:t> </w:t>
            </w:r>
          </w:p>
        </w:tc>
      </w:tr>
      <w:tr w:rsidR="00D57973" w14:paraId="45946D59"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1B946" w14:textId="77777777" w:rsidR="00D57973" w:rsidRDefault="00257D6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D74BE" w14:textId="77777777" w:rsidR="00D57973" w:rsidRDefault="00257D60">
            <w:r>
              <w:rPr>
                <w:rFonts w:ascii="Arial" w:hAnsi="Arial" w:cs="Arial"/>
                <w:color w:val="000000"/>
                <w:position w:val="-2"/>
                <w:sz w:val="18"/>
                <w:szCs w:val="18"/>
              </w:rPr>
              <w:t> </w:t>
            </w:r>
          </w:p>
        </w:tc>
      </w:tr>
      <w:tr w:rsidR="00D23667" w14:paraId="419BAB8F"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C9A710" w14:textId="2A9BE445" w:rsidR="00D23667" w:rsidRDefault="00D23667">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SKRBNIK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ABB98" w14:textId="77777777" w:rsidR="00D23667" w:rsidRDefault="00D23667">
            <w:pPr>
              <w:rPr>
                <w:rFonts w:ascii="Arial" w:hAnsi="Arial" w:cs="Arial"/>
                <w:color w:val="000000"/>
                <w:position w:val="-2"/>
                <w:sz w:val="18"/>
                <w:szCs w:val="18"/>
              </w:rPr>
            </w:pPr>
          </w:p>
        </w:tc>
      </w:tr>
      <w:tr w:rsidR="00D57973" w14:paraId="603B6C2A"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33BE61" w14:textId="77777777" w:rsidR="00D57973" w:rsidRDefault="00257D6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B8147" w14:textId="77777777" w:rsidR="00D57973" w:rsidRDefault="00257D60">
            <w:r>
              <w:rPr>
                <w:rFonts w:ascii="Arial" w:hAnsi="Arial" w:cs="Arial"/>
                <w:color w:val="000000"/>
                <w:position w:val="-2"/>
                <w:sz w:val="18"/>
                <w:szCs w:val="18"/>
              </w:rPr>
              <w:t> </w:t>
            </w:r>
          </w:p>
        </w:tc>
      </w:tr>
      <w:tr w:rsidR="00D57973" w14:paraId="656BE036"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16C42" w14:textId="77777777" w:rsidR="00D57973" w:rsidRDefault="00257D6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31A7C" w14:textId="77777777" w:rsidR="00D57973" w:rsidRDefault="00257D60">
            <w:r>
              <w:rPr>
                <w:rFonts w:ascii="Arial" w:hAnsi="Arial" w:cs="Arial"/>
                <w:color w:val="000000"/>
                <w:position w:val="-2"/>
                <w:sz w:val="18"/>
                <w:szCs w:val="18"/>
              </w:rPr>
              <w:t> </w:t>
            </w:r>
          </w:p>
        </w:tc>
      </w:tr>
      <w:tr w:rsidR="00D57973" w14:paraId="7A642635" w14:textId="77777777" w:rsidTr="0028501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85574C" w14:textId="77777777" w:rsidR="00D57973" w:rsidRDefault="00257D6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2FD16" w14:textId="77777777" w:rsidR="00D57973" w:rsidRDefault="00257D60">
            <w:r>
              <w:rPr>
                <w:rFonts w:ascii="Arial" w:hAnsi="Arial" w:cs="Arial"/>
                <w:color w:val="000000"/>
                <w:position w:val="-2"/>
                <w:sz w:val="18"/>
                <w:szCs w:val="18"/>
              </w:rPr>
              <w:t> </w:t>
            </w:r>
          </w:p>
        </w:tc>
      </w:tr>
      <w:tr w:rsidR="00D57973" w14:paraId="0CEC68A9" w14:textId="77777777" w:rsidTr="00285016">
        <w:tblPrEx>
          <w:shd w:val="clear" w:color="auto" w:fill="auto"/>
        </w:tblPrEx>
        <w:tc>
          <w:tcPr>
            <w:tcW w:w="8745" w:type="dxa"/>
            <w:gridSpan w:val="4"/>
            <w:tcMar>
              <w:top w:w="75" w:type="dxa"/>
              <w:bottom w:w="75" w:type="dxa"/>
            </w:tcMar>
            <w:vAlign w:val="center"/>
          </w:tcPr>
          <w:p w14:paraId="14BC0A86" w14:textId="77777777" w:rsidR="00D57973" w:rsidRDefault="00D57973"/>
        </w:tc>
      </w:tr>
      <w:tr w:rsidR="00D57973" w14:paraId="66BC4A53" w14:textId="77777777" w:rsidTr="00285016">
        <w:tblPrEx>
          <w:shd w:val="clear" w:color="auto" w:fill="auto"/>
        </w:tblPrEx>
        <w:tc>
          <w:tcPr>
            <w:tcW w:w="4080" w:type="dxa"/>
            <w:gridSpan w:val="2"/>
            <w:tcMar>
              <w:top w:w="75" w:type="dxa"/>
              <w:bottom w:w="75" w:type="dxa"/>
            </w:tcMar>
            <w:vAlign w:val="center"/>
          </w:tcPr>
          <w:p w14:paraId="11B22B45" w14:textId="77777777" w:rsidR="00285016" w:rsidRDefault="00285016">
            <w:pPr>
              <w:rPr>
                <w:rFonts w:ascii="Arial" w:hAnsi="Arial" w:cs="Arial"/>
                <w:color w:val="000000"/>
                <w:position w:val="-2"/>
                <w:sz w:val="18"/>
                <w:szCs w:val="18"/>
              </w:rPr>
            </w:pPr>
          </w:p>
          <w:p w14:paraId="625702E4" w14:textId="77777777" w:rsidR="00285016" w:rsidRDefault="00285016">
            <w:pPr>
              <w:rPr>
                <w:rFonts w:ascii="Arial" w:hAnsi="Arial" w:cs="Arial"/>
                <w:color w:val="000000"/>
                <w:position w:val="-2"/>
                <w:sz w:val="18"/>
                <w:szCs w:val="18"/>
              </w:rPr>
            </w:pPr>
          </w:p>
          <w:p w14:paraId="6749F008" w14:textId="77777777" w:rsidR="00285016" w:rsidRDefault="00285016">
            <w:pPr>
              <w:rPr>
                <w:rFonts w:ascii="Arial" w:hAnsi="Arial" w:cs="Arial"/>
                <w:color w:val="000000"/>
                <w:position w:val="-2"/>
                <w:sz w:val="18"/>
                <w:szCs w:val="18"/>
              </w:rPr>
            </w:pPr>
          </w:p>
          <w:p w14:paraId="6477D4CA" w14:textId="3F16C32A" w:rsidR="00D57973" w:rsidRDefault="00257D60">
            <w:r>
              <w:rPr>
                <w:rFonts w:ascii="Arial" w:hAnsi="Arial" w:cs="Arial"/>
                <w:color w:val="000000"/>
                <w:position w:val="-2"/>
                <w:sz w:val="18"/>
                <w:szCs w:val="18"/>
              </w:rPr>
              <w:t>Kraj in datum:</w:t>
            </w:r>
          </w:p>
        </w:tc>
        <w:tc>
          <w:tcPr>
            <w:tcW w:w="0" w:type="auto"/>
            <w:gridSpan w:val="2"/>
            <w:tcMar>
              <w:top w:w="75" w:type="dxa"/>
              <w:bottom w:w="75" w:type="dxa"/>
            </w:tcMar>
            <w:vAlign w:val="center"/>
          </w:tcPr>
          <w:p w14:paraId="0C2DE02D" w14:textId="77777777" w:rsidR="00811F93" w:rsidRDefault="00811F93">
            <w:pPr>
              <w:jc w:val="center"/>
              <w:rPr>
                <w:rFonts w:ascii="Arial" w:hAnsi="Arial" w:cs="Arial"/>
                <w:color w:val="000000"/>
                <w:position w:val="-2"/>
                <w:sz w:val="18"/>
                <w:szCs w:val="18"/>
              </w:rPr>
            </w:pPr>
          </w:p>
          <w:p w14:paraId="636FE86B" w14:textId="77777777" w:rsidR="00811F93" w:rsidRDefault="00811F93">
            <w:pPr>
              <w:jc w:val="center"/>
              <w:rPr>
                <w:rFonts w:ascii="Arial" w:hAnsi="Arial" w:cs="Arial"/>
                <w:color w:val="000000"/>
                <w:position w:val="-2"/>
                <w:sz w:val="18"/>
                <w:szCs w:val="18"/>
              </w:rPr>
            </w:pPr>
          </w:p>
          <w:p w14:paraId="642B2877" w14:textId="56FDD8B8" w:rsidR="00D57973" w:rsidRDefault="00257D60">
            <w:pPr>
              <w:jc w:val="center"/>
            </w:pPr>
            <w:r>
              <w:rPr>
                <w:rFonts w:ascii="Arial" w:hAnsi="Arial" w:cs="Arial"/>
                <w:color w:val="000000"/>
                <w:position w:val="-2"/>
                <w:sz w:val="18"/>
                <w:szCs w:val="18"/>
              </w:rPr>
              <w:t>Ime in priimek: _____________________</w:t>
            </w:r>
          </w:p>
        </w:tc>
      </w:tr>
      <w:tr w:rsidR="00D57973" w14:paraId="7CDDB839" w14:textId="77777777" w:rsidTr="00285016">
        <w:tblPrEx>
          <w:shd w:val="clear" w:color="auto" w:fill="auto"/>
        </w:tblPrEx>
        <w:tc>
          <w:tcPr>
            <w:tcW w:w="4080" w:type="dxa"/>
            <w:gridSpan w:val="2"/>
            <w:tcMar>
              <w:top w:w="75" w:type="dxa"/>
              <w:bottom w:w="75" w:type="dxa"/>
            </w:tcMar>
            <w:vAlign w:val="center"/>
          </w:tcPr>
          <w:p w14:paraId="607C3DF9" w14:textId="77777777" w:rsidR="00D57973" w:rsidRDefault="00257D60">
            <w:r>
              <w:rPr>
                <w:rFonts w:ascii="Arial" w:hAnsi="Arial" w:cs="Arial"/>
                <w:color w:val="000000"/>
                <w:position w:val="-2"/>
                <w:sz w:val="18"/>
                <w:szCs w:val="18"/>
              </w:rPr>
              <w:t> </w:t>
            </w:r>
          </w:p>
        </w:tc>
        <w:tc>
          <w:tcPr>
            <w:tcW w:w="0" w:type="auto"/>
            <w:gridSpan w:val="2"/>
            <w:tcMar>
              <w:top w:w="75" w:type="dxa"/>
              <w:bottom w:w="75" w:type="dxa"/>
            </w:tcMar>
            <w:vAlign w:val="center"/>
          </w:tcPr>
          <w:p w14:paraId="196261E9" w14:textId="77777777" w:rsidR="00D57973" w:rsidRDefault="00D57973"/>
          <w:p w14:paraId="6E52E30F" w14:textId="77777777" w:rsidR="00D57973" w:rsidRDefault="00257D6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0F1539F" w14:textId="77777777" w:rsidR="00D57973" w:rsidRDefault="00D57973">
      <w:pPr>
        <w:sectPr w:rsidR="00D57973" w:rsidSect="006E7A2B">
          <w:footerReference w:type="default" r:id="rId12"/>
          <w:pgSz w:w="11906" w:h="16838"/>
          <w:pgMar w:top="1418" w:right="1418" w:bottom="1418" w:left="1418" w:header="567" w:footer="596" w:gutter="0"/>
          <w:cols w:space="708"/>
          <w:docGrid w:linePitch="360"/>
        </w:sectPr>
      </w:pPr>
    </w:p>
    <w:p w14:paraId="2521F0C7"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21EB8FE" w14:textId="77777777" w:rsidR="00257D60" w:rsidRPr="00252358" w:rsidRDefault="00257D60" w:rsidP="00252358"/>
    <w:p w14:paraId="0FABB2AE"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8F27ED9" w14:textId="77777777" w:rsidR="00257D60" w:rsidRDefault="00257D60" w:rsidP="00EB2A75">
      <w:pPr>
        <w:spacing w:after="120"/>
        <w:rPr>
          <w:rFonts w:ascii="Arial" w:hAnsi="Arial" w:cs="Arial"/>
        </w:rPr>
      </w:pPr>
    </w:p>
    <w:p w14:paraId="19F9292B" w14:textId="77777777" w:rsidR="00D57973" w:rsidRDefault="00257D6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VENTILATORJEV Z VZDRŽEVANJEM</w:t>
      </w:r>
      <w:r>
        <w:rPr>
          <w:rFonts w:ascii="Arial" w:hAnsi="Arial" w:cs="Arial"/>
          <w:color w:val="000000"/>
          <w:sz w:val="18"/>
          <w:szCs w:val="18"/>
        </w:rPr>
        <w:t>«,</w:t>
      </w:r>
    </w:p>
    <w:p w14:paraId="06AD2467" w14:textId="77777777" w:rsidR="00D57973" w:rsidRDefault="00257D6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B5A255C" w14:textId="77777777" w:rsidR="00D57973" w:rsidRDefault="00257D60">
      <w:pPr>
        <w:spacing w:before="225" w:after="225" w:line="240" w:lineRule="auto"/>
        <w:jc w:val="both"/>
      </w:pPr>
      <w:r>
        <w:rPr>
          <w:rFonts w:ascii="Arial" w:hAnsi="Arial" w:cs="Arial"/>
          <w:i/>
          <w:iCs/>
          <w:color w:val="000000"/>
          <w:sz w:val="18"/>
          <w:szCs w:val="18"/>
        </w:rPr>
        <w:t>(naziv ponudnika, partnerja v skupni ponudbi)</w:t>
      </w:r>
    </w:p>
    <w:p w14:paraId="0C581F21" w14:textId="77777777" w:rsidR="00D57973" w:rsidRDefault="00257D6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57973" w14:paraId="420B36A9" w14:textId="77777777">
        <w:tc>
          <w:tcPr>
            <w:tcW w:w="0" w:type="auto"/>
            <w:tcMar>
              <w:top w:w="0" w:type="auto"/>
              <w:bottom w:w="0" w:type="auto"/>
            </w:tcMar>
          </w:tcPr>
          <w:p w14:paraId="2BAEED43"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0D0E69F"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92C6650"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75DCAFA"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440B056"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0B9B314"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F17C5F4"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E120A9D"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52E20D9"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5AEE965"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23C82E3"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67604F9"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8A99B60"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DBA8053"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6D9D0D0"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D2C7B2D"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E7E4F5B"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EB72004"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253F7A4"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A5045A4"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48C702F"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AB8791D" w14:textId="77777777" w:rsidR="00D57973" w:rsidRDefault="00257D60" w:rsidP="00D840A4">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33CC52A" w14:textId="77777777" w:rsidR="00D57973" w:rsidRDefault="00257D6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57973" w14:paraId="05FC0095" w14:textId="77777777">
        <w:tc>
          <w:tcPr>
            <w:tcW w:w="0" w:type="auto"/>
            <w:tcMar>
              <w:top w:w="0" w:type="auto"/>
              <w:bottom w:w="0" w:type="auto"/>
            </w:tcMar>
          </w:tcPr>
          <w:p w14:paraId="0D64B8F3"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6C17E9D6"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C72B358"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75739DF"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853E014"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4C81E5C"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C4160A7"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325A71B"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68898BE"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1587403"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9675968"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CDD94BD"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BA00C13" w14:textId="77777777" w:rsidR="00D57973" w:rsidRDefault="00257D60" w:rsidP="00D840A4">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FAF1924" w14:textId="77777777" w:rsidR="00D57973" w:rsidRDefault="00257D6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B6438B7" w14:textId="77777777" w:rsidR="00D57973" w:rsidRDefault="00257D6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NAKUP VENTILATORJEV Z VZDRŽEVANJEM,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7EE0BEFC" w14:textId="77777777" w:rsidR="00D57973" w:rsidRDefault="00257D6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57973" w14:paraId="2E18455F" w14:textId="77777777">
        <w:tc>
          <w:tcPr>
            <w:tcW w:w="2500" w:type="pct"/>
            <w:tcMar>
              <w:top w:w="75" w:type="dxa"/>
              <w:bottom w:w="75" w:type="dxa"/>
            </w:tcMar>
            <w:vAlign w:val="center"/>
          </w:tcPr>
          <w:p w14:paraId="0F0BC927" w14:textId="77777777" w:rsidR="00D57973" w:rsidRDefault="00257D60">
            <w:r>
              <w:rPr>
                <w:rFonts w:ascii="Arial" w:hAnsi="Arial" w:cs="Arial"/>
                <w:color w:val="000000"/>
                <w:position w:val="-2"/>
                <w:sz w:val="18"/>
                <w:szCs w:val="18"/>
              </w:rPr>
              <w:t>Kraj in datum:</w:t>
            </w:r>
          </w:p>
        </w:tc>
        <w:tc>
          <w:tcPr>
            <w:tcW w:w="0" w:type="auto"/>
            <w:tcMar>
              <w:top w:w="75" w:type="dxa"/>
              <w:bottom w:w="75" w:type="dxa"/>
            </w:tcMar>
            <w:vAlign w:val="center"/>
          </w:tcPr>
          <w:p w14:paraId="52309D88" w14:textId="77777777" w:rsidR="00D57973" w:rsidRDefault="00257D60">
            <w:r>
              <w:rPr>
                <w:rFonts w:ascii="Arial" w:hAnsi="Arial" w:cs="Arial"/>
                <w:color w:val="000000"/>
                <w:position w:val="-2"/>
                <w:sz w:val="18"/>
                <w:szCs w:val="18"/>
              </w:rPr>
              <w:t>Ime in priimek: _____________________</w:t>
            </w:r>
          </w:p>
        </w:tc>
      </w:tr>
      <w:tr w:rsidR="00D57973" w14:paraId="7865FDAA" w14:textId="77777777">
        <w:tc>
          <w:tcPr>
            <w:tcW w:w="2500" w:type="pct"/>
            <w:tcMar>
              <w:top w:w="75" w:type="dxa"/>
              <w:bottom w:w="75" w:type="dxa"/>
            </w:tcMar>
            <w:vAlign w:val="center"/>
          </w:tcPr>
          <w:p w14:paraId="742A149E" w14:textId="77777777" w:rsidR="00D57973" w:rsidRDefault="00257D60">
            <w:r>
              <w:rPr>
                <w:rFonts w:ascii="Arial" w:hAnsi="Arial" w:cs="Arial"/>
                <w:color w:val="000000"/>
                <w:position w:val="-2"/>
                <w:sz w:val="18"/>
                <w:szCs w:val="18"/>
              </w:rPr>
              <w:t> </w:t>
            </w:r>
          </w:p>
        </w:tc>
        <w:tc>
          <w:tcPr>
            <w:tcW w:w="0" w:type="auto"/>
            <w:tcMar>
              <w:top w:w="75" w:type="dxa"/>
              <w:bottom w:w="75" w:type="dxa"/>
            </w:tcMar>
            <w:vAlign w:val="center"/>
          </w:tcPr>
          <w:p w14:paraId="0D65D9B4" w14:textId="77777777" w:rsidR="00D57973" w:rsidRDefault="00D57973"/>
          <w:p w14:paraId="175D7BE0" w14:textId="77777777" w:rsidR="00D57973" w:rsidRDefault="00257D60">
            <w:pPr>
              <w:jc w:val="center"/>
            </w:pPr>
            <w:r>
              <w:rPr>
                <w:rFonts w:ascii="Arial" w:hAnsi="Arial" w:cs="Arial"/>
                <w:color w:val="A9A9A9"/>
                <w:position w:val="-2"/>
                <w:sz w:val="18"/>
                <w:szCs w:val="18"/>
              </w:rPr>
              <w:t>(žig in podpis)</w:t>
            </w:r>
          </w:p>
        </w:tc>
      </w:tr>
    </w:tbl>
    <w:p w14:paraId="7BC152EC" w14:textId="77777777" w:rsidR="00D57973" w:rsidRDefault="00257D60">
      <w:pPr>
        <w:spacing w:before="225" w:after="225" w:line="240" w:lineRule="auto"/>
        <w:jc w:val="both"/>
      </w:pPr>
      <w:r>
        <w:rPr>
          <w:rFonts w:ascii="Arial" w:hAnsi="Arial" w:cs="Arial"/>
          <w:color w:val="000000"/>
          <w:sz w:val="18"/>
          <w:szCs w:val="18"/>
        </w:rPr>
        <w:t> </w:t>
      </w:r>
    </w:p>
    <w:p w14:paraId="429724CA" w14:textId="77777777" w:rsidR="00D57973" w:rsidRDefault="00D57973">
      <w:pPr>
        <w:sectPr w:rsidR="00D57973" w:rsidSect="006E7A2B">
          <w:footerReference w:type="default" r:id="rId13"/>
          <w:pgSz w:w="11906" w:h="16838"/>
          <w:pgMar w:top="1418" w:right="1418" w:bottom="1418" w:left="1418" w:header="567" w:footer="596" w:gutter="0"/>
          <w:cols w:space="708"/>
          <w:docGrid w:linePitch="360"/>
        </w:sectPr>
      </w:pPr>
    </w:p>
    <w:p w14:paraId="3B6B395E"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B8498C7" w14:textId="77777777" w:rsidR="00257D60" w:rsidRPr="00252358" w:rsidRDefault="00257D60" w:rsidP="00252358"/>
    <w:p w14:paraId="48E5C4A9"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1B67457" w14:textId="77777777" w:rsidR="00257D60" w:rsidRDefault="00257D60" w:rsidP="00EB2A75">
      <w:pPr>
        <w:spacing w:after="120"/>
        <w:rPr>
          <w:rFonts w:ascii="Arial" w:hAnsi="Arial" w:cs="Arial"/>
        </w:rPr>
      </w:pPr>
    </w:p>
    <w:p w14:paraId="3F9A0B7E" w14:textId="77777777" w:rsidR="00D57973" w:rsidRDefault="00257D6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3B7AB1B" w14:textId="77777777" w:rsidR="00D57973" w:rsidRDefault="00257D6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082BE57B" w14:textId="36D37D45" w:rsidR="00D57973" w:rsidRDefault="00257D6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w:t>
      </w:r>
      <w:r w:rsidR="0004300C">
        <w:rPr>
          <w:rFonts w:ascii="Arial" w:hAnsi="Arial" w:cs="Arial"/>
          <w:color w:val="000000"/>
          <w:sz w:val="18"/>
          <w:szCs w:val="18"/>
        </w:rPr>
        <w:t>naročnik</w:t>
      </w:r>
      <w:r>
        <w:rPr>
          <w:rFonts w:ascii="Arial" w:hAnsi="Arial" w:cs="Arial"/>
          <w:color w:val="000000"/>
          <w:sz w:val="18"/>
          <w:szCs w:val="18"/>
        </w:rPr>
        <w:t xml:space="preserve">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170F5BC7" w14:textId="77777777" w:rsidR="00D57973" w:rsidRDefault="00D57973">
      <w:pPr>
        <w:sectPr w:rsidR="00D57973" w:rsidSect="006E7A2B">
          <w:footerReference w:type="default" r:id="rId14"/>
          <w:pgSz w:w="11906" w:h="16838"/>
          <w:pgMar w:top="1418" w:right="1418" w:bottom="1418" w:left="1418" w:header="567" w:footer="596" w:gutter="0"/>
          <w:cols w:space="708"/>
          <w:docGrid w:linePitch="360"/>
        </w:sectPr>
      </w:pPr>
    </w:p>
    <w:p w14:paraId="4340AEB2"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37AAE7E" w14:textId="77777777" w:rsidR="00257D60" w:rsidRPr="00252358" w:rsidRDefault="00257D60" w:rsidP="00252358"/>
    <w:p w14:paraId="3484EAB8"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A2D719A" w14:textId="77777777" w:rsidR="00257D60" w:rsidRDefault="00257D60" w:rsidP="00EB2A75">
      <w:pPr>
        <w:spacing w:after="120"/>
        <w:rPr>
          <w:rFonts w:ascii="Arial" w:hAnsi="Arial" w:cs="Arial"/>
        </w:rPr>
      </w:pPr>
    </w:p>
    <w:p w14:paraId="6C6C1C33" w14:textId="77777777" w:rsidR="00D57973" w:rsidRDefault="00257D60">
      <w:pPr>
        <w:spacing w:before="225" w:after="225" w:line="240" w:lineRule="auto"/>
        <w:jc w:val="center"/>
      </w:pPr>
      <w:r>
        <w:rPr>
          <w:rFonts w:ascii="Arial" w:hAnsi="Arial" w:cs="Arial"/>
          <w:b/>
          <w:bCs/>
          <w:color w:val="000000"/>
          <w:sz w:val="18"/>
          <w:szCs w:val="18"/>
        </w:rPr>
        <w:t>SEZNAM ČLANOV ORGANOV IN ZASTOPNIKOV GOSPODARSKEGA SUBJEKTA</w:t>
      </w:r>
    </w:p>
    <w:p w14:paraId="0A82C904" w14:textId="77777777" w:rsidR="00D57973" w:rsidRDefault="00257D6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57973" w14:paraId="383A225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654ED" w14:textId="77777777" w:rsidR="00D57973" w:rsidRDefault="00257D6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3F6" w14:textId="77777777" w:rsidR="00D57973" w:rsidRDefault="00257D60">
            <w:r>
              <w:rPr>
                <w:rFonts w:ascii="Arial" w:hAnsi="Arial" w:cs="Arial"/>
                <w:color w:val="000000"/>
                <w:position w:val="-2"/>
                <w:sz w:val="18"/>
                <w:szCs w:val="18"/>
              </w:rPr>
              <w:t> </w:t>
            </w:r>
          </w:p>
        </w:tc>
      </w:tr>
      <w:tr w:rsidR="00D57973" w14:paraId="6BFF0A9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54D5C" w14:textId="77777777" w:rsidR="00D57973" w:rsidRDefault="00257D6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59AC3" w14:textId="77777777" w:rsidR="00D57973" w:rsidRDefault="00257D60">
            <w:r>
              <w:rPr>
                <w:rFonts w:ascii="Arial" w:hAnsi="Arial" w:cs="Arial"/>
                <w:color w:val="000000"/>
                <w:position w:val="-2"/>
                <w:sz w:val="18"/>
                <w:szCs w:val="18"/>
              </w:rPr>
              <w:t> </w:t>
            </w:r>
          </w:p>
        </w:tc>
      </w:tr>
      <w:tr w:rsidR="00D57973" w14:paraId="35C9E2E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66EAB" w14:textId="77777777" w:rsidR="00D57973" w:rsidRDefault="00257D6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05CED" w14:textId="77777777" w:rsidR="00D57973" w:rsidRDefault="00257D60">
            <w:r>
              <w:rPr>
                <w:rFonts w:ascii="Arial" w:hAnsi="Arial" w:cs="Arial"/>
                <w:color w:val="000000"/>
                <w:position w:val="-2"/>
                <w:sz w:val="18"/>
                <w:szCs w:val="18"/>
              </w:rPr>
              <w:t> </w:t>
            </w:r>
          </w:p>
        </w:tc>
      </w:tr>
      <w:tr w:rsidR="00D57973" w14:paraId="03F600D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202CC" w14:textId="77777777" w:rsidR="00D57973" w:rsidRDefault="00257D6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207E7" w14:textId="77777777" w:rsidR="00D57973" w:rsidRDefault="00257D60">
            <w:r>
              <w:rPr>
                <w:rFonts w:ascii="Arial" w:hAnsi="Arial" w:cs="Arial"/>
                <w:color w:val="000000"/>
                <w:position w:val="-2"/>
                <w:sz w:val="18"/>
                <w:szCs w:val="18"/>
              </w:rPr>
              <w:t> </w:t>
            </w:r>
          </w:p>
        </w:tc>
      </w:tr>
    </w:tbl>
    <w:p w14:paraId="379D300A" w14:textId="7AF5A846" w:rsidR="00D57973" w:rsidRDefault="00257D6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57973" w14:paraId="77C569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8B41F" w14:textId="77777777" w:rsidR="00D57973" w:rsidRDefault="00257D6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2BD7D" w14:textId="77777777" w:rsidR="00D57973" w:rsidRDefault="00257D6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C2F09" w14:textId="77777777" w:rsidR="00D57973" w:rsidRDefault="00257D60">
            <w:r>
              <w:rPr>
                <w:rFonts w:ascii="Arial" w:hAnsi="Arial" w:cs="Arial"/>
                <w:color w:val="000000"/>
                <w:position w:val="-2"/>
                <w:sz w:val="18"/>
                <w:szCs w:val="18"/>
              </w:rPr>
              <w:t>EMŠO*</w:t>
            </w:r>
          </w:p>
        </w:tc>
      </w:tr>
      <w:tr w:rsidR="00D57973" w14:paraId="48B7224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60B564" w14:textId="77777777" w:rsidR="00D57973" w:rsidRDefault="00257D6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BB9A2" w14:textId="77777777" w:rsidR="00D57973" w:rsidRDefault="00257D6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D62E0" w14:textId="77777777" w:rsidR="00D57973" w:rsidRDefault="00257D60">
            <w:r>
              <w:rPr>
                <w:rFonts w:ascii="Arial" w:hAnsi="Arial" w:cs="Arial"/>
                <w:color w:val="000000"/>
                <w:position w:val="-2"/>
                <w:sz w:val="18"/>
                <w:szCs w:val="18"/>
              </w:rPr>
              <w:t> </w:t>
            </w:r>
          </w:p>
        </w:tc>
      </w:tr>
      <w:tr w:rsidR="00D57973" w14:paraId="16FF1CC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AB2E7A" w14:textId="77777777" w:rsidR="00D57973" w:rsidRDefault="00257D6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2BDA3" w14:textId="77777777" w:rsidR="00D57973" w:rsidRDefault="00257D6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D1DC5A" w14:textId="77777777" w:rsidR="00D57973" w:rsidRDefault="00257D60">
            <w:r>
              <w:rPr>
                <w:rFonts w:ascii="Arial" w:hAnsi="Arial" w:cs="Arial"/>
                <w:color w:val="000000"/>
                <w:position w:val="-2"/>
                <w:sz w:val="18"/>
                <w:szCs w:val="18"/>
              </w:rPr>
              <w:t> </w:t>
            </w:r>
          </w:p>
        </w:tc>
      </w:tr>
      <w:tr w:rsidR="00D57973" w14:paraId="7B76BD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F949F" w14:textId="77777777" w:rsidR="00D57973" w:rsidRDefault="00257D6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5768D" w14:textId="77777777" w:rsidR="00D57973" w:rsidRDefault="00257D6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D1AA14" w14:textId="77777777" w:rsidR="00D57973" w:rsidRDefault="00257D60">
            <w:r>
              <w:rPr>
                <w:rFonts w:ascii="Arial" w:hAnsi="Arial" w:cs="Arial"/>
                <w:color w:val="000000"/>
                <w:position w:val="-2"/>
                <w:sz w:val="18"/>
                <w:szCs w:val="18"/>
              </w:rPr>
              <w:t> </w:t>
            </w:r>
          </w:p>
        </w:tc>
      </w:tr>
      <w:tr w:rsidR="00D57973" w14:paraId="780684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537112" w14:textId="77777777" w:rsidR="00D57973" w:rsidRDefault="00257D6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569B9" w14:textId="77777777" w:rsidR="00D57973" w:rsidRDefault="00257D6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55C229" w14:textId="77777777" w:rsidR="00D57973" w:rsidRDefault="00257D60">
            <w:r>
              <w:rPr>
                <w:rFonts w:ascii="Arial" w:hAnsi="Arial" w:cs="Arial"/>
                <w:color w:val="000000"/>
                <w:position w:val="-2"/>
                <w:sz w:val="18"/>
                <w:szCs w:val="18"/>
              </w:rPr>
              <w:t> </w:t>
            </w:r>
          </w:p>
        </w:tc>
      </w:tr>
      <w:tr w:rsidR="00D57973" w14:paraId="64F5707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18C189" w14:textId="77777777" w:rsidR="00D57973" w:rsidRDefault="00257D6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57F36" w14:textId="77777777" w:rsidR="00D57973" w:rsidRDefault="00257D6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ADF750" w14:textId="77777777" w:rsidR="00D57973" w:rsidRDefault="00257D60">
            <w:r>
              <w:rPr>
                <w:rFonts w:ascii="Arial" w:hAnsi="Arial" w:cs="Arial"/>
                <w:color w:val="000000"/>
                <w:position w:val="-2"/>
                <w:sz w:val="18"/>
                <w:szCs w:val="18"/>
              </w:rPr>
              <w:t> </w:t>
            </w:r>
          </w:p>
        </w:tc>
      </w:tr>
      <w:tr w:rsidR="00D57973" w14:paraId="26AD26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91645" w14:textId="77777777" w:rsidR="00D57973" w:rsidRDefault="00257D6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82B03" w14:textId="77777777" w:rsidR="00D57973" w:rsidRDefault="00257D6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6D2AD" w14:textId="77777777" w:rsidR="00D57973" w:rsidRDefault="00257D60">
            <w:r>
              <w:rPr>
                <w:rFonts w:ascii="Arial" w:hAnsi="Arial" w:cs="Arial"/>
                <w:color w:val="000000"/>
                <w:position w:val="-2"/>
                <w:sz w:val="18"/>
                <w:szCs w:val="18"/>
              </w:rPr>
              <w:t> </w:t>
            </w:r>
          </w:p>
        </w:tc>
      </w:tr>
      <w:tr w:rsidR="00D57973" w14:paraId="6359651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31BA9" w14:textId="77777777" w:rsidR="00D57973" w:rsidRDefault="00257D6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912CB" w14:textId="77777777" w:rsidR="00D57973" w:rsidRDefault="00257D6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2948C" w14:textId="77777777" w:rsidR="00D57973" w:rsidRDefault="00257D60">
            <w:r>
              <w:rPr>
                <w:rFonts w:ascii="Arial" w:hAnsi="Arial" w:cs="Arial"/>
                <w:color w:val="000000"/>
                <w:position w:val="-2"/>
                <w:sz w:val="18"/>
                <w:szCs w:val="18"/>
              </w:rPr>
              <w:t> </w:t>
            </w:r>
          </w:p>
        </w:tc>
      </w:tr>
      <w:tr w:rsidR="00D57973" w14:paraId="1E6F6B8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7614C" w14:textId="77777777" w:rsidR="00D57973" w:rsidRDefault="00257D6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CA7EF" w14:textId="77777777" w:rsidR="00D57973" w:rsidRDefault="00257D6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33119" w14:textId="77777777" w:rsidR="00D57973" w:rsidRDefault="00257D60">
            <w:r>
              <w:rPr>
                <w:rFonts w:ascii="Arial" w:hAnsi="Arial" w:cs="Arial"/>
                <w:color w:val="000000"/>
                <w:position w:val="-2"/>
                <w:sz w:val="18"/>
                <w:szCs w:val="18"/>
              </w:rPr>
              <w:t> </w:t>
            </w:r>
          </w:p>
        </w:tc>
      </w:tr>
      <w:tr w:rsidR="00D57973" w14:paraId="0FE7911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D76B5" w14:textId="77777777" w:rsidR="00D57973" w:rsidRDefault="00257D6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FD4F8" w14:textId="77777777" w:rsidR="00D57973" w:rsidRDefault="00257D6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DA186A" w14:textId="77777777" w:rsidR="00D57973" w:rsidRDefault="00257D60">
            <w:r>
              <w:rPr>
                <w:rFonts w:ascii="Arial" w:hAnsi="Arial" w:cs="Arial"/>
                <w:color w:val="000000"/>
                <w:position w:val="-2"/>
                <w:sz w:val="18"/>
                <w:szCs w:val="18"/>
              </w:rPr>
              <w:t> </w:t>
            </w:r>
          </w:p>
        </w:tc>
      </w:tr>
    </w:tbl>
    <w:p w14:paraId="41B71A6B" w14:textId="77777777" w:rsidR="00D57973" w:rsidRDefault="00257D60">
      <w:pPr>
        <w:spacing w:before="225" w:after="225" w:line="240" w:lineRule="auto"/>
        <w:jc w:val="both"/>
      </w:pPr>
      <w:r>
        <w:rPr>
          <w:rFonts w:ascii="Arial" w:hAnsi="Arial" w:cs="Arial"/>
          <w:color w:val="000000"/>
          <w:sz w:val="18"/>
          <w:szCs w:val="18"/>
        </w:rPr>
        <w:t>* podatek je potreben za preverbo v e-Dosje</w:t>
      </w:r>
    </w:p>
    <w:p w14:paraId="287D51A4" w14:textId="77777777" w:rsidR="00D57973" w:rsidRDefault="00257D6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57973" w14:paraId="5D973AD7" w14:textId="77777777">
        <w:tc>
          <w:tcPr>
            <w:tcW w:w="2500" w:type="pct"/>
            <w:tcMar>
              <w:top w:w="75" w:type="dxa"/>
              <w:bottom w:w="75" w:type="dxa"/>
            </w:tcMar>
            <w:vAlign w:val="center"/>
          </w:tcPr>
          <w:p w14:paraId="6AB1C117" w14:textId="77777777" w:rsidR="00D57973" w:rsidRDefault="00257D60">
            <w:r>
              <w:rPr>
                <w:rFonts w:ascii="Arial" w:hAnsi="Arial" w:cs="Arial"/>
                <w:color w:val="000000"/>
                <w:position w:val="-2"/>
                <w:sz w:val="18"/>
                <w:szCs w:val="18"/>
              </w:rPr>
              <w:t>Kraj in datum:</w:t>
            </w:r>
          </w:p>
        </w:tc>
        <w:tc>
          <w:tcPr>
            <w:tcW w:w="0" w:type="auto"/>
            <w:tcMar>
              <w:top w:w="75" w:type="dxa"/>
              <w:bottom w:w="75" w:type="dxa"/>
            </w:tcMar>
            <w:vAlign w:val="center"/>
          </w:tcPr>
          <w:p w14:paraId="40497841" w14:textId="77777777" w:rsidR="00D57973" w:rsidRDefault="00257D60">
            <w:r>
              <w:rPr>
                <w:rFonts w:ascii="Arial" w:hAnsi="Arial" w:cs="Arial"/>
                <w:color w:val="000000"/>
                <w:position w:val="-2"/>
                <w:sz w:val="18"/>
                <w:szCs w:val="18"/>
              </w:rPr>
              <w:t>Ime in priimek: _____________________</w:t>
            </w:r>
          </w:p>
        </w:tc>
      </w:tr>
      <w:tr w:rsidR="00D57973" w14:paraId="491F67B0" w14:textId="77777777">
        <w:tc>
          <w:tcPr>
            <w:tcW w:w="2500" w:type="pct"/>
            <w:tcMar>
              <w:top w:w="75" w:type="dxa"/>
              <w:bottom w:w="75" w:type="dxa"/>
            </w:tcMar>
            <w:vAlign w:val="center"/>
          </w:tcPr>
          <w:p w14:paraId="0DB93329" w14:textId="77777777" w:rsidR="00D57973" w:rsidRDefault="00257D60">
            <w:r>
              <w:rPr>
                <w:rFonts w:ascii="Arial" w:hAnsi="Arial" w:cs="Arial"/>
                <w:color w:val="000000"/>
                <w:position w:val="-2"/>
                <w:sz w:val="18"/>
                <w:szCs w:val="18"/>
              </w:rPr>
              <w:t> </w:t>
            </w:r>
          </w:p>
        </w:tc>
        <w:tc>
          <w:tcPr>
            <w:tcW w:w="0" w:type="auto"/>
            <w:tcMar>
              <w:top w:w="75" w:type="dxa"/>
              <w:bottom w:w="75" w:type="dxa"/>
            </w:tcMar>
            <w:vAlign w:val="center"/>
          </w:tcPr>
          <w:p w14:paraId="14EC5256" w14:textId="77777777" w:rsidR="00D57973" w:rsidRDefault="00257D60">
            <w:pPr>
              <w:jc w:val="center"/>
            </w:pPr>
            <w:r>
              <w:rPr>
                <w:rFonts w:ascii="Arial" w:hAnsi="Arial" w:cs="Arial"/>
                <w:color w:val="A9A9A9"/>
                <w:position w:val="-2"/>
                <w:sz w:val="18"/>
                <w:szCs w:val="18"/>
              </w:rPr>
              <w:t>(podpis)</w:t>
            </w:r>
          </w:p>
        </w:tc>
      </w:tr>
    </w:tbl>
    <w:p w14:paraId="54D9987D" w14:textId="77777777" w:rsidR="00D57973" w:rsidRDefault="00257D60">
      <w:pPr>
        <w:spacing w:before="225" w:after="225" w:line="240" w:lineRule="auto"/>
        <w:jc w:val="both"/>
      </w:pPr>
      <w:r>
        <w:rPr>
          <w:rFonts w:ascii="Arial" w:hAnsi="Arial" w:cs="Arial"/>
          <w:color w:val="000000"/>
          <w:sz w:val="18"/>
          <w:szCs w:val="18"/>
        </w:rPr>
        <w:t> </w:t>
      </w:r>
    </w:p>
    <w:p w14:paraId="3ABBCD2D" w14:textId="77777777" w:rsidR="00D57973" w:rsidRDefault="00257D6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1BB020D" w14:textId="77777777" w:rsidR="00D57973" w:rsidRDefault="00257D60">
      <w:pPr>
        <w:spacing w:before="225" w:after="225" w:line="240" w:lineRule="auto"/>
        <w:jc w:val="both"/>
      </w:pPr>
      <w:r>
        <w:rPr>
          <w:rFonts w:ascii="Arial" w:hAnsi="Arial" w:cs="Arial"/>
          <w:color w:val="000000"/>
          <w:sz w:val="18"/>
          <w:szCs w:val="18"/>
        </w:rPr>
        <w:t> </w:t>
      </w:r>
    </w:p>
    <w:p w14:paraId="0E4A8A3D" w14:textId="77777777" w:rsidR="00D57973" w:rsidRDefault="00D57973">
      <w:pPr>
        <w:sectPr w:rsidR="00D57973" w:rsidSect="006E7A2B">
          <w:footerReference w:type="default" r:id="rId15"/>
          <w:pgSz w:w="11906" w:h="16838"/>
          <w:pgMar w:top="1418" w:right="1418" w:bottom="1418" w:left="1418" w:header="567" w:footer="596" w:gutter="0"/>
          <w:cols w:space="708"/>
          <w:docGrid w:linePitch="360"/>
        </w:sectPr>
      </w:pPr>
    </w:p>
    <w:p w14:paraId="5CA5EDA5"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49AC894" w14:textId="77777777" w:rsidR="00257D60" w:rsidRPr="00252358" w:rsidRDefault="00257D60" w:rsidP="00252358"/>
    <w:p w14:paraId="210DB65A"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6195358" w14:textId="77777777" w:rsidR="00257D60" w:rsidRDefault="00257D60" w:rsidP="00EB2A75">
      <w:pPr>
        <w:spacing w:after="120"/>
        <w:rPr>
          <w:rFonts w:ascii="Arial" w:hAnsi="Arial" w:cs="Arial"/>
        </w:rPr>
      </w:pPr>
    </w:p>
    <w:p w14:paraId="349F16BC" w14:textId="77777777" w:rsidR="00D57973" w:rsidRDefault="00257D6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637F3E0" w14:textId="77777777" w:rsidR="00D57973" w:rsidRDefault="00257D6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57973" w14:paraId="24CBC3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3C073" w14:textId="77777777" w:rsidR="00D57973" w:rsidRDefault="00257D60">
            <w:pPr>
              <w:spacing w:before="135" w:after="135"/>
              <w:jc w:val="both"/>
              <w:textAlignment w:val="center"/>
            </w:pPr>
            <w:r>
              <w:rPr>
                <w:rFonts w:ascii="Arial" w:hAnsi="Arial" w:cs="Arial"/>
                <w:b/>
                <w:bCs/>
                <w:color w:val="000000"/>
                <w:position w:val="-2"/>
                <w:sz w:val="18"/>
                <w:szCs w:val="18"/>
              </w:rPr>
              <w:t>Ime in priimek</w:t>
            </w:r>
          </w:p>
          <w:p w14:paraId="2E4AE115" w14:textId="77777777" w:rsidR="00D57973" w:rsidRDefault="00257D60">
            <w:pPr>
              <w:spacing w:before="135" w:after="135"/>
              <w:jc w:val="both"/>
              <w:textAlignment w:val="center"/>
            </w:pPr>
            <w:r>
              <w:rPr>
                <w:rFonts w:ascii="Arial" w:hAnsi="Arial" w:cs="Arial"/>
                <w:b/>
                <w:bCs/>
                <w:color w:val="000000"/>
                <w:position w:val="-2"/>
                <w:sz w:val="18"/>
                <w:szCs w:val="18"/>
              </w:rPr>
              <w:t>ali</w:t>
            </w:r>
          </w:p>
          <w:p w14:paraId="09A9AC49" w14:textId="77777777" w:rsidR="00D57973" w:rsidRDefault="00257D6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433533" w14:textId="77777777" w:rsidR="00D57973" w:rsidRDefault="00257D60">
            <w:pPr>
              <w:spacing w:before="135" w:after="135"/>
              <w:jc w:val="both"/>
              <w:textAlignment w:val="center"/>
            </w:pPr>
            <w:r>
              <w:rPr>
                <w:rFonts w:ascii="Arial" w:hAnsi="Arial" w:cs="Arial"/>
                <w:b/>
                <w:bCs/>
                <w:color w:val="000000"/>
                <w:position w:val="-2"/>
                <w:sz w:val="18"/>
                <w:szCs w:val="18"/>
              </w:rPr>
              <w:t>Naslov prebivališča</w:t>
            </w:r>
          </w:p>
          <w:p w14:paraId="265CC6B6" w14:textId="77777777" w:rsidR="00D57973" w:rsidRDefault="00257D60">
            <w:pPr>
              <w:spacing w:before="135" w:after="135"/>
              <w:jc w:val="both"/>
              <w:textAlignment w:val="center"/>
            </w:pPr>
            <w:r>
              <w:rPr>
                <w:rFonts w:ascii="Arial" w:hAnsi="Arial" w:cs="Arial"/>
                <w:b/>
                <w:bCs/>
                <w:color w:val="000000"/>
                <w:position w:val="-2"/>
                <w:sz w:val="18"/>
                <w:szCs w:val="18"/>
              </w:rPr>
              <w:t>ali</w:t>
            </w:r>
          </w:p>
          <w:p w14:paraId="503FFE25" w14:textId="77777777" w:rsidR="00D57973" w:rsidRDefault="00257D6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05BCF7" w14:textId="77777777" w:rsidR="00D57973" w:rsidRDefault="00257D60">
            <w:pPr>
              <w:spacing w:before="135" w:after="135"/>
              <w:jc w:val="both"/>
              <w:textAlignment w:val="center"/>
            </w:pPr>
            <w:r>
              <w:rPr>
                <w:rFonts w:ascii="Arial" w:hAnsi="Arial" w:cs="Arial"/>
                <w:b/>
                <w:bCs/>
                <w:color w:val="000000"/>
                <w:position w:val="-2"/>
                <w:sz w:val="18"/>
                <w:szCs w:val="18"/>
              </w:rPr>
              <w:t>Delež lastništva</w:t>
            </w:r>
          </w:p>
          <w:p w14:paraId="712F1C4E" w14:textId="77777777" w:rsidR="00D57973" w:rsidRDefault="00257D60">
            <w:pPr>
              <w:spacing w:before="135" w:after="135"/>
              <w:jc w:val="both"/>
              <w:textAlignment w:val="center"/>
            </w:pPr>
            <w:r>
              <w:rPr>
                <w:rFonts w:ascii="Arial" w:hAnsi="Arial" w:cs="Arial"/>
                <w:b/>
                <w:bCs/>
                <w:color w:val="000000"/>
                <w:position w:val="-2"/>
                <w:sz w:val="18"/>
                <w:szCs w:val="18"/>
              </w:rPr>
              <w:t>ali</w:t>
            </w:r>
          </w:p>
          <w:p w14:paraId="375DCE9A" w14:textId="77777777" w:rsidR="00D57973" w:rsidRDefault="00257D60">
            <w:pPr>
              <w:spacing w:before="135" w:after="135"/>
              <w:jc w:val="both"/>
              <w:textAlignment w:val="center"/>
            </w:pPr>
            <w:r>
              <w:rPr>
                <w:rFonts w:ascii="Arial" w:hAnsi="Arial" w:cs="Arial"/>
                <w:b/>
                <w:bCs/>
                <w:color w:val="000000"/>
                <w:position w:val="-2"/>
                <w:sz w:val="18"/>
                <w:szCs w:val="18"/>
              </w:rPr>
              <w:t>Delež lastništva gospodarskega subjekta</w:t>
            </w:r>
          </w:p>
        </w:tc>
      </w:tr>
      <w:tr w:rsidR="00D57973" w14:paraId="6956B38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8876F"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07E7A"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60B6EF" w14:textId="77777777" w:rsidR="00D57973" w:rsidRDefault="00257D60">
            <w:pPr>
              <w:spacing w:before="135" w:after="135"/>
              <w:jc w:val="both"/>
              <w:textAlignment w:val="center"/>
            </w:pPr>
            <w:r>
              <w:rPr>
                <w:rFonts w:ascii="Arial" w:hAnsi="Arial" w:cs="Arial"/>
                <w:color w:val="000000"/>
                <w:position w:val="-2"/>
                <w:sz w:val="18"/>
                <w:szCs w:val="18"/>
              </w:rPr>
              <w:t> </w:t>
            </w:r>
          </w:p>
        </w:tc>
      </w:tr>
      <w:tr w:rsidR="00D57973" w14:paraId="17FD49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257E6"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62F72F"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B19DBD" w14:textId="77777777" w:rsidR="00D57973" w:rsidRDefault="00257D60">
            <w:pPr>
              <w:spacing w:before="135" w:after="135"/>
              <w:jc w:val="both"/>
              <w:textAlignment w:val="center"/>
            </w:pPr>
            <w:r>
              <w:rPr>
                <w:rFonts w:ascii="Arial" w:hAnsi="Arial" w:cs="Arial"/>
                <w:color w:val="000000"/>
                <w:position w:val="-2"/>
                <w:sz w:val="18"/>
                <w:szCs w:val="18"/>
              </w:rPr>
              <w:t> </w:t>
            </w:r>
          </w:p>
        </w:tc>
      </w:tr>
      <w:tr w:rsidR="00D57973" w14:paraId="6CFF94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6DED8"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CFF52A"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D06EE" w14:textId="77777777" w:rsidR="00D57973" w:rsidRDefault="00257D60">
            <w:pPr>
              <w:spacing w:before="135" w:after="135"/>
              <w:jc w:val="both"/>
              <w:textAlignment w:val="center"/>
            </w:pPr>
            <w:r>
              <w:rPr>
                <w:rFonts w:ascii="Arial" w:hAnsi="Arial" w:cs="Arial"/>
                <w:color w:val="000000"/>
                <w:position w:val="-2"/>
                <w:sz w:val="18"/>
                <w:szCs w:val="18"/>
              </w:rPr>
              <w:t> </w:t>
            </w:r>
          </w:p>
        </w:tc>
      </w:tr>
      <w:tr w:rsidR="00D57973" w14:paraId="4CCA46F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F2D8FD"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B2DD0"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95E7A" w14:textId="77777777" w:rsidR="00D57973" w:rsidRDefault="00257D60">
            <w:pPr>
              <w:spacing w:before="135" w:after="135"/>
              <w:jc w:val="both"/>
              <w:textAlignment w:val="center"/>
            </w:pPr>
            <w:r>
              <w:rPr>
                <w:rFonts w:ascii="Arial" w:hAnsi="Arial" w:cs="Arial"/>
                <w:color w:val="000000"/>
                <w:position w:val="-2"/>
                <w:sz w:val="18"/>
                <w:szCs w:val="18"/>
              </w:rPr>
              <w:t> </w:t>
            </w:r>
          </w:p>
        </w:tc>
      </w:tr>
    </w:tbl>
    <w:p w14:paraId="071120A4" w14:textId="77777777" w:rsidR="00D57973" w:rsidRDefault="00257D6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57973" w14:paraId="7018B0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DDBD1" w14:textId="77777777" w:rsidR="00D57973" w:rsidRDefault="00257D6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6A929" w14:textId="77777777" w:rsidR="00D57973" w:rsidRDefault="00257D6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144144" w14:textId="77777777" w:rsidR="00D57973" w:rsidRDefault="00257D60">
            <w:pPr>
              <w:spacing w:before="135" w:after="135"/>
              <w:jc w:val="both"/>
              <w:textAlignment w:val="center"/>
            </w:pPr>
            <w:r>
              <w:rPr>
                <w:rFonts w:ascii="Arial" w:hAnsi="Arial" w:cs="Arial"/>
                <w:b/>
                <w:bCs/>
                <w:color w:val="000000"/>
                <w:position w:val="-2"/>
                <w:sz w:val="18"/>
                <w:szCs w:val="18"/>
              </w:rPr>
              <w:t>Delež lastništva gospodarskega subjekta</w:t>
            </w:r>
          </w:p>
        </w:tc>
      </w:tr>
      <w:tr w:rsidR="00D57973" w14:paraId="51CB6A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3661C6"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1F114"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9A4163" w14:textId="77777777" w:rsidR="00D57973" w:rsidRDefault="00257D60">
            <w:pPr>
              <w:spacing w:before="135" w:after="135"/>
              <w:jc w:val="both"/>
              <w:textAlignment w:val="center"/>
            </w:pPr>
            <w:r>
              <w:rPr>
                <w:rFonts w:ascii="Arial" w:hAnsi="Arial" w:cs="Arial"/>
                <w:color w:val="000000"/>
                <w:position w:val="-2"/>
                <w:sz w:val="18"/>
                <w:szCs w:val="18"/>
              </w:rPr>
              <w:t> </w:t>
            </w:r>
          </w:p>
        </w:tc>
      </w:tr>
      <w:tr w:rsidR="00D57973" w14:paraId="65E63F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EF8A7"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5CEC6"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A4CEE" w14:textId="77777777" w:rsidR="00D57973" w:rsidRDefault="00257D60">
            <w:pPr>
              <w:spacing w:before="135" w:after="135"/>
              <w:jc w:val="both"/>
              <w:textAlignment w:val="center"/>
            </w:pPr>
            <w:r>
              <w:rPr>
                <w:rFonts w:ascii="Arial" w:hAnsi="Arial" w:cs="Arial"/>
                <w:color w:val="000000"/>
                <w:position w:val="-2"/>
                <w:sz w:val="18"/>
                <w:szCs w:val="18"/>
              </w:rPr>
              <w:t> </w:t>
            </w:r>
          </w:p>
        </w:tc>
      </w:tr>
      <w:tr w:rsidR="00D57973" w14:paraId="36D5D6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C2533"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9BE64D"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EEA78" w14:textId="77777777" w:rsidR="00D57973" w:rsidRDefault="00257D60">
            <w:pPr>
              <w:spacing w:before="135" w:after="135"/>
              <w:jc w:val="both"/>
              <w:textAlignment w:val="center"/>
            </w:pPr>
            <w:r>
              <w:rPr>
                <w:rFonts w:ascii="Arial" w:hAnsi="Arial" w:cs="Arial"/>
                <w:color w:val="000000"/>
                <w:position w:val="-2"/>
                <w:sz w:val="18"/>
                <w:szCs w:val="18"/>
              </w:rPr>
              <w:t> </w:t>
            </w:r>
          </w:p>
        </w:tc>
      </w:tr>
      <w:tr w:rsidR="00D57973" w14:paraId="4D90F5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26FE7"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ABC0CB" w14:textId="77777777" w:rsidR="00D57973" w:rsidRDefault="00257D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0FF75A" w14:textId="77777777" w:rsidR="00D57973" w:rsidRDefault="00257D60">
            <w:pPr>
              <w:spacing w:before="135" w:after="135"/>
              <w:jc w:val="both"/>
              <w:textAlignment w:val="center"/>
            </w:pPr>
            <w:r>
              <w:rPr>
                <w:rFonts w:ascii="Arial" w:hAnsi="Arial" w:cs="Arial"/>
                <w:color w:val="000000"/>
                <w:position w:val="-2"/>
                <w:sz w:val="18"/>
                <w:szCs w:val="18"/>
              </w:rPr>
              <w:t> </w:t>
            </w:r>
          </w:p>
        </w:tc>
      </w:tr>
    </w:tbl>
    <w:p w14:paraId="4D30166C" w14:textId="77777777" w:rsidR="00D57973" w:rsidRDefault="00257D6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57973" w14:paraId="0459A0A7" w14:textId="77777777">
        <w:tc>
          <w:tcPr>
            <w:tcW w:w="4080" w:type="dxa"/>
            <w:tcMar>
              <w:top w:w="75" w:type="dxa"/>
              <w:bottom w:w="75" w:type="dxa"/>
            </w:tcMar>
            <w:vAlign w:val="center"/>
          </w:tcPr>
          <w:p w14:paraId="48D90101" w14:textId="77777777" w:rsidR="00D57973" w:rsidRDefault="00257D60">
            <w:r>
              <w:rPr>
                <w:rFonts w:ascii="Arial" w:hAnsi="Arial" w:cs="Arial"/>
                <w:color w:val="000000"/>
                <w:position w:val="-2"/>
                <w:sz w:val="18"/>
                <w:szCs w:val="18"/>
              </w:rPr>
              <w:t>Kraj in datum:</w:t>
            </w:r>
          </w:p>
        </w:tc>
        <w:tc>
          <w:tcPr>
            <w:tcW w:w="0" w:type="auto"/>
            <w:tcMar>
              <w:top w:w="75" w:type="dxa"/>
              <w:bottom w:w="75" w:type="dxa"/>
            </w:tcMar>
            <w:vAlign w:val="center"/>
          </w:tcPr>
          <w:p w14:paraId="4808600D" w14:textId="77777777" w:rsidR="00D57973" w:rsidRDefault="00257D60">
            <w:r>
              <w:rPr>
                <w:rFonts w:ascii="Arial" w:hAnsi="Arial" w:cs="Arial"/>
                <w:color w:val="000000"/>
                <w:position w:val="-2"/>
                <w:sz w:val="18"/>
                <w:szCs w:val="18"/>
              </w:rPr>
              <w:t>Ime in priimek: _____________________</w:t>
            </w:r>
          </w:p>
        </w:tc>
      </w:tr>
      <w:tr w:rsidR="00D57973" w14:paraId="69084A52" w14:textId="77777777">
        <w:tc>
          <w:tcPr>
            <w:tcW w:w="4080" w:type="dxa"/>
            <w:tcMar>
              <w:top w:w="75" w:type="dxa"/>
              <w:bottom w:w="75" w:type="dxa"/>
            </w:tcMar>
            <w:vAlign w:val="center"/>
          </w:tcPr>
          <w:p w14:paraId="7D74D68B" w14:textId="77777777" w:rsidR="00D57973" w:rsidRDefault="00257D60">
            <w:r>
              <w:rPr>
                <w:rFonts w:ascii="Arial" w:hAnsi="Arial" w:cs="Arial"/>
                <w:color w:val="000000"/>
                <w:position w:val="-2"/>
                <w:sz w:val="18"/>
                <w:szCs w:val="18"/>
              </w:rPr>
              <w:t> </w:t>
            </w:r>
          </w:p>
        </w:tc>
        <w:tc>
          <w:tcPr>
            <w:tcW w:w="0" w:type="auto"/>
            <w:tcMar>
              <w:top w:w="75" w:type="dxa"/>
              <w:bottom w:w="75" w:type="dxa"/>
            </w:tcMar>
            <w:vAlign w:val="center"/>
          </w:tcPr>
          <w:p w14:paraId="06579553" w14:textId="77777777" w:rsidR="00D57973" w:rsidRDefault="00257D60">
            <w:pPr>
              <w:jc w:val="center"/>
            </w:pPr>
            <w:r>
              <w:rPr>
                <w:rFonts w:ascii="Arial" w:hAnsi="Arial" w:cs="Arial"/>
                <w:color w:val="000000"/>
                <w:position w:val="-2"/>
                <w:sz w:val="18"/>
                <w:szCs w:val="18"/>
              </w:rPr>
              <w:t>(žig in podpis)</w:t>
            </w:r>
          </w:p>
        </w:tc>
      </w:tr>
    </w:tbl>
    <w:p w14:paraId="7E181C54" w14:textId="77777777" w:rsidR="00D57973" w:rsidRDefault="00257D60">
      <w:pPr>
        <w:spacing w:before="225" w:after="225" w:line="240" w:lineRule="auto"/>
        <w:jc w:val="both"/>
      </w:pPr>
      <w:r>
        <w:rPr>
          <w:rFonts w:ascii="Arial" w:hAnsi="Arial" w:cs="Arial"/>
          <w:color w:val="000000"/>
          <w:sz w:val="18"/>
          <w:szCs w:val="18"/>
        </w:rPr>
        <w:t> </w:t>
      </w:r>
    </w:p>
    <w:p w14:paraId="7E03BBF9" w14:textId="77777777" w:rsidR="00D57973" w:rsidRDefault="00257D6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04F2A3A" w14:textId="77777777" w:rsidR="00D57973" w:rsidRDefault="00D57973">
      <w:pPr>
        <w:sectPr w:rsidR="00D57973" w:rsidSect="006E7A2B">
          <w:footerReference w:type="default" r:id="rId16"/>
          <w:pgSz w:w="11906" w:h="16838"/>
          <w:pgMar w:top="1418" w:right="1418" w:bottom="1418" w:left="1418" w:header="567" w:footer="596" w:gutter="0"/>
          <w:cols w:space="708"/>
          <w:docGrid w:linePitch="360"/>
        </w:sectPr>
      </w:pPr>
    </w:p>
    <w:p w14:paraId="2813ED21" w14:textId="2DD30BD1"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6</w:t>
      </w:r>
      <w:r w:rsidR="00A66FF8">
        <w:rPr>
          <w:rFonts w:ascii="Arial" w:hAnsi="Arial" w:cs="Arial"/>
          <w:sz w:val="18"/>
          <w:szCs w:val="18"/>
        </w:rPr>
        <w:t>a</w:t>
      </w:r>
    </w:p>
    <w:p w14:paraId="1F7CE0C9" w14:textId="77777777" w:rsidR="00257D60" w:rsidRPr="00252358" w:rsidRDefault="00257D60" w:rsidP="00252358"/>
    <w:p w14:paraId="14C831AD" w14:textId="4E4D9B15"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00B92196">
        <w:rPr>
          <w:rFonts w:ascii="Arial" w:hAnsi="Arial" w:cs="Arial"/>
        </w:rPr>
        <w:t>kakovosti opreme</w:t>
      </w:r>
      <w:r w:rsidR="00A66FF8">
        <w:rPr>
          <w:rFonts w:ascii="Arial" w:hAnsi="Arial" w:cs="Arial"/>
        </w:rPr>
        <w:t xml:space="preserve"> – referenca za opremo</w:t>
      </w:r>
    </w:p>
    <w:p w14:paraId="5F26653B" w14:textId="77777777" w:rsidR="00257D60" w:rsidRDefault="00257D60" w:rsidP="00EB2A75">
      <w:pPr>
        <w:spacing w:after="120"/>
        <w:rPr>
          <w:rFonts w:ascii="Arial" w:hAnsi="Arial" w:cs="Arial"/>
        </w:rPr>
      </w:pPr>
    </w:p>
    <w:p w14:paraId="2D21E695" w14:textId="77777777" w:rsidR="00B92196" w:rsidRPr="005A4A04" w:rsidRDefault="00B92196" w:rsidP="00B92196">
      <w:pPr>
        <w:shd w:val="clear" w:color="auto" w:fill="FFFFFF"/>
        <w:spacing w:before="225" w:after="375" w:line="333" w:lineRule="auto"/>
        <w:jc w:val="both"/>
        <w:rPr>
          <w:rFonts w:eastAsia="Calibri" w:cs="Times New Roman"/>
        </w:rPr>
      </w:pPr>
      <w:r w:rsidRPr="005A4A04">
        <w:rPr>
          <w:rFonts w:ascii="Arial" w:eastAsia="Calibri" w:hAnsi="Arial" w:cs="Arial"/>
          <w:sz w:val="18"/>
          <w:szCs w:val="18"/>
          <w:shd w:val="clear" w:color="auto" w:fill="FFFFFF"/>
        </w:rPr>
        <w:t> </w:t>
      </w:r>
      <w:r w:rsidRPr="005A4A04">
        <w:rPr>
          <w:rFonts w:ascii="Arial" w:eastAsia="Calibri" w:hAnsi="Arial" w:cs="Arial"/>
          <w:b/>
          <w:bCs/>
          <w:sz w:val="18"/>
          <w:szCs w:val="18"/>
          <w:shd w:val="clear" w:color="auto" w:fill="FFFFFF"/>
        </w:rPr>
        <w:t>IZJAVA - POTRDILO REFERENCE</w:t>
      </w:r>
    </w:p>
    <w:p w14:paraId="08979A7B" w14:textId="77777777" w:rsidR="00B92196" w:rsidRPr="005A4A04" w:rsidRDefault="00B92196" w:rsidP="00B92196">
      <w:pPr>
        <w:shd w:val="clear" w:color="auto" w:fill="FFFFFF"/>
        <w:spacing w:before="225" w:after="375" w:line="333" w:lineRule="auto"/>
        <w:rPr>
          <w:rFonts w:eastAsia="Calibri" w:cs="Times New Roman"/>
        </w:rPr>
      </w:pPr>
      <w:r w:rsidRPr="005A4A04">
        <w:rPr>
          <w:rFonts w:ascii="Arial" w:eastAsia="Calibri" w:hAnsi="Arial" w:cs="Arial"/>
          <w:b/>
          <w:bCs/>
          <w:sz w:val="18"/>
          <w:szCs w:val="18"/>
          <w:shd w:val="clear" w:color="auto" w:fill="FFFFFF"/>
        </w:rPr>
        <w:t>Naziv in naslov potrjevalca reference: </w:t>
      </w:r>
      <w:r w:rsidRPr="005A4A04">
        <w:rPr>
          <w:rFonts w:ascii="Arial" w:eastAsia="Calibri" w:hAnsi="Arial" w:cs="Arial"/>
          <w:sz w:val="18"/>
          <w:szCs w:val="18"/>
          <w:u w:val="single"/>
          <w:shd w:val="clear" w:color="auto" w:fill="FFFFFF"/>
        </w:rPr>
        <w:t>_________________________________________________________________</w:t>
      </w:r>
    </w:p>
    <w:tbl>
      <w:tblPr>
        <w:tblStyle w:val="NormalTablePHPDOCX"/>
        <w:tblW w:w="0" w:type="auto"/>
        <w:tblInd w:w="108" w:type="dxa"/>
        <w:tblLook w:val="04A0" w:firstRow="1" w:lastRow="0" w:firstColumn="1" w:lastColumn="0" w:noHBand="0" w:noVBand="1"/>
      </w:tblPr>
      <w:tblGrid>
        <w:gridCol w:w="8962"/>
      </w:tblGrid>
      <w:tr w:rsidR="00B92196" w:rsidRPr="005A4A04" w14:paraId="192AA37A" w14:textId="77777777" w:rsidTr="00882608">
        <w:tc>
          <w:tcPr>
            <w:tcW w:w="0" w:type="auto"/>
            <w:tcMar>
              <w:top w:w="0" w:type="auto"/>
              <w:bottom w:w="0" w:type="auto"/>
            </w:tcMar>
          </w:tcPr>
          <w:p w14:paraId="3B0E0493" w14:textId="77777777" w:rsidR="00B92196" w:rsidRPr="005A4A04" w:rsidRDefault="00B92196" w:rsidP="00882608">
            <w:pPr>
              <w:spacing w:before="225" w:after="225"/>
              <w:jc w:val="both"/>
              <w:rPr>
                <w:rFonts w:eastAsia="Calibri" w:cs="Times New Roman"/>
              </w:rPr>
            </w:pPr>
            <w:r w:rsidRPr="005A4A04">
              <w:rPr>
                <w:rFonts w:ascii="Arial" w:eastAsia="Calibri" w:hAnsi="Arial" w:cs="Arial"/>
                <w:sz w:val="18"/>
                <w:szCs w:val="18"/>
              </w:rPr>
              <w:t>Izjavljamo,  da je bila v naši ustanovi dobavljena oprema </w:t>
            </w:r>
            <w:r>
              <w:rPr>
                <w:rFonts w:ascii="Arial" w:eastAsia="Calibri" w:hAnsi="Arial" w:cs="Arial"/>
                <w:sz w:val="18"/>
                <w:szCs w:val="18"/>
              </w:rPr>
              <w:t>(</w:t>
            </w:r>
            <w:r w:rsidRPr="005A4A04">
              <w:rPr>
                <w:rFonts w:ascii="Arial" w:eastAsia="Calibri" w:hAnsi="Arial" w:cs="Arial"/>
                <w:sz w:val="18"/>
                <w:szCs w:val="18"/>
              </w:rPr>
              <w:t>navesti model, proizvajalca</w:t>
            </w:r>
            <w:r>
              <w:rPr>
                <w:rFonts w:ascii="Arial" w:eastAsia="Calibri" w:hAnsi="Arial" w:cs="Arial"/>
                <w:sz w:val="18"/>
                <w:szCs w:val="18"/>
              </w:rPr>
              <w:t xml:space="preserve">): </w:t>
            </w:r>
          </w:p>
          <w:p w14:paraId="23D25578" w14:textId="77777777" w:rsidR="00B92196" w:rsidRPr="005A4A04" w:rsidRDefault="00B92196" w:rsidP="00882608">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57259CCE" w14:textId="77777777" w:rsidR="00B92196" w:rsidRPr="005A4A04" w:rsidRDefault="00B92196" w:rsidP="00882608">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58FD7E39" w14:textId="77777777" w:rsidR="00B92196" w:rsidRPr="005A4A04" w:rsidRDefault="00B92196" w:rsidP="00882608">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0FE0466C" w14:textId="77777777" w:rsidR="00B92196" w:rsidRPr="005A4A04" w:rsidRDefault="00B92196" w:rsidP="00882608">
            <w:pPr>
              <w:spacing w:before="225" w:after="225"/>
              <w:jc w:val="both"/>
              <w:rPr>
                <w:rFonts w:eastAsia="Calibri" w:cs="Times New Roman"/>
              </w:rPr>
            </w:pPr>
            <w:r w:rsidRPr="005A4A04">
              <w:rPr>
                <w:rFonts w:ascii="Arial" w:eastAsia="Calibri" w:hAnsi="Arial" w:cs="Arial"/>
                <w:sz w:val="18"/>
                <w:szCs w:val="18"/>
              </w:rPr>
              <w:t xml:space="preserve"> ki jo imamo od primopredaje v nemoteni in učinkoviti uporabi.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B92196" w:rsidRPr="005A4A04" w14:paraId="3313FBC4" w14:textId="77777777" w:rsidTr="00882608">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FA5E6C" w14:textId="77777777" w:rsidR="00B92196" w:rsidRPr="005A4A04" w:rsidRDefault="00B92196" w:rsidP="00882608">
                  <w:pPr>
                    <w:spacing w:before="135" w:after="135"/>
                    <w:jc w:val="both"/>
                    <w:textAlignment w:val="center"/>
                    <w:rPr>
                      <w:rFonts w:eastAsia="Calibri" w:cs="Times New Roman"/>
                    </w:rPr>
                  </w:pPr>
                  <w:r w:rsidRPr="005A4A04">
                    <w:rPr>
                      <w:rFonts w:ascii="Arial" w:eastAsia="Calibri" w:hAnsi="Arial" w:cs="Arial"/>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53020" w14:textId="77777777" w:rsidR="00B92196" w:rsidRPr="005A4A04" w:rsidRDefault="00B92196" w:rsidP="00882608">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bl>
          <w:p w14:paraId="20AE5443" w14:textId="77777777" w:rsidR="00B92196" w:rsidRPr="005A4A04" w:rsidRDefault="00B92196" w:rsidP="00882608">
            <w:pPr>
              <w:rPr>
                <w:rFonts w:eastAsia="Calibri" w:cs="Times New Roman"/>
              </w:rPr>
            </w:pPr>
          </w:p>
          <w:p w14:paraId="5AE361CF" w14:textId="77777777" w:rsidR="00B92196" w:rsidRPr="005A4A04" w:rsidRDefault="00B92196" w:rsidP="00882608">
            <w:pPr>
              <w:jc w:val="both"/>
              <w:rPr>
                <w:rFonts w:ascii="Arial" w:eastAsia="Calibri" w:hAnsi="Arial" w:cs="Arial"/>
                <w:b/>
                <w:bCs/>
                <w:sz w:val="18"/>
                <w:szCs w:val="18"/>
              </w:rPr>
            </w:pPr>
            <w:r w:rsidRPr="005A4A04">
              <w:rPr>
                <w:rFonts w:ascii="Arial" w:eastAsia="Calibri" w:hAnsi="Arial" w:cs="Arial"/>
                <w:b/>
                <w:bCs/>
                <w:sz w:val="18"/>
                <w:szCs w:val="18"/>
              </w:rPr>
              <w:t xml:space="preserve">Izjavljamo, da oprema deluje nemoteno, kakovostno, da pri uporabi ni nobenih odstopanj od tehničnih karakteristik opreme, kot izhajajo iz tehničnih specifikacij predmetne opreme. </w:t>
            </w:r>
          </w:p>
          <w:p w14:paraId="602C2960" w14:textId="03B55099" w:rsidR="00B92196" w:rsidRPr="005A4A04" w:rsidRDefault="00B92196" w:rsidP="00882608">
            <w:pPr>
              <w:spacing w:before="225" w:after="225"/>
              <w:jc w:val="both"/>
              <w:rPr>
                <w:rFonts w:ascii="Arial" w:eastAsia="Calibri" w:hAnsi="Arial" w:cs="Arial"/>
                <w:b/>
                <w:bCs/>
                <w:sz w:val="18"/>
                <w:szCs w:val="18"/>
              </w:rPr>
            </w:pPr>
            <w:r w:rsidRPr="005A4A04">
              <w:rPr>
                <w:rFonts w:ascii="Arial" w:eastAsia="Calibri" w:hAnsi="Arial" w:cs="Arial"/>
                <w:b/>
                <w:bCs/>
                <w:sz w:val="18"/>
                <w:szCs w:val="18"/>
              </w:rPr>
              <w:t>Oprema se od primopredaje redno uporablja</w:t>
            </w:r>
            <w:r>
              <w:rPr>
                <w:rFonts w:ascii="Arial" w:eastAsia="Calibri" w:hAnsi="Arial" w:cs="Arial"/>
                <w:b/>
                <w:bCs/>
                <w:sz w:val="18"/>
                <w:szCs w:val="18"/>
              </w:rPr>
              <w:t>, se ne kvari več kot je običajno in deluje skladno s pričakovanji naročnika glede namena uporabe opreme.</w:t>
            </w:r>
          </w:p>
          <w:p w14:paraId="193C264A" w14:textId="77777777" w:rsidR="00B92196" w:rsidRPr="005A4A04" w:rsidRDefault="00B92196" w:rsidP="00882608">
            <w:pPr>
              <w:spacing w:before="225" w:after="225"/>
              <w:jc w:val="both"/>
              <w:rPr>
                <w:rFonts w:ascii="Arial" w:eastAsia="Calibri" w:hAnsi="Arial" w:cs="Arial"/>
                <w:b/>
                <w:bCs/>
                <w:sz w:val="18"/>
                <w:szCs w:val="18"/>
              </w:rPr>
            </w:pPr>
          </w:p>
          <w:p w14:paraId="33959344" w14:textId="77777777" w:rsidR="00B92196" w:rsidRDefault="00B92196" w:rsidP="00882608">
            <w:pPr>
              <w:spacing w:before="225" w:after="225"/>
              <w:rPr>
                <w:rFonts w:ascii="Arial" w:eastAsia="Calibri" w:hAnsi="Arial" w:cs="Arial"/>
                <w:b/>
                <w:bCs/>
                <w:sz w:val="18"/>
                <w:szCs w:val="18"/>
              </w:rPr>
            </w:pPr>
            <w:r w:rsidRPr="005A4A04">
              <w:rPr>
                <w:rFonts w:ascii="Arial" w:eastAsia="Calibri" w:hAnsi="Arial" w:cs="Arial"/>
                <w:b/>
                <w:bCs/>
                <w:sz w:val="18"/>
                <w:szCs w:val="18"/>
              </w:rPr>
              <w:t>Podatki za preveritev reference: ime in priimek, elek</w:t>
            </w:r>
            <w:r>
              <w:rPr>
                <w:rFonts w:ascii="Arial" w:eastAsia="Calibri" w:hAnsi="Arial" w:cs="Arial"/>
                <w:b/>
                <w:bCs/>
                <w:sz w:val="18"/>
                <w:szCs w:val="18"/>
              </w:rPr>
              <w:t>tronska</w:t>
            </w:r>
            <w:r w:rsidRPr="005A4A04">
              <w:rPr>
                <w:rFonts w:ascii="Arial" w:eastAsia="Calibri" w:hAnsi="Arial" w:cs="Arial"/>
                <w:b/>
                <w:bCs/>
                <w:sz w:val="18"/>
                <w:szCs w:val="18"/>
              </w:rPr>
              <w:t xml:space="preserve"> pošta, tel</w:t>
            </w:r>
            <w:r>
              <w:rPr>
                <w:rFonts w:ascii="Arial" w:eastAsia="Calibri" w:hAnsi="Arial" w:cs="Arial"/>
                <w:b/>
                <w:bCs/>
                <w:sz w:val="18"/>
                <w:szCs w:val="18"/>
              </w:rPr>
              <w:t>.</w:t>
            </w:r>
            <w:r w:rsidRPr="005A4A04">
              <w:rPr>
                <w:rFonts w:ascii="Arial" w:eastAsia="Calibri" w:hAnsi="Arial" w:cs="Arial"/>
                <w:b/>
                <w:bCs/>
                <w:sz w:val="18"/>
                <w:szCs w:val="18"/>
              </w:rPr>
              <w:t xml:space="preserve"> št: </w:t>
            </w:r>
          </w:p>
          <w:p w14:paraId="0C3F5BE4" w14:textId="77777777" w:rsidR="00B92196" w:rsidRPr="005A4A04" w:rsidRDefault="00B92196" w:rsidP="00882608">
            <w:pPr>
              <w:spacing w:before="225" w:after="225"/>
              <w:rPr>
                <w:rFonts w:eastAsia="Calibri" w:cs="Times New Roman"/>
              </w:rPr>
            </w:pPr>
            <w:r w:rsidRPr="005A4A04">
              <w:rPr>
                <w:rFonts w:ascii="Arial" w:eastAsia="Calibri" w:hAnsi="Arial" w:cs="Arial"/>
                <w:b/>
                <w:bCs/>
                <w:sz w:val="18"/>
                <w:szCs w:val="18"/>
              </w:rPr>
              <w:t>________________________________________</w:t>
            </w:r>
            <w:r>
              <w:rPr>
                <w:rFonts w:ascii="Arial" w:eastAsia="Calibri" w:hAnsi="Arial" w:cs="Arial"/>
                <w:b/>
                <w:bCs/>
                <w:sz w:val="18"/>
                <w:szCs w:val="18"/>
              </w:rPr>
              <w:t>_______________________________________________</w:t>
            </w:r>
          </w:p>
          <w:tbl>
            <w:tblPr>
              <w:tblStyle w:val="NormalTablePHPDOCX"/>
              <w:tblW w:w="8040" w:type="dxa"/>
              <w:tblLook w:val="04A0" w:firstRow="1" w:lastRow="0" w:firstColumn="1" w:lastColumn="0" w:noHBand="0" w:noVBand="1"/>
            </w:tblPr>
            <w:tblGrid>
              <w:gridCol w:w="3592"/>
              <w:gridCol w:w="2630"/>
              <w:gridCol w:w="1818"/>
            </w:tblGrid>
            <w:tr w:rsidR="00B92196" w:rsidRPr="005A4A04" w14:paraId="2A1BCC8A" w14:textId="77777777" w:rsidTr="00882608">
              <w:tc>
                <w:tcPr>
                  <w:tcW w:w="3585" w:type="dxa"/>
                  <w:tcMar>
                    <w:top w:w="0" w:type="auto"/>
                    <w:bottom w:w="0" w:type="auto"/>
                  </w:tcMar>
                  <w:vAlign w:val="center"/>
                </w:tcPr>
                <w:p w14:paraId="75B4F88A" w14:textId="77777777" w:rsidR="00B92196" w:rsidRPr="005A4A04" w:rsidRDefault="00B92196" w:rsidP="00882608">
                  <w:pPr>
                    <w:spacing w:before="135" w:after="135"/>
                    <w:jc w:val="right"/>
                    <w:textAlignment w:val="center"/>
                    <w:rPr>
                      <w:rFonts w:eastAsia="Calibri" w:cs="Times New Roman"/>
                    </w:rPr>
                  </w:pPr>
                  <w:r w:rsidRPr="005A4A04">
                    <w:rPr>
                      <w:rFonts w:ascii="Arial" w:eastAsia="Calibri" w:hAnsi="Arial" w:cs="Arial"/>
                      <w:position w:val="-2"/>
                      <w:sz w:val="18"/>
                      <w:szCs w:val="18"/>
                    </w:rPr>
                    <w:t> Kraj in datum:</w:t>
                  </w:r>
                </w:p>
              </w:tc>
              <w:tc>
                <w:tcPr>
                  <w:tcW w:w="2625" w:type="dxa"/>
                  <w:tcMar>
                    <w:top w:w="0" w:type="auto"/>
                    <w:bottom w:w="0" w:type="auto"/>
                  </w:tcMar>
                  <w:vAlign w:val="center"/>
                </w:tcPr>
                <w:p w14:paraId="3AAFC79C" w14:textId="77777777" w:rsidR="00B92196" w:rsidRPr="005A4A04" w:rsidRDefault="00B92196" w:rsidP="00882608">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048980B8" w14:textId="77777777" w:rsidR="00B92196" w:rsidRPr="005A4A04" w:rsidRDefault="00B92196" w:rsidP="00882608">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r w:rsidR="00B92196" w:rsidRPr="005A4A04" w14:paraId="559A7827" w14:textId="77777777" w:rsidTr="00882608">
              <w:tc>
                <w:tcPr>
                  <w:tcW w:w="3585" w:type="dxa"/>
                  <w:tcMar>
                    <w:top w:w="0" w:type="auto"/>
                    <w:bottom w:w="0" w:type="auto"/>
                  </w:tcMar>
                  <w:vAlign w:val="center"/>
                </w:tcPr>
                <w:p w14:paraId="07829EBB" w14:textId="77777777" w:rsidR="00B92196" w:rsidRPr="005A4A04" w:rsidRDefault="00B92196" w:rsidP="00882608">
                  <w:pPr>
                    <w:spacing w:before="135" w:after="135"/>
                    <w:jc w:val="right"/>
                    <w:textAlignment w:val="center"/>
                    <w:rPr>
                      <w:rFonts w:eastAsia="Calibri" w:cs="Times New Roman"/>
                    </w:rPr>
                  </w:pPr>
                  <w:r w:rsidRPr="005A4A04">
                    <w:rPr>
                      <w:rFonts w:ascii="Arial" w:eastAsia="Calibri" w:hAnsi="Arial" w:cs="Arial"/>
                      <w:position w:val="-2"/>
                      <w:sz w:val="18"/>
                      <w:szCs w:val="18"/>
                    </w:rPr>
                    <w:t>Ime in priimek odgovorne osebe potrjevalca reference:</w:t>
                  </w:r>
                </w:p>
              </w:tc>
              <w:tc>
                <w:tcPr>
                  <w:tcW w:w="2625" w:type="dxa"/>
                  <w:tcMar>
                    <w:top w:w="0" w:type="auto"/>
                    <w:bottom w:w="0" w:type="auto"/>
                  </w:tcMar>
                  <w:vAlign w:val="center"/>
                </w:tcPr>
                <w:p w14:paraId="3910222F" w14:textId="77777777" w:rsidR="00B92196" w:rsidRPr="005A4A04" w:rsidRDefault="00B92196" w:rsidP="00882608">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3AFC2C08" w14:textId="77777777" w:rsidR="00B92196" w:rsidRPr="005A4A04" w:rsidRDefault="00B92196" w:rsidP="00882608">
                  <w:pPr>
                    <w:spacing w:before="135" w:after="135"/>
                    <w:jc w:val="both"/>
                    <w:textAlignment w:val="center"/>
                    <w:rPr>
                      <w:rFonts w:eastAsia="Calibri" w:cs="Times New Roman"/>
                    </w:rPr>
                  </w:pPr>
                  <w:r w:rsidRPr="005A4A04">
                    <w:rPr>
                      <w:rFonts w:ascii="Arial" w:eastAsia="Calibri" w:hAnsi="Arial" w:cs="Arial"/>
                      <w:position w:val="-2"/>
                      <w:sz w:val="18"/>
                      <w:szCs w:val="18"/>
                    </w:rPr>
                    <w:t> </w:t>
                  </w:r>
                </w:p>
                <w:p w14:paraId="77320944" w14:textId="77777777" w:rsidR="00B92196" w:rsidRPr="005A4A04" w:rsidRDefault="00B92196" w:rsidP="00882608">
                  <w:pPr>
                    <w:spacing w:before="135" w:after="135"/>
                    <w:jc w:val="center"/>
                    <w:textAlignment w:val="center"/>
                    <w:rPr>
                      <w:rFonts w:eastAsia="Calibri" w:cs="Times New Roman"/>
                    </w:rPr>
                  </w:pPr>
                  <w:r w:rsidRPr="005A4A04">
                    <w:rPr>
                      <w:rFonts w:ascii="Arial" w:eastAsia="Calibri" w:hAnsi="Arial" w:cs="Arial"/>
                      <w:position w:val="-2"/>
                      <w:sz w:val="18"/>
                      <w:szCs w:val="18"/>
                    </w:rPr>
                    <w:t>(žig in podpis)</w:t>
                  </w:r>
                </w:p>
              </w:tc>
            </w:tr>
          </w:tbl>
          <w:p w14:paraId="22005327" w14:textId="77777777" w:rsidR="00B92196" w:rsidRPr="005A4A04" w:rsidRDefault="00B92196" w:rsidP="00882608">
            <w:pPr>
              <w:rPr>
                <w:rFonts w:eastAsia="Calibri" w:cs="Times New Roman"/>
              </w:rPr>
            </w:pPr>
          </w:p>
          <w:p w14:paraId="0182B0A0" w14:textId="77777777" w:rsidR="00B92196" w:rsidRPr="005A4A04" w:rsidRDefault="00B92196" w:rsidP="00882608">
            <w:pPr>
              <w:spacing w:before="225" w:after="225"/>
              <w:jc w:val="both"/>
              <w:rPr>
                <w:rFonts w:eastAsia="Calibri" w:cs="Times New Roman"/>
              </w:rPr>
            </w:pPr>
            <w:r w:rsidRPr="005A4A04">
              <w:rPr>
                <w:rFonts w:ascii="Arial" w:eastAsia="Calibri" w:hAnsi="Arial" w:cs="Arial"/>
                <w:b/>
                <w:bCs/>
                <w:sz w:val="18"/>
                <w:szCs w:val="18"/>
                <w:u w:val="single"/>
              </w:rPr>
              <w:t>OPOMBE:</w:t>
            </w:r>
          </w:p>
          <w:tbl>
            <w:tblPr>
              <w:tblStyle w:val="NormalTablePHPDOCX"/>
              <w:tblW w:w="5000" w:type="pct"/>
              <w:tblLook w:val="04A0" w:firstRow="1" w:lastRow="0" w:firstColumn="1" w:lastColumn="0" w:noHBand="0" w:noVBand="1"/>
            </w:tblPr>
            <w:tblGrid>
              <w:gridCol w:w="8746"/>
            </w:tblGrid>
            <w:tr w:rsidR="00B92196" w:rsidRPr="005A4A04" w14:paraId="44AA9242" w14:textId="77777777" w:rsidTr="00882608">
              <w:tc>
                <w:tcPr>
                  <w:tcW w:w="0" w:type="auto"/>
                  <w:tcMar>
                    <w:top w:w="0" w:type="auto"/>
                    <w:bottom w:w="0" w:type="auto"/>
                  </w:tcMar>
                  <w:vAlign w:val="center"/>
                </w:tcPr>
                <w:tbl>
                  <w:tblPr>
                    <w:tblStyle w:val="NormalTablePHPDOCX"/>
                    <w:tblW w:w="8757" w:type="dxa"/>
                    <w:tblLook w:val="04A0" w:firstRow="1" w:lastRow="0" w:firstColumn="1" w:lastColumn="0" w:noHBand="0" w:noVBand="1"/>
                  </w:tblPr>
                  <w:tblGrid>
                    <w:gridCol w:w="8757"/>
                  </w:tblGrid>
                  <w:tr w:rsidR="00B92196" w:rsidRPr="005A4A04" w14:paraId="5FCB0FA0" w14:textId="77777777" w:rsidTr="00882608">
                    <w:tc>
                      <w:tcPr>
                        <w:tcW w:w="8757" w:type="dxa"/>
                        <w:tcMar>
                          <w:top w:w="0" w:type="auto"/>
                          <w:bottom w:w="0" w:type="auto"/>
                        </w:tcMar>
                      </w:tcPr>
                      <w:p w14:paraId="0DBE991C" w14:textId="77777777" w:rsidR="00B92196" w:rsidRPr="005A4A04" w:rsidRDefault="00B92196" w:rsidP="00D840A4">
                        <w:pPr>
                          <w:numPr>
                            <w:ilvl w:val="0"/>
                            <w:numId w:val="20"/>
                          </w:numPr>
                          <w:rPr>
                            <w:rFonts w:ascii="Arial" w:eastAsia="Calibri" w:hAnsi="Arial" w:cs="Arial"/>
                            <w:sz w:val="18"/>
                            <w:szCs w:val="18"/>
                          </w:rPr>
                        </w:pPr>
                        <w:r w:rsidRPr="005A4A04">
                          <w:rPr>
                            <w:rFonts w:ascii="Arial" w:eastAsia="Calibri" w:hAnsi="Arial" w:cs="Arial"/>
                            <w:i/>
                            <w:iCs/>
                            <w:position w:val="-2"/>
                            <w:sz w:val="18"/>
                            <w:szCs w:val="18"/>
                          </w:rPr>
                          <w:t>Naročnik bo upošteval izključno že zaključene posle.</w:t>
                        </w:r>
                      </w:p>
                      <w:p w14:paraId="64047660" w14:textId="77777777" w:rsidR="00B92196" w:rsidRPr="005A4A04" w:rsidRDefault="00B92196" w:rsidP="00D840A4">
                        <w:pPr>
                          <w:numPr>
                            <w:ilvl w:val="0"/>
                            <w:numId w:val="20"/>
                          </w:numPr>
                          <w:rPr>
                            <w:rFonts w:ascii="Arial" w:eastAsia="Calibri" w:hAnsi="Arial" w:cs="Arial"/>
                            <w:sz w:val="18"/>
                            <w:szCs w:val="18"/>
                          </w:rPr>
                        </w:pPr>
                        <w:r w:rsidRPr="005A4A04">
                          <w:rPr>
                            <w:rFonts w:ascii="Arial" w:eastAsia="Calibri" w:hAnsi="Arial" w:cs="Arial"/>
                            <w:i/>
                            <w:iCs/>
                            <w:position w:val="-2"/>
                            <w:sz w:val="18"/>
                            <w:szCs w:val="18"/>
                          </w:rPr>
                          <w:t>V primeru več referenčnih potrdil se obrazec fotokopira.</w:t>
                        </w:r>
                      </w:p>
                      <w:p w14:paraId="1A3E36DA" w14:textId="77777777" w:rsidR="00B92196" w:rsidRPr="005A4A04" w:rsidRDefault="00B92196" w:rsidP="00D840A4">
                        <w:pPr>
                          <w:numPr>
                            <w:ilvl w:val="0"/>
                            <w:numId w:val="20"/>
                          </w:numPr>
                          <w:rPr>
                            <w:rFonts w:ascii="Arial" w:eastAsia="Calibri" w:hAnsi="Arial" w:cs="Arial"/>
                            <w:sz w:val="18"/>
                            <w:szCs w:val="18"/>
                          </w:rPr>
                        </w:pPr>
                        <w:r w:rsidRPr="005A4A04">
                          <w:rPr>
                            <w:rFonts w:ascii="Arial" w:eastAsia="Calibri" w:hAnsi="Arial" w:cs="Arial"/>
                            <w:i/>
                            <w:iCs/>
                            <w:sz w:val="18"/>
                            <w:szCs w:val="18"/>
                            <w:shd w:val="clear" w:color="auto" w:fill="FFFFFF"/>
                          </w:rPr>
                          <w:t>Odg.</w:t>
                        </w:r>
                        <w:r>
                          <w:rPr>
                            <w:rFonts w:ascii="Arial" w:eastAsia="Calibri" w:hAnsi="Arial" w:cs="Arial"/>
                            <w:i/>
                            <w:iCs/>
                            <w:sz w:val="18"/>
                            <w:szCs w:val="18"/>
                            <w:shd w:val="clear" w:color="auto" w:fill="FFFFFF"/>
                          </w:rPr>
                          <w:t xml:space="preserve"> </w:t>
                        </w:r>
                        <w:r w:rsidRPr="005A4A04">
                          <w:rPr>
                            <w:rFonts w:ascii="Arial" w:eastAsia="Calibri" w:hAnsi="Arial" w:cs="Arial"/>
                            <w:i/>
                            <w:iCs/>
                            <w:sz w:val="18"/>
                            <w:szCs w:val="18"/>
                            <w:shd w:val="clear" w:color="auto" w:fill="FFFFFF"/>
                          </w:rPr>
                          <w:t>oseba je lahko vodja oddelka</w:t>
                        </w:r>
                        <w:r>
                          <w:rPr>
                            <w:rFonts w:ascii="Arial" w:eastAsia="Calibri" w:hAnsi="Arial" w:cs="Arial"/>
                            <w:i/>
                            <w:iCs/>
                            <w:sz w:val="18"/>
                            <w:szCs w:val="18"/>
                            <w:shd w:val="clear" w:color="auto" w:fill="FFFFFF"/>
                          </w:rPr>
                          <w:t>,</w:t>
                        </w:r>
                        <w:r w:rsidRPr="005A4A04">
                          <w:rPr>
                            <w:rFonts w:ascii="Arial" w:eastAsia="Calibri" w:hAnsi="Arial" w:cs="Arial"/>
                            <w:i/>
                            <w:iCs/>
                            <w:sz w:val="18"/>
                            <w:szCs w:val="18"/>
                            <w:shd w:val="clear" w:color="auto" w:fill="FFFFFF"/>
                          </w:rPr>
                          <w:t xml:space="preserve"> kjer se oprema nahaja in uporablja.</w:t>
                        </w:r>
                      </w:p>
                    </w:tc>
                  </w:tr>
                </w:tbl>
                <w:p w14:paraId="0C236371" w14:textId="77777777" w:rsidR="00B92196" w:rsidRPr="005A4A04" w:rsidRDefault="00B92196" w:rsidP="00882608">
                  <w:pPr>
                    <w:rPr>
                      <w:rFonts w:eastAsia="Calibri" w:cs="Times New Roman"/>
                    </w:rPr>
                  </w:pPr>
                </w:p>
              </w:tc>
            </w:tr>
          </w:tbl>
          <w:p w14:paraId="5EB9CE42" w14:textId="77777777" w:rsidR="00B92196" w:rsidRPr="005A4A04" w:rsidRDefault="00B92196" w:rsidP="00882608">
            <w:pPr>
              <w:rPr>
                <w:rFonts w:eastAsia="Calibri" w:cs="Times New Roman"/>
              </w:rPr>
            </w:pPr>
          </w:p>
        </w:tc>
      </w:tr>
    </w:tbl>
    <w:p w14:paraId="3153B323" w14:textId="77777777" w:rsidR="00D57973" w:rsidRDefault="00D57973">
      <w:pPr>
        <w:sectPr w:rsidR="00D57973" w:rsidSect="006E7A2B">
          <w:footerReference w:type="default" r:id="rId17"/>
          <w:pgSz w:w="11906" w:h="16838"/>
          <w:pgMar w:top="1418" w:right="1418" w:bottom="1418" w:left="1418" w:header="567" w:footer="596" w:gutter="0"/>
          <w:cols w:space="708"/>
          <w:docGrid w:linePitch="360"/>
        </w:sectPr>
      </w:pPr>
    </w:p>
    <w:p w14:paraId="36CDABB7" w14:textId="705DA31C" w:rsidR="00A66FF8" w:rsidRPr="00590863" w:rsidRDefault="00A66FF8" w:rsidP="00A66FF8">
      <w:pPr>
        <w:spacing w:after="0"/>
        <w:jc w:val="right"/>
        <w:rPr>
          <w:rFonts w:ascii="Arial" w:hAnsi="Arial" w:cs="Arial"/>
          <w:sz w:val="18"/>
          <w:szCs w:val="18"/>
        </w:rPr>
      </w:pPr>
      <w:r w:rsidRPr="00590863">
        <w:rPr>
          <w:rFonts w:ascii="Arial" w:hAnsi="Arial" w:cs="Arial"/>
          <w:sz w:val="18"/>
          <w:szCs w:val="18"/>
        </w:rPr>
        <w:lastRenderedPageBreak/>
        <w:t>Obrazec št: 6</w:t>
      </w:r>
      <w:r>
        <w:rPr>
          <w:rFonts w:ascii="Arial" w:hAnsi="Arial" w:cs="Arial"/>
          <w:sz w:val="18"/>
          <w:szCs w:val="18"/>
        </w:rPr>
        <w:t>b</w:t>
      </w:r>
    </w:p>
    <w:p w14:paraId="0B414DA5" w14:textId="77777777" w:rsidR="00A66FF8" w:rsidRPr="00252358" w:rsidRDefault="00A66FF8" w:rsidP="00A66FF8"/>
    <w:p w14:paraId="634C7553" w14:textId="081D2C15" w:rsidR="00A66FF8" w:rsidRDefault="00A66FF8" w:rsidP="00A66FF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 referenca za servisiranje</w:t>
      </w:r>
    </w:p>
    <w:p w14:paraId="073DEED0" w14:textId="77777777" w:rsidR="00A66FF8" w:rsidRDefault="00A66FF8" w:rsidP="00A66FF8">
      <w:pPr>
        <w:spacing w:after="120"/>
        <w:rPr>
          <w:rFonts w:ascii="Arial" w:hAnsi="Arial" w:cs="Arial"/>
        </w:rPr>
      </w:pPr>
    </w:p>
    <w:p w14:paraId="50DC73FE" w14:textId="77777777" w:rsidR="003D2693" w:rsidRPr="00A13CBC" w:rsidRDefault="003D2693" w:rsidP="003D2693">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p w14:paraId="345AC006" w14:textId="77777777" w:rsidR="003D2693" w:rsidRPr="00A13CBC" w:rsidRDefault="003D2693" w:rsidP="003D2693">
      <w:pPr>
        <w:shd w:val="clear" w:color="auto" w:fill="FFFFFF"/>
        <w:spacing w:before="225" w:after="375" w:line="333" w:lineRule="auto"/>
        <w:jc w:val="center"/>
        <w:rPr>
          <w:rFonts w:eastAsia="Calibri" w:cs="Times New Roman"/>
        </w:rPr>
      </w:pPr>
      <w:r w:rsidRPr="00A13CBC">
        <w:rPr>
          <w:rFonts w:ascii="Arial" w:eastAsia="Calibri" w:hAnsi="Arial" w:cs="Arial"/>
          <w:b/>
          <w:bCs/>
          <w:color w:val="444444"/>
          <w:sz w:val="21"/>
          <w:szCs w:val="21"/>
          <w:shd w:val="clear" w:color="auto" w:fill="FFFFFF"/>
        </w:rPr>
        <w:t>IZJAVA - POTRDILO REFERENCE</w:t>
      </w:r>
    </w:p>
    <w:p w14:paraId="18857D79" w14:textId="77777777" w:rsidR="003D2693" w:rsidRPr="00A13CBC" w:rsidRDefault="003D2693" w:rsidP="003D2693">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3D2693" w:rsidRPr="00A13CBC" w14:paraId="6CC8FCCD" w14:textId="77777777" w:rsidTr="00882608">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2B55E2"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gospodarski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8AB185"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3D2693" w:rsidRPr="00A13CBC" w14:paraId="2EBAF36E" w14:textId="77777777" w:rsidTr="00882608">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973B3B" w14:textId="1706B89C" w:rsidR="003D2693" w:rsidRPr="00A13CBC" w:rsidRDefault="003D2693" w:rsidP="00882608">
            <w:pPr>
              <w:shd w:val="clear" w:color="auto" w:fill="FFFFFF"/>
              <w:spacing w:before="135" w:after="135" w:line="333" w:lineRule="auto"/>
              <w:jc w:val="both"/>
              <w:textAlignment w:val="center"/>
              <w:rPr>
                <w:rFonts w:eastAsia="Calibri" w:cs="Times New Roman"/>
              </w:rPr>
            </w:pPr>
            <w:r w:rsidRPr="00A13CBC">
              <w:rPr>
                <w:rFonts w:ascii="Arial" w:eastAsia="Calibri" w:hAnsi="Arial" w:cs="Arial"/>
                <w:color w:val="000000"/>
                <w:position w:val="-2"/>
                <w:sz w:val="18"/>
                <w:szCs w:val="18"/>
                <w:shd w:val="clear" w:color="auto" w:fill="FFFFFF"/>
              </w:rPr>
              <w:t>izvedel naslednja dela  </w:t>
            </w:r>
            <w:r>
              <w:rPr>
                <w:rFonts w:ascii="Arial" w:eastAsia="Calibri" w:hAnsi="Arial" w:cs="Arial"/>
                <w:color w:val="000000"/>
                <w:position w:val="-2"/>
                <w:sz w:val="18"/>
                <w:szCs w:val="18"/>
                <w:shd w:val="clear" w:color="auto" w:fill="FFFFFF"/>
              </w:rPr>
              <w:t>(</w:t>
            </w:r>
            <w:r w:rsidRPr="00A13CBC">
              <w:rPr>
                <w:rFonts w:ascii="Arial" w:eastAsia="Calibri" w:hAnsi="Arial" w:cs="Arial"/>
                <w:color w:val="000000"/>
                <w:position w:val="-2"/>
                <w:sz w:val="18"/>
                <w:szCs w:val="18"/>
                <w:shd w:val="clear" w:color="auto" w:fill="FFFFFF"/>
              </w:rPr>
              <w:t>vzdrževanj</w:t>
            </w:r>
            <w:r>
              <w:rPr>
                <w:rFonts w:ascii="Arial" w:eastAsia="Calibri" w:hAnsi="Arial" w:cs="Arial"/>
                <w:color w:val="000000"/>
                <w:position w:val="-2"/>
                <w:sz w:val="18"/>
                <w:szCs w:val="18"/>
                <w:shd w:val="clear" w:color="auto" w:fill="FFFFFF"/>
              </w:rPr>
              <w:t>e</w:t>
            </w:r>
            <w:r w:rsidRPr="00A13CBC">
              <w:rPr>
                <w:rFonts w:ascii="Arial" w:eastAsia="Calibri" w:hAnsi="Arial" w:cs="Arial"/>
                <w:color w:val="000000"/>
                <w:position w:val="-2"/>
                <w:sz w:val="18"/>
                <w:szCs w:val="18"/>
                <w:shd w:val="clear" w:color="auto" w:fill="FFFFFF"/>
              </w:rPr>
              <w:t xml:space="preserve"> oprem</w:t>
            </w:r>
            <w:r>
              <w:rPr>
                <w:rFonts w:ascii="Arial" w:eastAsia="Calibri" w:hAnsi="Arial" w:cs="Arial"/>
                <w:color w:val="000000"/>
                <w:position w:val="-2"/>
                <w:sz w:val="18"/>
                <w:szCs w:val="18"/>
                <w:shd w:val="clear" w:color="auto" w:fill="FFFFFF"/>
              </w:rPr>
              <w:t>e)</w:t>
            </w:r>
            <w:r w:rsidRPr="00A13CBC">
              <w:rPr>
                <w:rFonts w:ascii="Arial" w:eastAsia="Calibri" w:hAnsi="Arial" w:cs="Arial"/>
                <w:color w:val="000000"/>
                <w:position w:val="-2"/>
                <w:sz w:val="18"/>
                <w:szCs w:val="18"/>
                <w:shd w:val="clear" w:color="auto" w:fill="FFFFFF"/>
              </w:rPr>
              <w:t xml:space="preserve">: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C842E4"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3D2693" w:rsidRPr="00A13CBC" w14:paraId="5303CE86" w14:textId="77777777" w:rsidTr="00882608">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198B31"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FDB489"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3D2693" w:rsidRPr="00A13CBC" w14:paraId="1FAF3FC7" w14:textId="77777777" w:rsidTr="00882608">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16D3F4"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v obdobju od do</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CE195A"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 </w:t>
            </w:r>
          </w:p>
        </w:tc>
      </w:tr>
    </w:tbl>
    <w:p w14:paraId="212E83F8" w14:textId="77777777" w:rsidR="003D2693" w:rsidRPr="00A13CBC" w:rsidRDefault="003D2693" w:rsidP="003D2693">
      <w:pPr>
        <w:shd w:val="clear" w:color="auto" w:fill="FFFFFF"/>
        <w:spacing w:before="225" w:after="375" w:line="333" w:lineRule="auto"/>
        <w:jc w:val="both"/>
        <w:rPr>
          <w:rFonts w:eastAsia="Calibri" w:cs="Times New Roman"/>
          <w:b/>
        </w:rPr>
      </w:pPr>
      <w:r w:rsidRPr="00A13CBC">
        <w:rPr>
          <w:rFonts w:ascii="Arial" w:eastAsia="Calibri" w:hAnsi="Arial" w:cs="Arial"/>
          <w:color w:val="444444"/>
          <w:sz w:val="18"/>
          <w:szCs w:val="18"/>
          <w:shd w:val="clear" w:color="auto" w:fill="FFFFFF"/>
        </w:rPr>
        <w:t> </w:t>
      </w:r>
      <w:r w:rsidRPr="00A13CBC">
        <w:rPr>
          <w:rFonts w:ascii="Arial" w:eastAsia="Calibri" w:hAnsi="Arial" w:cs="Arial"/>
          <w:b/>
          <w:color w:val="444444"/>
          <w:sz w:val="18"/>
          <w:szCs w:val="18"/>
          <w:shd w:val="clear" w:color="auto" w:fill="FFFFFF"/>
        </w:rPr>
        <w:t>Gospodarski subjekt je storitve izvajal pravočasno, v pogodbeno dogovorjenih rokih (odzivnih časih, časih odprave napak),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D2693" w:rsidRPr="00A13CBC" w14:paraId="3C907D7A" w14:textId="77777777" w:rsidTr="00882608">
        <w:tc>
          <w:tcPr>
            <w:tcW w:w="3195" w:type="dxa"/>
            <w:shd w:val="clear" w:color="auto" w:fill="FFFFFF"/>
            <w:tcMar>
              <w:top w:w="75" w:type="dxa"/>
              <w:bottom w:w="75" w:type="dxa"/>
            </w:tcMar>
            <w:vAlign w:val="center"/>
          </w:tcPr>
          <w:p w14:paraId="1089904C" w14:textId="77777777" w:rsidR="003D2693" w:rsidRPr="00A13CBC" w:rsidRDefault="003D2693" w:rsidP="00882608">
            <w:pPr>
              <w:jc w:val="right"/>
              <w:rPr>
                <w:rFonts w:eastAsia="Calibri" w:cs="Times New Roman"/>
              </w:rPr>
            </w:pPr>
            <w:r w:rsidRPr="00A13CBC">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87166DD"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183E90E"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3D2693" w:rsidRPr="00A13CBC" w14:paraId="327A5477" w14:textId="77777777" w:rsidTr="00882608">
        <w:tc>
          <w:tcPr>
            <w:tcW w:w="3195" w:type="dxa"/>
            <w:shd w:val="clear" w:color="auto" w:fill="FFFFFF"/>
            <w:tcMar>
              <w:top w:w="75" w:type="dxa"/>
              <w:bottom w:w="75" w:type="dxa"/>
            </w:tcMar>
            <w:vAlign w:val="center"/>
          </w:tcPr>
          <w:p w14:paraId="0E2A7E6D" w14:textId="77777777" w:rsidR="003D2693" w:rsidRPr="00A13CBC" w:rsidRDefault="003D2693" w:rsidP="00882608">
            <w:pPr>
              <w:jc w:val="right"/>
              <w:rPr>
                <w:rFonts w:eastAsia="Calibri" w:cs="Times New Roman"/>
              </w:rPr>
            </w:pPr>
            <w:r w:rsidRPr="00A13CBC">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F40D705" w14:textId="77777777" w:rsidR="003D2693" w:rsidRPr="00A13CBC" w:rsidRDefault="003D2693" w:rsidP="00882608">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5858FDE" w14:textId="77777777" w:rsidR="003D2693" w:rsidRPr="00A13CBC" w:rsidRDefault="003D2693" w:rsidP="00882608">
            <w:pPr>
              <w:rPr>
                <w:rFonts w:eastAsia="Calibri" w:cs="Times New Roman"/>
              </w:rPr>
            </w:pPr>
          </w:p>
          <w:p w14:paraId="2FED0234" w14:textId="77777777" w:rsidR="003D2693" w:rsidRPr="00A13CBC" w:rsidRDefault="003D2693" w:rsidP="00882608">
            <w:pPr>
              <w:jc w:val="center"/>
              <w:rPr>
                <w:rFonts w:eastAsia="Calibri" w:cs="Times New Roman"/>
              </w:rPr>
            </w:pPr>
            <w:r w:rsidRPr="00A13CBC">
              <w:rPr>
                <w:rFonts w:ascii="Arial" w:eastAsia="Calibri" w:hAnsi="Arial" w:cs="Arial"/>
                <w:color w:val="A9A9A9"/>
                <w:position w:val="-2"/>
                <w:sz w:val="18"/>
                <w:szCs w:val="18"/>
                <w:shd w:val="clear" w:color="auto" w:fill="FFFFFF"/>
              </w:rPr>
              <w:t>(žig in podpis)</w:t>
            </w:r>
          </w:p>
        </w:tc>
      </w:tr>
    </w:tbl>
    <w:p w14:paraId="1A072F53" w14:textId="77777777" w:rsidR="003D2693" w:rsidRPr="00A13CBC" w:rsidRDefault="003D2693" w:rsidP="003D2693">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D2693" w:rsidRPr="00A13CBC" w14:paraId="15972DF3" w14:textId="77777777" w:rsidTr="00882608">
        <w:tc>
          <w:tcPr>
            <w:tcW w:w="0" w:type="auto"/>
            <w:tcMar>
              <w:top w:w="0" w:type="auto"/>
              <w:bottom w:w="0" w:type="auto"/>
            </w:tcMar>
          </w:tcPr>
          <w:p w14:paraId="20AF51AE" w14:textId="77777777" w:rsidR="003D2693" w:rsidRPr="00A13CBC" w:rsidRDefault="003D2693" w:rsidP="00D840A4">
            <w:pPr>
              <w:numPr>
                <w:ilvl w:val="0"/>
                <w:numId w:val="21"/>
              </w:numPr>
              <w:shd w:val="clear" w:color="auto" w:fill="FFFFFF"/>
              <w:spacing w:line="333" w:lineRule="auto"/>
              <w:jc w:val="both"/>
              <w:rPr>
                <w:rFonts w:ascii="Arial" w:eastAsia="Calibri" w:hAnsi="Arial" w:cs="Arial"/>
                <w:color w:val="444444"/>
                <w:sz w:val="18"/>
                <w:szCs w:val="18"/>
                <w:highlight w:val="white"/>
              </w:rPr>
            </w:pPr>
            <w:r w:rsidRPr="00A13CBC">
              <w:rPr>
                <w:rFonts w:ascii="Arial" w:eastAsia="Calibri" w:hAnsi="Arial" w:cs="Arial"/>
                <w:color w:val="444444"/>
                <w:sz w:val="18"/>
                <w:szCs w:val="18"/>
                <w:shd w:val="clear" w:color="auto" w:fill="FFFFFF"/>
              </w:rPr>
              <w:t> </w:t>
            </w:r>
            <w:r w:rsidRPr="00A13CBC">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w:t>
            </w:r>
            <w:r>
              <w:rPr>
                <w:rFonts w:ascii="Arial" w:eastAsia="Calibri" w:hAnsi="Arial" w:cs="Arial"/>
                <w:i/>
                <w:iCs/>
                <w:color w:val="444444"/>
                <w:sz w:val="18"/>
                <w:szCs w:val="18"/>
                <w:shd w:val="clear" w:color="auto" w:fill="FFFFFF"/>
              </w:rPr>
              <w:t xml:space="preserve"> naknadno na zahtevo</w:t>
            </w:r>
            <w:r w:rsidRPr="00A13CBC">
              <w:rPr>
                <w:rFonts w:ascii="Arial" w:eastAsia="Calibri" w:hAnsi="Arial" w:cs="Arial"/>
                <w:i/>
                <w:iCs/>
                <w:color w:val="444444"/>
                <w:sz w:val="18"/>
                <w:szCs w:val="18"/>
                <w:shd w:val="clear" w:color="auto" w:fill="FFFFFF"/>
              </w:rPr>
              <w:t xml:space="preserve"> naročnik</w:t>
            </w:r>
            <w:r>
              <w:rPr>
                <w:rFonts w:ascii="Arial" w:eastAsia="Calibri" w:hAnsi="Arial" w:cs="Arial"/>
                <w:i/>
                <w:iCs/>
                <w:color w:val="444444"/>
                <w:sz w:val="18"/>
                <w:szCs w:val="18"/>
                <w:shd w:val="clear" w:color="auto" w:fill="FFFFFF"/>
              </w:rPr>
              <w:t>a</w:t>
            </w:r>
            <w:r w:rsidRPr="00A13CBC">
              <w:rPr>
                <w:rFonts w:ascii="Arial" w:eastAsia="Calibri" w:hAnsi="Arial" w:cs="Arial"/>
                <w:i/>
                <w:iCs/>
                <w:color w:val="444444"/>
                <w:sz w:val="18"/>
                <w:szCs w:val="18"/>
                <w:shd w:val="clear" w:color="auto" w:fill="FFFFFF"/>
              </w:rPr>
              <w:t>.</w:t>
            </w:r>
          </w:p>
          <w:p w14:paraId="00DD417A" w14:textId="77777777" w:rsidR="003D2693" w:rsidRPr="000B73B3" w:rsidRDefault="003D2693" w:rsidP="00D840A4">
            <w:pPr>
              <w:numPr>
                <w:ilvl w:val="0"/>
                <w:numId w:val="21"/>
              </w:numPr>
              <w:shd w:val="clear" w:color="auto" w:fill="FFFFFF"/>
              <w:spacing w:line="333" w:lineRule="auto"/>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V primeru več referenčnih potrdil se obrazec fotokopira.</w:t>
            </w:r>
          </w:p>
          <w:p w14:paraId="4325A0D0" w14:textId="77777777" w:rsidR="003D2693" w:rsidRPr="00A13CBC" w:rsidRDefault="003D2693" w:rsidP="00D840A4">
            <w:pPr>
              <w:numPr>
                <w:ilvl w:val="0"/>
                <w:numId w:val="21"/>
              </w:numPr>
              <w:shd w:val="clear" w:color="auto" w:fill="FFFFFF"/>
              <w:spacing w:line="333" w:lineRule="auto"/>
              <w:rPr>
                <w:rFonts w:ascii="Arial" w:eastAsia="Calibri" w:hAnsi="Arial" w:cs="Arial"/>
                <w:color w:val="444444"/>
                <w:sz w:val="18"/>
                <w:szCs w:val="18"/>
                <w:highlight w:val="white"/>
              </w:rPr>
            </w:pPr>
            <w:r>
              <w:rPr>
                <w:rFonts w:ascii="Arial" w:eastAsia="Calibri" w:hAnsi="Arial" w:cs="Arial"/>
                <w:i/>
                <w:iCs/>
                <w:color w:val="444444"/>
                <w:sz w:val="18"/>
                <w:szCs w:val="18"/>
                <w:shd w:val="clear" w:color="auto" w:fill="FFFFFF"/>
              </w:rPr>
              <w:t>Odgovorna oseba je lahko vodja oddelka, kjer se oprema nahaja in uporablja.</w:t>
            </w:r>
          </w:p>
        </w:tc>
      </w:tr>
    </w:tbl>
    <w:p w14:paraId="63CA6ECF" w14:textId="77777777" w:rsidR="003D2693" w:rsidRPr="00A13CBC" w:rsidRDefault="003D2693" w:rsidP="003D2693">
      <w:pPr>
        <w:spacing w:after="160" w:line="259" w:lineRule="auto"/>
        <w:rPr>
          <w:rFonts w:ascii="Calibri" w:eastAsia="Calibri" w:hAnsi="Calibri" w:cs="Times New Roman"/>
        </w:rPr>
      </w:pPr>
    </w:p>
    <w:p w14:paraId="5614422A" w14:textId="77777777" w:rsidR="00A66FF8" w:rsidRDefault="00A66FF8" w:rsidP="00252358">
      <w:pPr>
        <w:spacing w:after="0"/>
        <w:jc w:val="right"/>
        <w:rPr>
          <w:rFonts w:ascii="Arial" w:hAnsi="Arial" w:cs="Arial"/>
          <w:sz w:val="18"/>
          <w:szCs w:val="18"/>
        </w:rPr>
      </w:pPr>
    </w:p>
    <w:p w14:paraId="14638E62" w14:textId="77777777" w:rsidR="00A66FF8" w:rsidRDefault="00A66FF8" w:rsidP="00252358">
      <w:pPr>
        <w:spacing w:after="0"/>
        <w:jc w:val="right"/>
        <w:rPr>
          <w:rFonts w:ascii="Arial" w:hAnsi="Arial" w:cs="Arial"/>
          <w:sz w:val="18"/>
          <w:szCs w:val="18"/>
        </w:rPr>
      </w:pPr>
    </w:p>
    <w:p w14:paraId="7861E9AF" w14:textId="77777777" w:rsidR="00A66FF8" w:rsidRDefault="00A66FF8" w:rsidP="00252358">
      <w:pPr>
        <w:spacing w:after="0"/>
        <w:jc w:val="right"/>
        <w:rPr>
          <w:rFonts w:ascii="Arial" w:hAnsi="Arial" w:cs="Arial"/>
          <w:sz w:val="18"/>
          <w:szCs w:val="18"/>
        </w:rPr>
      </w:pPr>
    </w:p>
    <w:p w14:paraId="730C045A" w14:textId="4A59F6E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t>Obrazec št: 7</w:t>
      </w:r>
    </w:p>
    <w:p w14:paraId="10BF0322"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o nastopu s podizvajalci</w:t>
      </w:r>
    </w:p>
    <w:p w14:paraId="7EE13A92" w14:textId="77777777" w:rsidR="00D57973" w:rsidRDefault="00257D6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NAKUP VENTILATORJEV Z VZDRŽEVANJEM</w:t>
      </w:r>
      <w:r>
        <w:rPr>
          <w:rFonts w:ascii="Arial" w:hAnsi="Arial" w:cs="Arial"/>
          <w:color w:val="000000"/>
          <w:sz w:val="18"/>
          <w:szCs w:val="18"/>
        </w:rPr>
        <w:t>«,</w:t>
      </w:r>
    </w:p>
    <w:p w14:paraId="2190E4A2" w14:textId="77777777" w:rsidR="00D57973" w:rsidRDefault="00257D60">
      <w:pPr>
        <w:spacing w:before="225" w:after="225" w:line="240" w:lineRule="auto"/>
        <w:jc w:val="both"/>
      </w:pPr>
      <w:r>
        <w:rPr>
          <w:rFonts w:ascii="Arial" w:hAnsi="Arial" w:cs="Arial"/>
          <w:color w:val="000000"/>
          <w:sz w:val="18"/>
          <w:szCs w:val="18"/>
        </w:rPr>
        <w:t>izjavljamo, da (ustrezno označi in izpolni):</w:t>
      </w:r>
    </w:p>
    <w:p w14:paraId="4E9FDC6A" w14:textId="77777777" w:rsidR="00D57973" w:rsidRDefault="00257D60">
      <w:pPr>
        <w:spacing w:before="225" w:after="225" w:line="240" w:lineRule="auto"/>
        <w:jc w:val="both"/>
      </w:pPr>
      <w:r>
        <w:rPr>
          <w:rFonts w:ascii="Arial" w:hAnsi="Arial" w:cs="Arial"/>
          <w:b/>
          <w:bCs/>
          <w:color w:val="000000"/>
          <w:sz w:val="18"/>
          <w:szCs w:val="18"/>
        </w:rPr>
        <w:t>[   ] ne nastopamo s podizvajalci</w:t>
      </w:r>
    </w:p>
    <w:p w14:paraId="65D7A5DF" w14:textId="77777777" w:rsidR="00D57973" w:rsidRDefault="00257D6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D57973" w14:paraId="4F6DB6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E4A394" w14:textId="3307D098" w:rsidR="00B92196" w:rsidRDefault="00B92196" w:rsidP="00B92196">
            <w:pPr>
              <w:rPr>
                <w:rFonts w:ascii="Arial" w:hAnsi="Arial" w:cs="Arial"/>
                <w:b/>
                <w:bCs/>
                <w:position w:val="-2"/>
                <w:sz w:val="16"/>
                <w:szCs w:val="16"/>
                <w:shd w:val="clear" w:color="auto" w:fill="D1D1D1"/>
              </w:rPr>
            </w:pPr>
            <w:bookmarkStart w:id="7" w:name="_Hlk213153556"/>
            <w:r w:rsidRPr="008A3317">
              <w:rPr>
                <w:rFonts w:ascii="Arial" w:hAnsi="Arial" w:cs="Arial"/>
                <w:b/>
                <w:bCs/>
                <w:position w:val="-2"/>
                <w:sz w:val="16"/>
                <w:szCs w:val="16"/>
                <w:shd w:val="clear" w:color="auto" w:fill="D1D1D1"/>
              </w:rPr>
              <w:t xml:space="preserve">PODIZVAJALEC </w:t>
            </w:r>
            <w:r>
              <w:rPr>
                <w:rFonts w:ascii="Arial" w:hAnsi="Arial" w:cs="Arial"/>
                <w:b/>
                <w:bCs/>
                <w:position w:val="-2"/>
                <w:sz w:val="16"/>
                <w:szCs w:val="16"/>
                <w:shd w:val="clear" w:color="auto" w:fill="D1D1D1"/>
              </w:rPr>
              <w:t>1</w:t>
            </w:r>
            <w:r w:rsidRPr="008A3317">
              <w:rPr>
                <w:rFonts w:ascii="Arial" w:hAnsi="Arial" w:cs="Arial"/>
                <w:b/>
                <w:bCs/>
                <w:position w:val="-2"/>
                <w:sz w:val="16"/>
                <w:szCs w:val="16"/>
                <w:shd w:val="clear" w:color="auto" w:fill="D1D1D1"/>
              </w:rPr>
              <w:t xml:space="preserve"> </w:t>
            </w:r>
          </w:p>
          <w:p w14:paraId="3D1D77D5" w14:textId="77777777" w:rsidR="00B92196" w:rsidRDefault="00B92196"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firma, naslov,</w:t>
            </w:r>
          </w:p>
          <w:p w14:paraId="7AFBA959" w14:textId="77777777" w:rsidR="00B92196" w:rsidRDefault="00B92196" w:rsidP="00D840A4">
            <w:pPr>
              <w:pStyle w:val="Odstavekseznama"/>
              <w:numPr>
                <w:ilvl w:val="0"/>
                <w:numId w:val="19"/>
              </w:numPr>
              <w:rPr>
                <w:rFonts w:ascii="Arial" w:hAnsi="Arial" w:cs="Arial"/>
                <w:b/>
                <w:bCs/>
                <w:position w:val="-2"/>
                <w:sz w:val="16"/>
                <w:szCs w:val="16"/>
                <w:shd w:val="clear" w:color="auto" w:fill="D1D1D1"/>
              </w:rPr>
            </w:pPr>
            <w:proofErr w:type="spellStart"/>
            <w:r w:rsidRPr="00B92196">
              <w:rPr>
                <w:rFonts w:ascii="Arial" w:hAnsi="Arial" w:cs="Arial"/>
                <w:b/>
                <w:bCs/>
                <w:position w:val="-2"/>
                <w:sz w:val="16"/>
                <w:szCs w:val="16"/>
                <w:shd w:val="clear" w:color="auto" w:fill="D1D1D1"/>
              </w:rPr>
              <w:t>mat.št</w:t>
            </w:r>
            <w:proofErr w:type="spellEnd"/>
            <w:r w:rsidRPr="00B92196">
              <w:rPr>
                <w:rFonts w:ascii="Arial" w:hAnsi="Arial" w:cs="Arial"/>
                <w:b/>
                <w:bCs/>
                <w:position w:val="-2"/>
                <w:sz w:val="16"/>
                <w:szCs w:val="16"/>
                <w:shd w:val="clear" w:color="auto" w:fill="D1D1D1"/>
              </w:rPr>
              <w:t xml:space="preserve">. </w:t>
            </w:r>
          </w:p>
          <w:p w14:paraId="5E97103A" w14:textId="77777777" w:rsidR="00B92196" w:rsidRDefault="00B92196"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 xml:space="preserve">davčna št. </w:t>
            </w:r>
          </w:p>
          <w:p w14:paraId="5B29B22B" w14:textId="77777777" w:rsidR="00B92196" w:rsidRPr="00B92196" w:rsidRDefault="00B92196"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TRR</w:t>
            </w:r>
          </w:p>
          <w:p w14:paraId="1D035446" w14:textId="58E81991" w:rsidR="00D57973" w:rsidRDefault="00B92196" w:rsidP="00D840A4">
            <w:pPr>
              <w:pStyle w:val="Odstavekseznama"/>
              <w:numPr>
                <w:ilvl w:val="0"/>
                <w:numId w:val="19"/>
              </w:numPr>
            </w:pPr>
            <w:r w:rsidRPr="00B92196">
              <w:rPr>
                <w:rFonts w:ascii="Arial" w:hAnsi="Arial" w:cs="Arial"/>
                <w:b/>
                <w:bCs/>
                <w:position w:val="-2"/>
                <w:sz w:val="16"/>
                <w:szCs w:val="16"/>
                <w:shd w:val="clear" w:color="auto" w:fill="D1D1D1"/>
              </w:rPr>
              <w:t xml:space="preserve">neposredna plačila </w:t>
            </w:r>
            <w:r>
              <w:rPr>
                <w:rFonts w:ascii="Arial" w:hAnsi="Arial" w:cs="Arial"/>
                <w:b/>
                <w:bCs/>
                <w:position w:val="-2"/>
                <w:sz w:val="16"/>
                <w:szCs w:val="16"/>
                <w:shd w:val="clear" w:color="auto" w:fill="D1D1D1"/>
              </w:rPr>
              <w:t>(DA/NE)</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C4C95D" w14:textId="77777777" w:rsidR="00D57973" w:rsidRDefault="00257D60">
            <w:r>
              <w:rPr>
                <w:rFonts w:ascii="Arial" w:hAnsi="Arial" w:cs="Arial"/>
                <w:color w:val="000000"/>
                <w:position w:val="-2"/>
                <w:sz w:val="18"/>
                <w:szCs w:val="18"/>
              </w:rPr>
              <w:t> </w:t>
            </w:r>
          </w:p>
        </w:tc>
      </w:tr>
      <w:tr w:rsidR="00D57973" w14:paraId="1AAE1D1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04CB2E" w14:textId="77777777" w:rsidR="00D57973" w:rsidRDefault="00257D6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ED6553" w14:textId="77777777" w:rsidR="00B92196" w:rsidRPr="008A3317" w:rsidRDefault="00B92196" w:rsidP="00B92196">
            <w:p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Opis del, ki jih bo izvedel podizvajalec:</w:t>
            </w:r>
          </w:p>
          <w:p w14:paraId="755512F7" w14:textId="26975A7B" w:rsidR="00B92196" w:rsidRPr="008A3317" w:rsidRDefault="00B92196" w:rsidP="00D840A4">
            <w:pPr>
              <w:pStyle w:val="Odstavekseznama"/>
              <w:numPr>
                <w:ilvl w:val="0"/>
                <w:numId w:val="18"/>
              </w:numPr>
              <w:spacing w:before="135" w:after="135"/>
              <w:jc w:val="both"/>
              <w:textAlignment w:val="center"/>
              <w:rPr>
                <w:rFonts w:ascii="Arial" w:hAnsi="Arial" w:cs="Arial"/>
                <w:position w:val="-2"/>
                <w:sz w:val="16"/>
                <w:szCs w:val="16"/>
              </w:rPr>
            </w:pPr>
            <w:r>
              <w:rPr>
                <w:rFonts w:ascii="Arial" w:hAnsi="Arial" w:cs="Arial"/>
                <w:position w:val="-2"/>
                <w:sz w:val="16"/>
                <w:szCs w:val="16"/>
              </w:rPr>
              <w:t>V okviru postavke 1. d</w:t>
            </w:r>
            <w:r w:rsidRPr="008A3317">
              <w:rPr>
                <w:rFonts w:ascii="Arial" w:hAnsi="Arial" w:cs="Arial"/>
                <w:position w:val="-2"/>
                <w:sz w:val="16"/>
                <w:szCs w:val="16"/>
              </w:rPr>
              <w:t>obava in montaža opreme</w:t>
            </w:r>
            <w:r>
              <w:rPr>
                <w:rFonts w:ascii="Arial" w:hAnsi="Arial" w:cs="Arial"/>
                <w:position w:val="-2"/>
                <w:sz w:val="16"/>
                <w:szCs w:val="16"/>
              </w:rPr>
              <w:t xml:space="preserve"> ter šolanje: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p w14:paraId="0682212E" w14:textId="6A1C57D8" w:rsidR="00B92196" w:rsidRDefault="00B92196" w:rsidP="00D840A4">
            <w:pPr>
              <w:pStyle w:val="Odstavekseznama"/>
              <w:numPr>
                <w:ilvl w:val="0"/>
                <w:numId w:val="18"/>
              </w:numPr>
              <w:spacing w:before="135" w:after="135"/>
              <w:jc w:val="both"/>
              <w:textAlignment w:val="center"/>
              <w:rPr>
                <w:rFonts w:ascii="Arial" w:hAnsi="Arial" w:cs="Arial"/>
                <w:position w:val="-2"/>
                <w:sz w:val="16"/>
                <w:szCs w:val="16"/>
              </w:rPr>
            </w:pPr>
            <w:r>
              <w:rPr>
                <w:rFonts w:ascii="Arial" w:hAnsi="Arial" w:cs="Arial"/>
                <w:position w:val="-2"/>
                <w:sz w:val="16"/>
                <w:szCs w:val="16"/>
              </w:rPr>
              <w:t>V okviru postavke 2. vzdrževanje</w:t>
            </w:r>
            <w:r w:rsidRPr="008A3317">
              <w:rPr>
                <w:rFonts w:ascii="Arial" w:hAnsi="Arial" w:cs="Arial"/>
                <w:position w:val="-2"/>
                <w:sz w:val="16"/>
                <w:szCs w:val="16"/>
              </w:rPr>
              <w:t xml:space="preserve"> opreme</w:t>
            </w:r>
            <w:r>
              <w:rPr>
                <w:rFonts w:ascii="Arial" w:hAnsi="Arial" w:cs="Arial"/>
                <w:position w:val="-2"/>
                <w:sz w:val="16"/>
                <w:szCs w:val="16"/>
              </w:rPr>
              <w:t xml:space="preserve"> po izteku </w:t>
            </w:r>
            <w:proofErr w:type="spellStart"/>
            <w:r>
              <w:rPr>
                <w:rFonts w:ascii="Arial" w:hAnsi="Arial" w:cs="Arial"/>
                <w:position w:val="-2"/>
                <w:sz w:val="16"/>
                <w:szCs w:val="16"/>
              </w:rPr>
              <w:t>garan.roka</w:t>
            </w:r>
            <w:proofErr w:type="spellEnd"/>
            <w:r>
              <w:rPr>
                <w:rFonts w:ascii="Arial" w:hAnsi="Arial" w:cs="Arial"/>
                <w:position w:val="-2"/>
                <w:sz w:val="16"/>
                <w:szCs w:val="16"/>
              </w:rPr>
              <w:t xml:space="preserve">: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p w14:paraId="020F2940" w14:textId="657E5207" w:rsidR="00D57973" w:rsidRDefault="00B92196" w:rsidP="00D840A4">
            <w:pPr>
              <w:pStyle w:val="Odstavekseznama"/>
              <w:numPr>
                <w:ilvl w:val="0"/>
                <w:numId w:val="18"/>
              </w:numPr>
              <w:spacing w:before="135" w:after="135"/>
              <w:jc w:val="both"/>
              <w:textAlignment w:val="center"/>
            </w:pPr>
            <w:r>
              <w:rPr>
                <w:rFonts w:ascii="Arial" w:hAnsi="Arial" w:cs="Arial"/>
                <w:position w:val="-2"/>
                <w:sz w:val="16"/>
                <w:szCs w:val="16"/>
              </w:rPr>
              <w:t xml:space="preserve">V okviru postavke 3. </w:t>
            </w:r>
            <w:proofErr w:type="spellStart"/>
            <w:r>
              <w:rPr>
                <w:rFonts w:ascii="Arial" w:hAnsi="Arial" w:cs="Arial"/>
                <w:position w:val="-2"/>
                <w:sz w:val="16"/>
                <w:szCs w:val="16"/>
              </w:rPr>
              <w:t>sukc.dobava</w:t>
            </w:r>
            <w:proofErr w:type="spellEnd"/>
            <w:r>
              <w:rPr>
                <w:rFonts w:ascii="Arial" w:hAnsi="Arial" w:cs="Arial"/>
                <w:position w:val="-2"/>
                <w:sz w:val="16"/>
                <w:szCs w:val="16"/>
              </w:rPr>
              <w:t xml:space="preserve"> potrošnega materiala: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tc>
      </w:tr>
      <w:tr w:rsidR="00D57973" w14:paraId="4D63F00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6C1CEF1" w14:textId="2B97D5E6" w:rsidR="00B92196" w:rsidRDefault="00B92196" w:rsidP="00B92196">
            <w:pPr>
              <w:rPr>
                <w:rFonts w:ascii="Arial" w:hAnsi="Arial" w:cs="Arial"/>
                <w:b/>
                <w:bCs/>
                <w:position w:val="-2"/>
                <w:sz w:val="16"/>
                <w:szCs w:val="16"/>
                <w:shd w:val="clear" w:color="auto" w:fill="D1D1D1"/>
              </w:rPr>
            </w:pPr>
            <w:r w:rsidRPr="008A3317">
              <w:rPr>
                <w:rFonts w:ascii="Arial" w:hAnsi="Arial" w:cs="Arial"/>
                <w:b/>
                <w:bCs/>
                <w:position w:val="-2"/>
                <w:sz w:val="16"/>
                <w:szCs w:val="16"/>
                <w:shd w:val="clear" w:color="auto" w:fill="D1D1D1"/>
              </w:rPr>
              <w:t xml:space="preserve">PODIZVAJALEC </w:t>
            </w:r>
            <w:r>
              <w:rPr>
                <w:rFonts w:ascii="Arial" w:hAnsi="Arial" w:cs="Arial"/>
                <w:b/>
                <w:bCs/>
                <w:position w:val="-2"/>
                <w:sz w:val="16"/>
                <w:szCs w:val="16"/>
                <w:shd w:val="clear" w:color="auto" w:fill="D1D1D1"/>
              </w:rPr>
              <w:t>2</w:t>
            </w:r>
            <w:r w:rsidRPr="008A3317">
              <w:rPr>
                <w:rFonts w:ascii="Arial" w:hAnsi="Arial" w:cs="Arial"/>
                <w:b/>
                <w:bCs/>
                <w:position w:val="-2"/>
                <w:sz w:val="16"/>
                <w:szCs w:val="16"/>
                <w:shd w:val="clear" w:color="auto" w:fill="D1D1D1"/>
              </w:rPr>
              <w:t xml:space="preserve"> </w:t>
            </w:r>
          </w:p>
          <w:p w14:paraId="442CD64E" w14:textId="77777777" w:rsidR="00B92196" w:rsidRDefault="00B92196"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firma, naslov,</w:t>
            </w:r>
          </w:p>
          <w:p w14:paraId="0726579D" w14:textId="77777777" w:rsidR="00B92196" w:rsidRDefault="00B92196" w:rsidP="00D840A4">
            <w:pPr>
              <w:pStyle w:val="Odstavekseznama"/>
              <w:numPr>
                <w:ilvl w:val="0"/>
                <w:numId w:val="19"/>
              </w:numPr>
              <w:rPr>
                <w:rFonts w:ascii="Arial" w:hAnsi="Arial" w:cs="Arial"/>
                <w:b/>
                <w:bCs/>
                <w:position w:val="-2"/>
                <w:sz w:val="16"/>
                <w:szCs w:val="16"/>
                <w:shd w:val="clear" w:color="auto" w:fill="D1D1D1"/>
              </w:rPr>
            </w:pPr>
            <w:proofErr w:type="spellStart"/>
            <w:r w:rsidRPr="00B92196">
              <w:rPr>
                <w:rFonts w:ascii="Arial" w:hAnsi="Arial" w:cs="Arial"/>
                <w:b/>
                <w:bCs/>
                <w:position w:val="-2"/>
                <w:sz w:val="16"/>
                <w:szCs w:val="16"/>
                <w:shd w:val="clear" w:color="auto" w:fill="D1D1D1"/>
              </w:rPr>
              <w:t>mat.št</w:t>
            </w:r>
            <w:proofErr w:type="spellEnd"/>
            <w:r w:rsidRPr="00B92196">
              <w:rPr>
                <w:rFonts w:ascii="Arial" w:hAnsi="Arial" w:cs="Arial"/>
                <w:b/>
                <w:bCs/>
                <w:position w:val="-2"/>
                <w:sz w:val="16"/>
                <w:szCs w:val="16"/>
                <w:shd w:val="clear" w:color="auto" w:fill="D1D1D1"/>
              </w:rPr>
              <w:t xml:space="preserve">. </w:t>
            </w:r>
          </w:p>
          <w:p w14:paraId="64FBDD60" w14:textId="77777777" w:rsidR="00B92196" w:rsidRDefault="00B92196"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 xml:space="preserve">davčna št. </w:t>
            </w:r>
          </w:p>
          <w:p w14:paraId="2D68A6AF" w14:textId="77777777" w:rsidR="00B92196" w:rsidRPr="00B92196" w:rsidRDefault="00B92196"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TRR</w:t>
            </w:r>
          </w:p>
          <w:p w14:paraId="249E0473" w14:textId="22CF5640" w:rsidR="00D57973" w:rsidRDefault="00B92196" w:rsidP="00B92196">
            <w:pPr>
              <w:jc w:val="right"/>
            </w:pPr>
            <w:r w:rsidRPr="00B92196">
              <w:rPr>
                <w:rFonts w:ascii="Arial" w:hAnsi="Arial" w:cs="Arial"/>
                <w:b/>
                <w:bCs/>
                <w:position w:val="-2"/>
                <w:sz w:val="16"/>
                <w:szCs w:val="16"/>
                <w:shd w:val="clear" w:color="auto" w:fill="D1D1D1"/>
              </w:rPr>
              <w:t xml:space="preserve">neposredna plačila </w:t>
            </w:r>
            <w:r>
              <w:rPr>
                <w:rFonts w:ascii="Arial" w:hAnsi="Arial" w:cs="Arial"/>
                <w:b/>
                <w:bCs/>
                <w:position w:val="-2"/>
                <w:sz w:val="16"/>
                <w:szCs w:val="16"/>
                <w:shd w:val="clear" w:color="auto" w:fill="D1D1D1"/>
              </w:rPr>
              <w:t>(DA/NE)</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1D7024" w14:textId="77777777" w:rsidR="00D57973" w:rsidRDefault="00257D60">
            <w:r>
              <w:rPr>
                <w:rFonts w:ascii="Arial" w:hAnsi="Arial" w:cs="Arial"/>
                <w:color w:val="000000"/>
                <w:position w:val="-2"/>
                <w:sz w:val="18"/>
                <w:szCs w:val="18"/>
              </w:rPr>
              <w:t> </w:t>
            </w:r>
          </w:p>
        </w:tc>
      </w:tr>
      <w:tr w:rsidR="00D57973" w14:paraId="07028F8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FC9D1B" w14:textId="77777777" w:rsidR="00D57973" w:rsidRDefault="00257D6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F59322" w14:textId="77777777" w:rsidR="00B92196" w:rsidRPr="008A3317" w:rsidRDefault="00B92196" w:rsidP="00B92196">
            <w:p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Opis del, ki jih bo izvedel podizvajalec:</w:t>
            </w:r>
          </w:p>
          <w:p w14:paraId="6A1A6E65" w14:textId="77777777" w:rsidR="00B92196" w:rsidRPr="008A3317" w:rsidRDefault="00B92196" w:rsidP="00D840A4">
            <w:pPr>
              <w:pStyle w:val="Odstavekseznama"/>
              <w:numPr>
                <w:ilvl w:val="0"/>
                <w:numId w:val="18"/>
              </w:numPr>
              <w:spacing w:before="135" w:after="135"/>
              <w:jc w:val="both"/>
              <w:textAlignment w:val="center"/>
              <w:rPr>
                <w:rFonts w:ascii="Arial" w:hAnsi="Arial" w:cs="Arial"/>
                <w:position w:val="-2"/>
                <w:sz w:val="16"/>
                <w:szCs w:val="16"/>
              </w:rPr>
            </w:pPr>
            <w:r>
              <w:rPr>
                <w:rFonts w:ascii="Arial" w:hAnsi="Arial" w:cs="Arial"/>
                <w:position w:val="-2"/>
                <w:sz w:val="16"/>
                <w:szCs w:val="16"/>
              </w:rPr>
              <w:t>V okviru postavke 1. d</w:t>
            </w:r>
            <w:r w:rsidRPr="008A3317">
              <w:rPr>
                <w:rFonts w:ascii="Arial" w:hAnsi="Arial" w:cs="Arial"/>
                <w:position w:val="-2"/>
                <w:sz w:val="16"/>
                <w:szCs w:val="16"/>
              </w:rPr>
              <w:t>obava in montaža opreme</w:t>
            </w:r>
            <w:r>
              <w:rPr>
                <w:rFonts w:ascii="Arial" w:hAnsi="Arial" w:cs="Arial"/>
                <w:position w:val="-2"/>
                <w:sz w:val="16"/>
                <w:szCs w:val="16"/>
              </w:rPr>
              <w:t xml:space="preserve"> ter šolanje: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p w14:paraId="1309FA07" w14:textId="77777777" w:rsidR="00B92196" w:rsidRDefault="00B92196" w:rsidP="00D840A4">
            <w:pPr>
              <w:pStyle w:val="Odstavekseznama"/>
              <w:numPr>
                <w:ilvl w:val="0"/>
                <w:numId w:val="18"/>
              </w:numPr>
              <w:spacing w:before="135" w:after="135"/>
              <w:jc w:val="both"/>
              <w:textAlignment w:val="center"/>
              <w:rPr>
                <w:rFonts w:ascii="Arial" w:hAnsi="Arial" w:cs="Arial"/>
                <w:position w:val="-2"/>
                <w:sz w:val="16"/>
                <w:szCs w:val="16"/>
              </w:rPr>
            </w:pPr>
            <w:r>
              <w:rPr>
                <w:rFonts w:ascii="Arial" w:hAnsi="Arial" w:cs="Arial"/>
                <w:position w:val="-2"/>
                <w:sz w:val="16"/>
                <w:szCs w:val="16"/>
              </w:rPr>
              <w:t>V okviru postavke 2. vzdrževanje</w:t>
            </w:r>
            <w:r w:rsidRPr="008A3317">
              <w:rPr>
                <w:rFonts w:ascii="Arial" w:hAnsi="Arial" w:cs="Arial"/>
                <w:position w:val="-2"/>
                <w:sz w:val="16"/>
                <w:szCs w:val="16"/>
              </w:rPr>
              <w:t xml:space="preserve"> opreme</w:t>
            </w:r>
            <w:r>
              <w:rPr>
                <w:rFonts w:ascii="Arial" w:hAnsi="Arial" w:cs="Arial"/>
                <w:position w:val="-2"/>
                <w:sz w:val="16"/>
                <w:szCs w:val="16"/>
              </w:rPr>
              <w:t xml:space="preserve"> po izteku </w:t>
            </w:r>
            <w:proofErr w:type="spellStart"/>
            <w:r>
              <w:rPr>
                <w:rFonts w:ascii="Arial" w:hAnsi="Arial" w:cs="Arial"/>
                <w:position w:val="-2"/>
                <w:sz w:val="16"/>
                <w:szCs w:val="16"/>
              </w:rPr>
              <w:t>garan.roka</w:t>
            </w:r>
            <w:proofErr w:type="spellEnd"/>
            <w:r>
              <w:rPr>
                <w:rFonts w:ascii="Arial" w:hAnsi="Arial" w:cs="Arial"/>
                <w:position w:val="-2"/>
                <w:sz w:val="16"/>
                <w:szCs w:val="16"/>
              </w:rPr>
              <w:t xml:space="preserve">: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p w14:paraId="330CA429" w14:textId="00C99026" w:rsidR="00D57973" w:rsidRDefault="00B92196" w:rsidP="00B92196">
            <w:pPr>
              <w:spacing w:before="135" w:after="135"/>
              <w:jc w:val="both"/>
              <w:textAlignment w:val="center"/>
            </w:pPr>
            <w:r>
              <w:rPr>
                <w:rFonts w:ascii="Arial" w:hAnsi="Arial" w:cs="Arial"/>
                <w:position w:val="-2"/>
                <w:sz w:val="16"/>
                <w:szCs w:val="16"/>
              </w:rPr>
              <w:t xml:space="preserve">V okviru postavke 3. </w:t>
            </w:r>
            <w:proofErr w:type="spellStart"/>
            <w:r>
              <w:rPr>
                <w:rFonts w:ascii="Arial" w:hAnsi="Arial" w:cs="Arial"/>
                <w:position w:val="-2"/>
                <w:sz w:val="16"/>
                <w:szCs w:val="16"/>
              </w:rPr>
              <w:t>sukc.dobava</w:t>
            </w:r>
            <w:proofErr w:type="spellEnd"/>
            <w:r>
              <w:rPr>
                <w:rFonts w:ascii="Arial" w:hAnsi="Arial" w:cs="Arial"/>
                <w:position w:val="-2"/>
                <w:sz w:val="16"/>
                <w:szCs w:val="16"/>
              </w:rPr>
              <w:t xml:space="preserve"> potrošnega materiala: ________________________ v vrednosti </w:t>
            </w:r>
            <w:r w:rsidRPr="008A3317">
              <w:rPr>
                <w:rFonts w:ascii="Arial" w:hAnsi="Arial" w:cs="Arial"/>
                <w:position w:val="-2"/>
                <w:sz w:val="16"/>
                <w:szCs w:val="16"/>
              </w:rPr>
              <w:t>_______% končne skupne ponudbe vrednosti brez DDV, ki jo bo izvedel podizvajalec, kar znaša ___________EUR brez DDV</w:t>
            </w:r>
            <w:r w:rsidR="00257D60">
              <w:rPr>
                <w:rFonts w:ascii="Arial" w:hAnsi="Arial" w:cs="Arial"/>
                <w:color w:val="000000"/>
                <w:position w:val="-2"/>
                <w:sz w:val="18"/>
                <w:szCs w:val="18"/>
              </w:rPr>
              <w:t> </w:t>
            </w:r>
          </w:p>
        </w:tc>
      </w:tr>
    </w:tbl>
    <w:bookmarkEnd w:id="7"/>
    <w:p w14:paraId="08486D89" w14:textId="77777777" w:rsidR="00D57973" w:rsidRDefault="00257D60">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prijavni/ponudbeni dokumentaciji, predhodno pridobili pisno soglasje naročnika. Seznanjeni smo z dejstvom, da </w:t>
      </w:r>
      <w:r>
        <w:rPr>
          <w:rFonts w:ascii="Arial" w:hAnsi="Arial" w:cs="Arial"/>
          <w:color w:val="000000"/>
          <w:sz w:val="18"/>
          <w:szCs w:val="18"/>
        </w:rPr>
        <w:lastRenderedPageBreak/>
        <w:t>ima naročnik, če ne bomo priglasili vseh podizvajalcev, iz tega razloga pravico krivdno odpovedati sklenjeno pogodbo, če naknadno ugotovi, da nastopamo s podizvajalci ali s podizvajalci, ki jih nismo priglasili.</w:t>
      </w:r>
    </w:p>
    <w:p w14:paraId="5D9EC52F" w14:textId="77777777" w:rsidR="00D57973" w:rsidRDefault="00257D60">
      <w:pPr>
        <w:spacing w:before="225" w:after="225" w:line="240" w:lineRule="auto"/>
        <w:jc w:val="both"/>
        <w:rPr>
          <w:rFonts w:ascii="Arial" w:hAnsi="Arial" w:cs="Arial"/>
          <w:color w:val="000000"/>
          <w:sz w:val="18"/>
          <w:szCs w:val="18"/>
        </w:rPr>
      </w:pPr>
      <w:r>
        <w:rPr>
          <w:rFonts w:ascii="Arial" w:hAnsi="Arial" w:cs="Arial"/>
          <w:color w:val="000000"/>
          <w:sz w:val="18"/>
          <w:szCs w:val="18"/>
        </w:rPr>
        <w:t>Priloga: - priložen izpolnjen ESPD obrazec za vsakega podizvajalca (79. člen ZJN-3)</w:t>
      </w:r>
    </w:p>
    <w:p w14:paraId="56ADA964" w14:textId="77777777" w:rsidR="00B92196" w:rsidRDefault="00B92196">
      <w:pPr>
        <w:spacing w:before="225" w:after="225" w:line="240" w:lineRule="auto"/>
        <w:jc w:val="both"/>
        <w:rPr>
          <w:color w:val="000000"/>
          <w:sz w:val="18"/>
          <w:szCs w:val="18"/>
        </w:rPr>
      </w:pPr>
    </w:p>
    <w:p w14:paraId="72772241" w14:textId="77777777" w:rsidR="00B92196" w:rsidRDefault="00B92196">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D57973" w14:paraId="0D1AA014" w14:textId="77777777">
        <w:tc>
          <w:tcPr>
            <w:tcW w:w="4080" w:type="dxa"/>
            <w:tcMar>
              <w:top w:w="135" w:type="dxa"/>
              <w:bottom w:w="135" w:type="dxa"/>
            </w:tcMar>
            <w:vAlign w:val="center"/>
          </w:tcPr>
          <w:p w14:paraId="2EFF808E" w14:textId="77777777" w:rsidR="00D57973" w:rsidRDefault="00257D60">
            <w:r>
              <w:rPr>
                <w:rFonts w:ascii="Arial" w:hAnsi="Arial" w:cs="Arial"/>
                <w:color w:val="000000"/>
                <w:position w:val="-2"/>
                <w:sz w:val="18"/>
                <w:szCs w:val="18"/>
              </w:rPr>
              <w:t>Kraj in datum:</w:t>
            </w:r>
          </w:p>
        </w:tc>
        <w:tc>
          <w:tcPr>
            <w:tcW w:w="0" w:type="auto"/>
            <w:tcMar>
              <w:top w:w="135" w:type="dxa"/>
              <w:bottom w:w="135" w:type="dxa"/>
            </w:tcMar>
            <w:vAlign w:val="center"/>
          </w:tcPr>
          <w:p w14:paraId="1AF39151" w14:textId="77777777" w:rsidR="00D57973" w:rsidRDefault="00257D60">
            <w:r>
              <w:rPr>
                <w:rFonts w:ascii="Arial" w:hAnsi="Arial" w:cs="Arial"/>
                <w:color w:val="000000"/>
                <w:position w:val="-2"/>
                <w:sz w:val="18"/>
                <w:szCs w:val="18"/>
              </w:rPr>
              <w:t>Ime in priimek: _____________________</w:t>
            </w:r>
          </w:p>
        </w:tc>
      </w:tr>
      <w:tr w:rsidR="00D57973" w14:paraId="52A84207" w14:textId="77777777">
        <w:tc>
          <w:tcPr>
            <w:tcW w:w="4080" w:type="dxa"/>
            <w:tcMar>
              <w:top w:w="135" w:type="dxa"/>
              <w:bottom w:w="135" w:type="dxa"/>
            </w:tcMar>
            <w:vAlign w:val="center"/>
          </w:tcPr>
          <w:p w14:paraId="517BD5F6" w14:textId="77777777" w:rsidR="00D57973" w:rsidRDefault="00257D60">
            <w:r>
              <w:rPr>
                <w:rFonts w:ascii="Arial" w:hAnsi="Arial" w:cs="Arial"/>
                <w:color w:val="000000"/>
                <w:position w:val="-2"/>
                <w:sz w:val="18"/>
                <w:szCs w:val="18"/>
              </w:rPr>
              <w:t> </w:t>
            </w:r>
          </w:p>
        </w:tc>
        <w:tc>
          <w:tcPr>
            <w:tcW w:w="0" w:type="auto"/>
            <w:tcMar>
              <w:top w:w="135" w:type="dxa"/>
              <w:bottom w:w="135" w:type="dxa"/>
            </w:tcMar>
            <w:vAlign w:val="center"/>
          </w:tcPr>
          <w:p w14:paraId="16CC2F23" w14:textId="77777777" w:rsidR="00D57973" w:rsidRDefault="00D57973"/>
          <w:p w14:paraId="3239135A" w14:textId="77777777" w:rsidR="00D57973" w:rsidRDefault="00257D60">
            <w:pPr>
              <w:jc w:val="center"/>
            </w:pPr>
            <w:r>
              <w:rPr>
                <w:rFonts w:ascii="Arial" w:hAnsi="Arial" w:cs="Arial"/>
                <w:color w:val="A9A9A9"/>
                <w:position w:val="-2"/>
                <w:sz w:val="18"/>
                <w:szCs w:val="18"/>
              </w:rPr>
              <w:t>(žig in podpis)</w:t>
            </w:r>
          </w:p>
        </w:tc>
      </w:tr>
    </w:tbl>
    <w:p w14:paraId="1BF9FAAF" w14:textId="77777777" w:rsidR="00D57973" w:rsidRDefault="00257D6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6012D3E1" w14:textId="77777777" w:rsidR="00D57973" w:rsidRDefault="00D57973">
      <w:pPr>
        <w:sectPr w:rsidR="00D57973" w:rsidSect="006E7A2B">
          <w:footerReference w:type="default" r:id="rId18"/>
          <w:pgSz w:w="11906" w:h="16838"/>
          <w:pgMar w:top="1418" w:right="1418" w:bottom="1418" w:left="1418" w:header="567" w:footer="596" w:gutter="0"/>
          <w:cols w:space="708"/>
          <w:docGrid w:linePitch="360"/>
        </w:sectPr>
      </w:pPr>
    </w:p>
    <w:p w14:paraId="4D574371"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463373A"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D4A63E4" w14:textId="77777777" w:rsidR="00257D60" w:rsidRDefault="00257D60" w:rsidP="00EB2A75">
      <w:pPr>
        <w:spacing w:after="120"/>
        <w:rPr>
          <w:rFonts w:ascii="Arial" w:hAnsi="Arial" w:cs="Arial"/>
        </w:rPr>
      </w:pPr>
    </w:p>
    <w:p w14:paraId="59E70807" w14:textId="77777777" w:rsidR="00D57973" w:rsidRDefault="00257D6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F2BEB75" w14:textId="77777777" w:rsidR="00D57973" w:rsidRDefault="00257D6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57973" w14:paraId="799B697B" w14:textId="77777777">
        <w:tc>
          <w:tcPr>
            <w:tcW w:w="0" w:type="auto"/>
            <w:tcMar>
              <w:top w:w="0" w:type="auto"/>
              <w:bottom w:w="0" w:type="auto"/>
            </w:tcMar>
          </w:tcPr>
          <w:p w14:paraId="22F4A519" w14:textId="77777777" w:rsidR="00D57973" w:rsidRDefault="00257D60" w:rsidP="00D840A4">
            <w:pPr>
              <w:numPr>
                <w:ilvl w:val="0"/>
                <w:numId w:val="1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E6E6F66" w14:textId="77777777" w:rsidR="00D57973" w:rsidRDefault="00257D60" w:rsidP="00D840A4">
            <w:pPr>
              <w:numPr>
                <w:ilvl w:val="0"/>
                <w:numId w:val="16"/>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DB46231" w14:textId="77777777" w:rsidR="00D57973" w:rsidRDefault="00257D60" w:rsidP="00D840A4">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C27A5E0" w14:textId="77777777" w:rsidR="00D57973" w:rsidRDefault="00257D60" w:rsidP="00D840A4">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813656D" w14:textId="77777777" w:rsidR="00D57973" w:rsidRDefault="00257D60" w:rsidP="00D840A4">
            <w:pPr>
              <w:numPr>
                <w:ilvl w:val="0"/>
                <w:numId w:val="1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B270BBF" w14:textId="77777777" w:rsidR="00D57973" w:rsidRDefault="00257D60" w:rsidP="00D840A4">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3FA6FAF" w14:textId="77777777" w:rsidR="00D57973" w:rsidRDefault="00257D60" w:rsidP="00D840A4">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A2A9CE0" w14:textId="77777777" w:rsidR="00D57973" w:rsidRDefault="00257D6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6D2C3DC" w14:textId="672DD0BC" w:rsidR="00D57973" w:rsidRDefault="00B92196">
      <w:pPr>
        <w:spacing w:before="225" w:after="225" w:line="240" w:lineRule="auto"/>
        <w:jc w:val="center"/>
      </w:pPr>
      <w:r>
        <w:rPr>
          <w:rFonts w:ascii="Arial" w:hAnsi="Arial" w:cs="Arial"/>
          <w:b/>
          <w:bCs/>
          <w:color w:val="000000"/>
          <w:sz w:val="21"/>
          <w:szCs w:val="21"/>
        </w:rPr>
        <w:t>I</w:t>
      </w:r>
      <w:r w:rsidR="00257D60">
        <w:rPr>
          <w:rFonts w:ascii="Arial" w:hAnsi="Arial" w:cs="Arial"/>
          <w:b/>
          <w:bCs/>
          <w:color w:val="000000"/>
          <w:sz w:val="21"/>
          <w:szCs w:val="21"/>
        </w:rPr>
        <w:t>n</w:t>
      </w:r>
      <w:r>
        <w:rPr>
          <w:rFonts w:ascii="Arial" w:hAnsi="Arial" w:cs="Arial"/>
          <w:b/>
          <w:bCs/>
          <w:color w:val="000000"/>
          <w:sz w:val="21"/>
          <w:szCs w:val="21"/>
        </w:rPr>
        <w:t xml:space="preserve">    </w:t>
      </w:r>
      <w:r w:rsidR="00257D60">
        <w:rPr>
          <w:rFonts w:ascii="Arial" w:hAnsi="Arial" w:cs="Arial"/>
          <w:b/>
          <w:bCs/>
          <w:color w:val="000000"/>
          <w:sz w:val="21"/>
          <w:szCs w:val="21"/>
        </w:rPr>
        <w:t>POOBLASTILO</w:t>
      </w:r>
    </w:p>
    <w:p w14:paraId="5EB07941" w14:textId="77777777" w:rsidR="00D57973" w:rsidRDefault="00257D60">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57973" w14:paraId="45333ED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8A481" w14:textId="77777777" w:rsidR="00D57973" w:rsidRDefault="00257D6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BC64D" w14:textId="77777777" w:rsidR="00D57973" w:rsidRDefault="00257D60">
            <w:r>
              <w:rPr>
                <w:rFonts w:ascii="Arial" w:hAnsi="Arial" w:cs="Arial"/>
                <w:color w:val="000000"/>
                <w:position w:val="-2"/>
                <w:sz w:val="18"/>
                <w:szCs w:val="18"/>
              </w:rPr>
              <w:t> </w:t>
            </w:r>
          </w:p>
        </w:tc>
      </w:tr>
      <w:tr w:rsidR="00D57973" w14:paraId="341D115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F2AF4" w14:textId="77777777" w:rsidR="00D57973" w:rsidRDefault="00257D6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FB2DA" w14:textId="77777777" w:rsidR="00D57973" w:rsidRDefault="00257D60">
            <w:r>
              <w:rPr>
                <w:rFonts w:ascii="Arial" w:hAnsi="Arial" w:cs="Arial"/>
                <w:color w:val="000000"/>
                <w:position w:val="-2"/>
                <w:sz w:val="18"/>
                <w:szCs w:val="18"/>
              </w:rPr>
              <w:t> </w:t>
            </w:r>
          </w:p>
        </w:tc>
      </w:tr>
      <w:tr w:rsidR="00D57973" w14:paraId="3DDD1E7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FF127" w14:textId="77777777" w:rsidR="00D57973" w:rsidRDefault="00257D6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3533C" w14:textId="77777777" w:rsidR="00D57973" w:rsidRDefault="00257D60">
            <w:r>
              <w:rPr>
                <w:rFonts w:ascii="Arial" w:hAnsi="Arial" w:cs="Arial"/>
                <w:color w:val="000000"/>
                <w:position w:val="-2"/>
                <w:sz w:val="18"/>
                <w:szCs w:val="18"/>
              </w:rPr>
              <w:t> </w:t>
            </w:r>
          </w:p>
        </w:tc>
      </w:tr>
      <w:tr w:rsidR="00D57973" w14:paraId="3077B2F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72DEC" w14:textId="77777777" w:rsidR="00D57973" w:rsidRDefault="00257D6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99D63" w14:textId="77777777" w:rsidR="00D57973" w:rsidRDefault="00257D60">
            <w:r>
              <w:rPr>
                <w:rFonts w:ascii="Arial" w:hAnsi="Arial" w:cs="Arial"/>
                <w:color w:val="000000"/>
                <w:position w:val="-2"/>
                <w:sz w:val="18"/>
                <w:szCs w:val="18"/>
              </w:rPr>
              <w:t> </w:t>
            </w:r>
          </w:p>
        </w:tc>
      </w:tr>
      <w:tr w:rsidR="00D57973" w14:paraId="496E57E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95298" w14:textId="77777777" w:rsidR="00D57973" w:rsidRDefault="00257D6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27926" w14:textId="77777777" w:rsidR="00D57973" w:rsidRDefault="00257D60">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D57973" w14:paraId="52A40FAC" w14:textId="77777777">
        <w:tc>
          <w:tcPr>
            <w:tcW w:w="2500" w:type="pct"/>
            <w:tcMar>
              <w:top w:w="75" w:type="dxa"/>
              <w:bottom w:w="75" w:type="dxa"/>
            </w:tcMar>
            <w:vAlign w:val="center"/>
          </w:tcPr>
          <w:p w14:paraId="694BB239" w14:textId="77777777" w:rsidR="00B92196" w:rsidRDefault="00257D60">
            <w:pPr>
              <w:rPr>
                <w:rFonts w:ascii="Arial" w:hAnsi="Arial" w:cs="Arial"/>
                <w:color w:val="000000"/>
                <w:sz w:val="18"/>
                <w:szCs w:val="18"/>
              </w:rPr>
            </w:pPr>
            <w:r>
              <w:rPr>
                <w:rFonts w:ascii="Arial" w:hAnsi="Arial" w:cs="Arial"/>
                <w:color w:val="000000"/>
                <w:sz w:val="18"/>
                <w:szCs w:val="18"/>
              </w:rPr>
              <w:t> </w:t>
            </w:r>
          </w:p>
          <w:p w14:paraId="710B5AE7" w14:textId="20795201" w:rsidR="00D57973" w:rsidRDefault="00257D60">
            <w:r>
              <w:rPr>
                <w:rFonts w:ascii="Arial" w:hAnsi="Arial" w:cs="Arial"/>
                <w:color w:val="000000"/>
                <w:position w:val="-2"/>
                <w:sz w:val="18"/>
                <w:szCs w:val="18"/>
              </w:rPr>
              <w:t>Kraj in datum:</w:t>
            </w:r>
          </w:p>
        </w:tc>
        <w:tc>
          <w:tcPr>
            <w:tcW w:w="0" w:type="auto"/>
            <w:tcMar>
              <w:top w:w="75" w:type="dxa"/>
              <w:bottom w:w="75" w:type="dxa"/>
            </w:tcMar>
            <w:vAlign w:val="center"/>
          </w:tcPr>
          <w:p w14:paraId="5BAB3884" w14:textId="77777777" w:rsidR="00D57973" w:rsidRDefault="00257D60">
            <w:r>
              <w:rPr>
                <w:rFonts w:ascii="Arial" w:hAnsi="Arial" w:cs="Arial"/>
                <w:color w:val="000000"/>
                <w:position w:val="-2"/>
                <w:sz w:val="18"/>
                <w:szCs w:val="18"/>
              </w:rPr>
              <w:t>Ime in priimek: _____________________</w:t>
            </w:r>
          </w:p>
        </w:tc>
      </w:tr>
      <w:tr w:rsidR="00D57973" w14:paraId="480C720C" w14:textId="77777777">
        <w:tc>
          <w:tcPr>
            <w:tcW w:w="2500" w:type="pct"/>
            <w:tcMar>
              <w:top w:w="75" w:type="dxa"/>
              <w:bottom w:w="75" w:type="dxa"/>
            </w:tcMar>
            <w:vAlign w:val="center"/>
          </w:tcPr>
          <w:p w14:paraId="7AFA0CA7" w14:textId="77777777" w:rsidR="00D57973" w:rsidRDefault="00257D60">
            <w:r>
              <w:rPr>
                <w:rFonts w:ascii="Arial" w:hAnsi="Arial" w:cs="Arial"/>
                <w:color w:val="000000"/>
                <w:position w:val="-2"/>
                <w:sz w:val="18"/>
                <w:szCs w:val="18"/>
              </w:rPr>
              <w:t> </w:t>
            </w:r>
          </w:p>
        </w:tc>
        <w:tc>
          <w:tcPr>
            <w:tcW w:w="0" w:type="auto"/>
            <w:tcMar>
              <w:top w:w="75" w:type="dxa"/>
              <w:bottom w:w="75" w:type="dxa"/>
            </w:tcMar>
            <w:vAlign w:val="center"/>
          </w:tcPr>
          <w:p w14:paraId="65C45455" w14:textId="77777777" w:rsidR="00D57973" w:rsidRDefault="00D57973"/>
          <w:p w14:paraId="37E42FD9" w14:textId="77777777" w:rsidR="00D57973" w:rsidRDefault="00257D60">
            <w:pPr>
              <w:jc w:val="center"/>
            </w:pPr>
            <w:r>
              <w:rPr>
                <w:rFonts w:ascii="Arial" w:hAnsi="Arial" w:cs="Arial"/>
                <w:color w:val="A9A9A9"/>
                <w:position w:val="-2"/>
                <w:sz w:val="18"/>
                <w:szCs w:val="18"/>
              </w:rPr>
              <w:t>(žig in podpis)</w:t>
            </w:r>
          </w:p>
        </w:tc>
      </w:tr>
    </w:tbl>
    <w:p w14:paraId="40DD84F7" w14:textId="0D021913" w:rsidR="00257D60" w:rsidRPr="00590863" w:rsidRDefault="00257D60" w:rsidP="00B9219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9</w:t>
      </w:r>
    </w:p>
    <w:p w14:paraId="0D42CFC6" w14:textId="77777777" w:rsidR="00257D60" w:rsidRPr="00252358" w:rsidRDefault="00257D60" w:rsidP="00252358"/>
    <w:p w14:paraId="5729A2D0"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57F521" w14:textId="77777777" w:rsidR="00257D60" w:rsidRDefault="00257D60" w:rsidP="00EB2A75">
      <w:pPr>
        <w:spacing w:after="120"/>
        <w:rPr>
          <w:rFonts w:ascii="Arial" w:hAnsi="Arial" w:cs="Arial"/>
        </w:rPr>
      </w:pPr>
    </w:p>
    <w:p w14:paraId="1063DE97" w14:textId="77777777" w:rsidR="00D57973" w:rsidRDefault="00257D60">
      <w:pPr>
        <w:spacing w:before="225" w:after="225" w:line="240" w:lineRule="auto"/>
        <w:jc w:val="both"/>
      </w:pPr>
      <w:r>
        <w:rPr>
          <w:rFonts w:ascii="Arial" w:hAnsi="Arial" w:cs="Arial"/>
          <w:color w:val="000000"/>
          <w:sz w:val="18"/>
          <w:szCs w:val="18"/>
        </w:rPr>
        <w:t>V zvezi z javnim naročilom »NAKUP VENTILATORJEV Z VZDRŽEVANJEM«,</w:t>
      </w:r>
    </w:p>
    <w:p w14:paraId="625EF409" w14:textId="13C47276" w:rsidR="00D57973" w:rsidRDefault="00257D60">
      <w:pPr>
        <w:spacing w:before="225" w:after="225" w:line="240" w:lineRule="auto"/>
        <w:jc w:val="both"/>
        <w:rPr>
          <w:rFonts w:ascii="Arial" w:hAnsi="Arial" w:cs="Arial"/>
          <w:color w:val="000000"/>
          <w:sz w:val="18"/>
          <w:szCs w:val="18"/>
        </w:rPr>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r w:rsidR="003D2693">
        <w:rPr>
          <w:rFonts w:ascii="Arial" w:hAnsi="Arial" w:cs="Arial"/>
          <w:color w:val="000000"/>
          <w:sz w:val="18"/>
          <w:szCs w:val="18"/>
        </w:rPr>
        <w:t>, in sicer:</w:t>
      </w:r>
    </w:p>
    <w:p w14:paraId="782B84C1" w14:textId="77777777" w:rsidR="003D2693" w:rsidRDefault="003D2693">
      <w:pPr>
        <w:spacing w:before="225" w:after="225" w:line="240" w:lineRule="auto"/>
        <w:jc w:val="both"/>
      </w:pPr>
    </w:p>
    <w:p w14:paraId="7267C2F9" w14:textId="77777777" w:rsidR="003D2693" w:rsidRPr="003D2693" w:rsidRDefault="003D2693" w:rsidP="00D840A4">
      <w:pPr>
        <w:pStyle w:val="Odstavekseznama"/>
        <w:numPr>
          <w:ilvl w:val="0"/>
          <w:numId w:val="18"/>
        </w:numPr>
        <w:spacing w:before="135" w:after="135"/>
        <w:jc w:val="both"/>
        <w:textAlignment w:val="center"/>
        <w:rPr>
          <w:rFonts w:ascii="Arial" w:hAnsi="Arial" w:cs="Arial"/>
          <w:position w:val="-2"/>
          <w:sz w:val="18"/>
          <w:szCs w:val="18"/>
        </w:rPr>
      </w:pPr>
      <w:r w:rsidRPr="003D2693">
        <w:rPr>
          <w:rFonts w:ascii="Arial" w:hAnsi="Arial" w:cs="Arial"/>
          <w:position w:val="-2"/>
          <w:sz w:val="18"/>
          <w:szCs w:val="18"/>
        </w:rPr>
        <w:t>V okviru postavke 1. dobava in montaža opreme ter šolanje: ________________________ v vrednosti _______% končne skupne ponudbe vrednosti brez DDV, ki jo bo izvedel podizvajalec, kar znaša ___________EUR brez DDV</w:t>
      </w:r>
    </w:p>
    <w:p w14:paraId="11AFCDCF" w14:textId="77777777" w:rsidR="003D2693" w:rsidRPr="003D2693" w:rsidRDefault="003D2693" w:rsidP="00D840A4">
      <w:pPr>
        <w:pStyle w:val="Odstavekseznama"/>
        <w:numPr>
          <w:ilvl w:val="0"/>
          <w:numId w:val="18"/>
        </w:numPr>
        <w:spacing w:before="135" w:after="135"/>
        <w:jc w:val="both"/>
        <w:textAlignment w:val="center"/>
        <w:rPr>
          <w:rFonts w:ascii="Arial" w:hAnsi="Arial" w:cs="Arial"/>
          <w:position w:val="-2"/>
          <w:sz w:val="18"/>
          <w:szCs w:val="18"/>
        </w:rPr>
      </w:pPr>
      <w:r w:rsidRPr="003D2693">
        <w:rPr>
          <w:rFonts w:ascii="Arial" w:hAnsi="Arial" w:cs="Arial"/>
          <w:position w:val="-2"/>
          <w:sz w:val="18"/>
          <w:szCs w:val="18"/>
        </w:rPr>
        <w:t xml:space="preserve">V okviru postavke 2. vzdrževanje opreme po izteku </w:t>
      </w:r>
      <w:proofErr w:type="spellStart"/>
      <w:r w:rsidRPr="003D2693">
        <w:rPr>
          <w:rFonts w:ascii="Arial" w:hAnsi="Arial" w:cs="Arial"/>
          <w:position w:val="-2"/>
          <w:sz w:val="18"/>
          <w:szCs w:val="18"/>
        </w:rPr>
        <w:t>garan.roka</w:t>
      </w:r>
      <w:proofErr w:type="spellEnd"/>
      <w:r w:rsidRPr="003D2693">
        <w:rPr>
          <w:rFonts w:ascii="Arial" w:hAnsi="Arial" w:cs="Arial"/>
          <w:position w:val="-2"/>
          <w:sz w:val="18"/>
          <w:szCs w:val="18"/>
        </w:rPr>
        <w:t>: ________________________ v vrednosti _______% končne skupne ponudbe vrednosti brez DDV, ki jo bo izvedel podizvajalec, kar znaša ___________EUR brez DDV</w:t>
      </w:r>
    </w:p>
    <w:p w14:paraId="671B1B61" w14:textId="207741B6" w:rsidR="003D2693" w:rsidRPr="003D2693" w:rsidRDefault="003D2693" w:rsidP="00D840A4">
      <w:pPr>
        <w:pStyle w:val="Odstavekseznama"/>
        <w:numPr>
          <w:ilvl w:val="0"/>
          <w:numId w:val="18"/>
        </w:numPr>
        <w:spacing w:before="225" w:after="225" w:line="240" w:lineRule="auto"/>
        <w:jc w:val="both"/>
        <w:rPr>
          <w:rFonts w:ascii="Arial" w:hAnsi="Arial" w:cs="Arial"/>
          <w:color w:val="000000"/>
          <w:sz w:val="20"/>
          <w:szCs w:val="20"/>
        </w:rPr>
      </w:pPr>
      <w:r w:rsidRPr="003D2693">
        <w:rPr>
          <w:rFonts w:ascii="Arial" w:hAnsi="Arial" w:cs="Arial"/>
          <w:position w:val="-2"/>
          <w:sz w:val="18"/>
          <w:szCs w:val="18"/>
        </w:rPr>
        <w:t xml:space="preserve">V okviru postavke 3. </w:t>
      </w:r>
      <w:proofErr w:type="spellStart"/>
      <w:r w:rsidRPr="003D2693">
        <w:rPr>
          <w:rFonts w:ascii="Arial" w:hAnsi="Arial" w:cs="Arial"/>
          <w:position w:val="-2"/>
          <w:sz w:val="18"/>
          <w:szCs w:val="18"/>
        </w:rPr>
        <w:t>sukc.dobava</w:t>
      </w:r>
      <w:proofErr w:type="spellEnd"/>
      <w:r w:rsidRPr="003D2693">
        <w:rPr>
          <w:rFonts w:ascii="Arial" w:hAnsi="Arial" w:cs="Arial"/>
          <w:position w:val="-2"/>
          <w:sz w:val="18"/>
          <w:szCs w:val="18"/>
        </w:rPr>
        <w:t xml:space="preserve"> potrošnega materiala: ________________________ v vrednosti _______% končne skupne ponudbe vrednosti brez DDV, ki jo bo izvedel podizvajalec, kar znaša ___________EUR brez DDV</w:t>
      </w:r>
    </w:p>
    <w:p w14:paraId="23759DB6" w14:textId="77777777" w:rsidR="003D2693" w:rsidRDefault="003D2693">
      <w:pPr>
        <w:spacing w:before="225" w:after="225" w:line="240" w:lineRule="auto"/>
        <w:jc w:val="both"/>
        <w:rPr>
          <w:rFonts w:ascii="Arial" w:hAnsi="Arial" w:cs="Arial"/>
          <w:color w:val="000000"/>
          <w:sz w:val="18"/>
          <w:szCs w:val="18"/>
        </w:rPr>
      </w:pPr>
    </w:p>
    <w:p w14:paraId="6FC4EB69" w14:textId="22F75E92" w:rsidR="00D57973" w:rsidRDefault="00257D60">
      <w:pPr>
        <w:spacing w:before="225" w:after="225" w:line="240" w:lineRule="auto"/>
        <w:jc w:val="both"/>
      </w:pPr>
      <w:r>
        <w:rPr>
          <w:rFonts w:ascii="Arial" w:hAnsi="Arial" w:cs="Arial"/>
          <w:color w:val="000000"/>
          <w:sz w:val="18"/>
          <w:szCs w:val="18"/>
        </w:rPr>
        <w:t>Izjavljamo (ustrezno označi):</w:t>
      </w:r>
    </w:p>
    <w:p w14:paraId="70881BCB" w14:textId="77777777" w:rsidR="00D57973" w:rsidRDefault="00257D6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09F364E" w14:textId="77777777" w:rsidR="00D57973" w:rsidRDefault="00257D60">
      <w:pPr>
        <w:spacing w:before="225" w:after="225" w:line="240" w:lineRule="auto"/>
        <w:jc w:val="both"/>
      </w:pPr>
      <w:r>
        <w:rPr>
          <w:rFonts w:ascii="Arial" w:hAnsi="Arial" w:cs="Arial"/>
          <w:color w:val="000000"/>
          <w:sz w:val="18"/>
          <w:szCs w:val="18"/>
        </w:rPr>
        <w:t>[   ] NE zahtevamo izvedbe neposrednih plačil.</w:t>
      </w:r>
    </w:p>
    <w:p w14:paraId="66F3160A" w14:textId="77777777" w:rsidR="00D57973" w:rsidRDefault="00257D60">
      <w:pPr>
        <w:spacing w:before="225" w:after="225" w:line="240" w:lineRule="auto"/>
        <w:jc w:val="both"/>
      </w:pPr>
      <w:r>
        <w:rPr>
          <w:rFonts w:ascii="Arial" w:hAnsi="Arial" w:cs="Arial"/>
          <w:color w:val="000000"/>
          <w:sz w:val="18"/>
          <w:szCs w:val="18"/>
        </w:rPr>
        <w:t> </w:t>
      </w:r>
    </w:p>
    <w:p w14:paraId="16A17752" w14:textId="77777777" w:rsidR="00D57973" w:rsidRDefault="00257D6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57973" w14:paraId="12169F24" w14:textId="77777777">
        <w:tc>
          <w:tcPr>
            <w:tcW w:w="2500" w:type="pct"/>
            <w:tcMar>
              <w:top w:w="75" w:type="dxa"/>
              <w:bottom w:w="75" w:type="dxa"/>
            </w:tcMar>
            <w:vAlign w:val="center"/>
          </w:tcPr>
          <w:p w14:paraId="4B6B37AA" w14:textId="77777777" w:rsidR="00D57973" w:rsidRDefault="00257D60">
            <w:r>
              <w:rPr>
                <w:rFonts w:ascii="Arial" w:hAnsi="Arial" w:cs="Arial"/>
                <w:color w:val="000000"/>
                <w:position w:val="-2"/>
                <w:sz w:val="18"/>
                <w:szCs w:val="18"/>
              </w:rPr>
              <w:t>Kraj in datum:</w:t>
            </w:r>
          </w:p>
        </w:tc>
        <w:tc>
          <w:tcPr>
            <w:tcW w:w="0" w:type="auto"/>
            <w:tcMar>
              <w:top w:w="75" w:type="dxa"/>
              <w:bottom w:w="75" w:type="dxa"/>
            </w:tcMar>
            <w:vAlign w:val="center"/>
          </w:tcPr>
          <w:p w14:paraId="6B435B68" w14:textId="77777777" w:rsidR="00D57973" w:rsidRDefault="00257D60">
            <w:r>
              <w:rPr>
                <w:rFonts w:ascii="Arial" w:hAnsi="Arial" w:cs="Arial"/>
                <w:color w:val="000000"/>
                <w:position w:val="-2"/>
                <w:sz w:val="18"/>
                <w:szCs w:val="18"/>
              </w:rPr>
              <w:t>Ime in priimek: _____________________</w:t>
            </w:r>
          </w:p>
        </w:tc>
      </w:tr>
      <w:tr w:rsidR="00D57973" w14:paraId="3CFD15DB" w14:textId="77777777">
        <w:tc>
          <w:tcPr>
            <w:tcW w:w="2500" w:type="pct"/>
            <w:tcMar>
              <w:top w:w="75" w:type="dxa"/>
              <w:bottom w:w="75" w:type="dxa"/>
            </w:tcMar>
            <w:vAlign w:val="center"/>
          </w:tcPr>
          <w:p w14:paraId="08E3F362" w14:textId="77777777" w:rsidR="00D57973" w:rsidRDefault="00257D60">
            <w:r>
              <w:rPr>
                <w:rFonts w:ascii="Arial" w:hAnsi="Arial" w:cs="Arial"/>
                <w:color w:val="000000"/>
                <w:position w:val="-2"/>
                <w:sz w:val="18"/>
                <w:szCs w:val="18"/>
              </w:rPr>
              <w:t> </w:t>
            </w:r>
          </w:p>
        </w:tc>
        <w:tc>
          <w:tcPr>
            <w:tcW w:w="0" w:type="auto"/>
            <w:tcMar>
              <w:top w:w="75" w:type="dxa"/>
              <w:bottom w:w="75" w:type="dxa"/>
            </w:tcMar>
            <w:vAlign w:val="center"/>
          </w:tcPr>
          <w:p w14:paraId="2BFCBF22" w14:textId="77777777" w:rsidR="00D57973" w:rsidRDefault="00D57973"/>
          <w:p w14:paraId="1A3D4E99" w14:textId="77777777" w:rsidR="00D57973" w:rsidRDefault="00257D60">
            <w:pPr>
              <w:jc w:val="center"/>
            </w:pPr>
            <w:r>
              <w:rPr>
                <w:rFonts w:ascii="Arial" w:hAnsi="Arial" w:cs="Arial"/>
                <w:color w:val="A9A9A9"/>
                <w:position w:val="-2"/>
                <w:sz w:val="18"/>
                <w:szCs w:val="18"/>
              </w:rPr>
              <w:t>(žig in podpis)</w:t>
            </w:r>
          </w:p>
        </w:tc>
      </w:tr>
    </w:tbl>
    <w:p w14:paraId="543C36F8" w14:textId="77777777" w:rsidR="00D57973" w:rsidRDefault="00257D60">
      <w:pPr>
        <w:spacing w:before="225" w:after="225" w:line="240" w:lineRule="auto"/>
        <w:jc w:val="both"/>
      </w:pPr>
      <w:r>
        <w:rPr>
          <w:rFonts w:ascii="Arial" w:hAnsi="Arial" w:cs="Arial"/>
          <w:color w:val="000000"/>
          <w:sz w:val="18"/>
          <w:szCs w:val="18"/>
        </w:rPr>
        <w:t> </w:t>
      </w:r>
    </w:p>
    <w:p w14:paraId="25159BB7" w14:textId="77777777" w:rsidR="00D57973" w:rsidRDefault="00257D60">
      <w:pPr>
        <w:spacing w:before="225" w:after="225" w:line="240" w:lineRule="auto"/>
        <w:jc w:val="both"/>
      </w:pPr>
      <w:r>
        <w:rPr>
          <w:rFonts w:ascii="Arial" w:hAnsi="Arial" w:cs="Arial"/>
          <w:color w:val="000000"/>
          <w:sz w:val="18"/>
          <w:szCs w:val="18"/>
        </w:rPr>
        <w:t> </w:t>
      </w:r>
    </w:p>
    <w:p w14:paraId="49038A3B" w14:textId="77777777" w:rsidR="00D57973" w:rsidRDefault="00257D60">
      <w:pPr>
        <w:spacing w:before="225" w:after="225" w:line="240" w:lineRule="auto"/>
        <w:jc w:val="both"/>
      </w:pPr>
      <w:r>
        <w:rPr>
          <w:rFonts w:ascii="Arial" w:hAnsi="Arial" w:cs="Arial"/>
          <w:color w:val="000000"/>
          <w:sz w:val="18"/>
          <w:szCs w:val="18"/>
        </w:rPr>
        <w:t> </w:t>
      </w:r>
    </w:p>
    <w:p w14:paraId="27DACF9A" w14:textId="77777777" w:rsidR="00D57973" w:rsidRDefault="00257D60">
      <w:pPr>
        <w:spacing w:before="225" w:after="225" w:line="240" w:lineRule="auto"/>
        <w:jc w:val="both"/>
      </w:pPr>
      <w:r>
        <w:rPr>
          <w:rFonts w:ascii="Arial" w:hAnsi="Arial" w:cs="Arial"/>
          <w:b/>
          <w:bCs/>
          <w:i/>
          <w:iCs/>
          <w:color w:val="000000"/>
          <w:sz w:val="18"/>
          <w:szCs w:val="18"/>
          <w:u w:val="single"/>
        </w:rPr>
        <w:t>Opomba:</w:t>
      </w:r>
    </w:p>
    <w:p w14:paraId="105B1C71" w14:textId="77777777" w:rsidR="00D57973" w:rsidRDefault="00257D60">
      <w:pPr>
        <w:spacing w:before="225" w:after="225" w:line="240" w:lineRule="auto"/>
        <w:jc w:val="both"/>
      </w:pPr>
      <w:r>
        <w:rPr>
          <w:rFonts w:ascii="Arial" w:hAnsi="Arial" w:cs="Arial"/>
          <w:i/>
          <w:iCs/>
          <w:color w:val="000000"/>
          <w:sz w:val="18"/>
          <w:szCs w:val="18"/>
        </w:rPr>
        <w:t>V primeru večjega števila podizvajalcev se obrazec fotokopira.</w:t>
      </w:r>
    </w:p>
    <w:p w14:paraId="125ED832" w14:textId="77777777" w:rsidR="00D57973" w:rsidRDefault="00D57973">
      <w:pPr>
        <w:sectPr w:rsidR="00D57973" w:rsidSect="006E7A2B">
          <w:footerReference w:type="default" r:id="rId19"/>
          <w:pgSz w:w="11906" w:h="16838"/>
          <w:pgMar w:top="1418" w:right="1418" w:bottom="1418" w:left="1418" w:header="567" w:footer="596" w:gutter="0"/>
          <w:cols w:space="708"/>
          <w:docGrid w:linePitch="360"/>
        </w:sectPr>
      </w:pPr>
    </w:p>
    <w:p w14:paraId="5B98B208"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0BF2BBC5" w14:textId="77777777" w:rsidR="00257D60" w:rsidRPr="00252358" w:rsidRDefault="00257D60" w:rsidP="00252358"/>
    <w:p w14:paraId="7A1A2664"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83FC283" w14:textId="77777777" w:rsidR="00257D60" w:rsidRDefault="00257D60" w:rsidP="00EB2A75">
      <w:pPr>
        <w:spacing w:after="120"/>
        <w:rPr>
          <w:rFonts w:ascii="Arial" w:hAnsi="Arial" w:cs="Arial"/>
        </w:rPr>
      </w:pPr>
    </w:p>
    <w:p w14:paraId="211602EB" w14:textId="77777777" w:rsidR="00D57973" w:rsidRDefault="00257D60">
      <w:pPr>
        <w:spacing w:before="225" w:after="225" w:line="240" w:lineRule="auto"/>
        <w:jc w:val="both"/>
      </w:pPr>
      <w:r>
        <w:rPr>
          <w:rFonts w:ascii="Arial" w:hAnsi="Arial" w:cs="Arial"/>
          <w:i/>
          <w:iCs/>
          <w:color w:val="000000"/>
          <w:sz w:val="18"/>
          <w:szCs w:val="18"/>
        </w:rPr>
        <w:t>Glava s podatki o garantu (zavarovalnici/banki) ali SWIFT ključ</w:t>
      </w:r>
    </w:p>
    <w:p w14:paraId="647AB75A" w14:textId="77777777" w:rsidR="00D57973" w:rsidRDefault="00257D60">
      <w:pPr>
        <w:spacing w:before="225" w:after="225" w:line="240" w:lineRule="auto"/>
        <w:jc w:val="both"/>
      </w:pPr>
      <w:r>
        <w:rPr>
          <w:rFonts w:ascii="Arial" w:hAnsi="Arial" w:cs="Arial"/>
          <w:color w:val="000000"/>
          <w:sz w:val="18"/>
          <w:szCs w:val="18"/>
        </w:rPr>
        <w:t>Za: SPLOŠNA BOLNIŠNICA NOVO MESTO, Šmihelska cesta 1, 8000 Novo mesto</w:t>
      </w:r>
    </w:p>
    <w:p w14:paraId="52D8EA8F" w14:textId="77777777" w:rsidR="00D57973" w:rsidRDefault="00257D6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6AB5B3F" w14:textId="77777777" w:rsidR="00D57973" w:rsidRDefault="00257D6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6D85DEC" w14:textId="77777777" w:rsidR="00D57973" w:rsidRDefault="00257D6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597FF00" w14:textId="77777777" w:rsidR="00D57973" w:rsidRDefault="00257D6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31E7BCA" w14:textId="77777777" w:rsidR="00D57973" w:rsidRDefault="00257D6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37FD796" w14:textId="77777777" w:rsidR="00D57973" w:rsidRDefault="00257D6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0A7E8237" w14:textId="77777777" w:rsidR="00D57973" w:rsidRDefault="00257D6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VENTILATORJEV Z VZDRŽEVANJEM</w:t>
      </w:r>
    </w:p>
    <w:p w14:paraId="32564109" w14:textId="66D0B1F9" w:rsidR="00D57973" w:rsidRDefault="00257D60">
      <w:pPr>
        <w:spacing w:before="225" w:after="225" w:line="240" w:lineRule="auto"/>
        <w:jc w:val="both"/>
      </w:pPr>
      <w:r>
        <w:rPr>
          <w:rFonts w:ascii="Arial" w:hAnsi="Arial" w:cs="Arial"/>
          <w:b/>
          <w:bCs/>
          <w:color w:val="000000"/>
          <w:sz w:val="18"/>
          <w:szCs w:val="18"/>
        </w:rPr>
        <w:t>ZNESEK IN VALUTA: 10% pogodbene vrednosti kupoprodajne pogodbe za opremo</w:t>
      </w:r>
      <w:r w:rsidR="002B4A8E">
        <w:rPr>
          <w:rFonts w:ascii="Arial" w:hAnsi="Arial" w:cs="Arial"/>
          <w:b/>
          <w:bCs/>
          <w:color w:val="000000"/>
          <w:sz w:val="18"/>
          <w:szCs w:val="18"/>
        </w:rPr>
        <w:t>, ki znaša____________ EUR z DDV</w:t>
      </w:r>
    </w:p>
    <w:p w14:paraId="3209D3EE" w14:textId="77777777" w:rsidR="00D57973" w:rsidRDefault="00257D6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E142D40" w14:textId="77777777" w:rsidR="00D57973" w:rsidRDefault="00257D6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718B749" w14:textId="77777777" w:rsidR="00D57973" w:rsidRDefault="00257D60">
      <w:pPr>
        <w:spacing w:before="225" w:after="225" w:line="240" w:lineRule="auto"/>
        <w:jc w:val="both"/>
      </w:pPr>
      <w:r>
        <w:rPr>
          <w:rFonts w:ascii="Arial" w:hAnsi="Arial" w:cs="Arial"/>
          <w:color w:val="000000"/>
          <w:sz w:val="18"/>
          <w:szCs w:val="18"/>
        </w:rPr>
        <w:t>2. Kopija garancije št. ______________</w:t>
      </w:r>
    </w:p>
    <w:p w14:paraId="7A3C267C" w14:textId="77777777" w:rsidR="00D57973" w:rsidRDefault="00257D6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09D6160" w14:textId="77777777" w:rsidR="00D57973" w:rsidRDefault="00257D6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0AD834E" w14:textId="77777777" w:rsidR="00D57973" w:rsidRDefault="00257D6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B9322AC" w14:textId="77777777" w:rsidR="00D57973" w:rsidRDefault="00257D6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6A60A6F" w14:textId="77777777" w:rsidR="00D57973" w:rsidRDefault="00257D6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AEB182B" w14:textId="77777777" w:rsidR="00D57973" w:rsidRDefault="00257D6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0B0D46" w14:textId="77777777" w:rsidR="00D57973" w:rsidRDefault="00257D6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0B09269A" w14:textId="77777777" w:rsidR="00D57973" w:rsidRDefault="00257D6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91A9232" w14:textId="77777777" w:rsidR="00D57973" w:rsidRDefault="00257D6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B678779" w14:textId="77777777" w:rsidR="00D57973" w:rsidRDefault="00257D6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57973" w14:paraId="05E8FCE6" w14:textId="77777777">
        <w:tc>
          <w:tcPr>
            <w:tcW w:w="4080" w:type="dxa"/>
            <w:tcMar>
              <w:top w:w="75" w:type="dxa"/>
              <w:bottom w:w="75" w:type="dxa"/>
            </w:tcMar>
            <w:vAlign w:val="center"/>
          </w:tcPr>
          <w:p w14:paraId="1DC4D173" w14:textId="77777777" w:rsidR="00D57973" w:rsidRDefault="00257D60">
            <w:r>
              <w:rPr>
                <w:rFonts w:ascii="Arial" w:hAnsi="Arial" w:cs="Arial"/>
                <w:color w:val="000000"/>
                <w:position w:val="-2"/>
                <w:sz w:val="18"/>
                <w:szCs w:val="18"/>
              </w:rPr>
              <w:t> </w:t>
            </w:r>
          </w:p>
        </w:tc>
        <w:tc>
          <w:tcPr>
            <w:tcW w:w="0" w:type="auto"/>
            <w:tcMar>
              <w:top w:w="75" w:type="dxa"/>
              <w:bottom w:w="75" w:type="dxa"/>
            </w:tcMar>
            <w:vAlign w:val="center"/>
          </w:tcPr>
          <w:p w14:paraId="22A3EDDD" w14:textId="77777777" w:rsidR="00D57973" w:rsidRDefault="00257D60">
            <w:pPr>
              <w:jc w:val="center"/>
            </w:pPr>
            <w:r>
              <w:rPr>
                <w:rFonts w:ascii="Arial" w:hAnsi="Arial" w:cs="Arial"/>
                <w:color w:val="000000"/>
                <w:position w:val="-2"/>
                <w:sz w:val="18"/>
                <w:szCs w:val="18"/>
              </w:rPr>
              <w:t>Garant</w:t>
            </w:r>
          </w:p>
        </w:tc>
      </w:tr>
      <w:tr w:rsidR="00D57973" w14:paraId="6FDC0431" w14:textId="77777777">
        <w:tc>
          <w:tcPr>
            <w:tcW w:w="4080" w:type="dxa"/>
            <w:tcMar>
              <w:top w:w="75" w:type="dxa"/>
              <w:bottom w:w="75" w:type="dxa"/>
            </w:tcMar>
            <w:vAlign w:val="center"/>
          </w:tcPr>
          <w:p w14:paraId="563AAD37" w14:textId="77777777" w:rsidR="00D57973" w:rsidRDefault="00257D60">
            <w:r>
              <w:rPr>
                <w:rFonts w:ascii="Arial" w:hAnsi="Arial" w:cs="Arial"/>
                <w:color w:val="000000"/>
                <w:position w:val="-2"/>
                <w:sz w:val="18"/>
                <w:szCs w:val="18"/>
              </w:rPr>
              <w:t> </w:t>
            </w:r>
          </w:p>
        </w:tc>
        <w:tc>
          <w:tcPr>
            <w:tcW w:w="0" w:type="auto"/>
            <w:tcMar>
              <w:top w:w="75" w:type="dxa"/>
              <w:bottom w:w="75" w:type="dxa"/>
            </w:tcMar>
            <w:vAlign w:val="center"/>
          </w:tcPr>
          <w:p w14:paraId="2413F086" w14:textId="77777777" w:rsidR="00D57973" w:rsidRDefault="00D57973"/>
          <w:p w14:paraId="2BFEFA7B" w14:textId="77777777" w:rsidR="00D57973" w:rsidRDefault="00257D60">
            <w:pPr>
              <w:jc w:val="center"/>
            </w:pPr>
            <w:r>
              <w:rPr>
                <w:rFonts w:ascii="Arial" w:hAnsi="Arial" w:cs="Arial"/>
                <w:color w:val="A9A9A9"/>
                <w:position w:val="-2"/>
                <w:sz w:val="18"/>
                <w:szCs w:val="18"/>
              </w:rPr>
              <w:t>(žig in podpis)</w:t>
            </w:r>
          </w:p>
        </w:tc>
      </w:tr>
    </w:tbl>
    <w:p w14:paraId="6699BEE3" w14:textId="77777777" w:rsidR="00D57973" w:rsidRDefault="00257D60">
      <w:pPr>
        <w:spacing w:before="225" w:after="225" w:line="240" w:lineRule="auto"/>
        <w:jc w:val="both"/>
      </w:pPr>
      <w:r>
        <w:rPr>
          <w:rFonts w:ascii="Arial" w:hAnsi="Arial" w:cs="Arial"/>
          <w:color w:val="000000"/>
          <w:sz w:val="18"/>
          <w:szCs w:val="18"/>
        </w:rPr>
        <w:t> </w:t>
      </w:r>
    </w:p>
    <w:p w14:paraId="333D0AAB" w14:textId="77777777" w:rsidR="00D57973" w:rsidRDefault="00257D60">
      <w:pPr>
        <w:spacing w:before="225" w:after="225" w:line="240" w:lineRule="auto"/>
        <w:jc w:val="both"/>
      </w:pPr>
      <w:r>
        <w:rPr>
          <w:rFonts w:ascii="Arial" w:hAnsi="Arial" w:cs="Arial"/>
          <w:color w:val="000000"/>
          <w:sz w:val="18"/>
          <w:szCs w:val="18"/>
        </w:rPr>
        <w:t> </w:t>
      </w:r>
    </w:p>
    <w:p w14:paraId="47CF13CB" w14:textId="77777777" w:rsidR="00D57973" w:rsidRDefault="00D57973">
      <w:pPr>
        <w:sectPr w:rsidR="00D57973" w:rsidSect="006E7A2B">
          <w:footerReference w:type="default" r:id="rId20"/>
          <w:pgSz w:w="11906" w:h="16838"/>
          <w:pgMar w:top="1418" w:right="1418" w:bottom="1418" w:left="1418" w:header="567" w:footer="596" w:gutter="0"/>
          <w:cols w:space="708"/>
          <w:docGrid w:linePitch="360"/>
        </w:sectPr>
      </w:pPr>
    </w:p>
    <w:p w14:paraId="6E372C22"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55A508F0" w14:textId="77777777" w:rsidR="00257D60" w:rsidRPr="00252358" w:rsidRDefault="00257D60" w:rsidP="00252358"/>
    <w:p w14:paraId="3754D14E" w14:textId="540985A5"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BEE6950" w14:textId="77777777" w:rsidR="00257D60" w:rsidRDefault="00257D60" w:rsidP="00EB2A75">
      <w:pPr>
        <w:spacing w:after="120"/>
        <w:rPr>
          <w:rFonts w:ascii="Arial" w:hAnsi="Arial" w:cs="Arial"/>
        </w:rPr>
      </w:pPr>
    </w:p>
    <w:p w14:paraId="144B02F3" w14:textId="77777777" w:rsidR="00D57973" w:rsidRDefault="00257D60">
      <w:pPr>
        <w:spacing w:before="225" w:after="225" w:line="240" w:lineRule="auto"/>
        <w:jc w:val="center"/>
      </w:pPr>
      <w:r>
        <w:rPr>
          <w:rFonts w:ascii="Arial" w:hAnsi="Arial" w:cs="Arial"/>
          <w:b/>
          <w:bCs/>
          <w:color w:val="000000"/>
          <w:sz w:val="24"/>
          <w:szCs w:val="24"/>
        </w:rPr>
        <w:t>MENIČNA IZJAVA</w:t>
      </w:r>
    </w:p>
    <w:p w14:paraId="1CBCD270" w14:textId="77777777" w:rsidR="00D57973" w:rsidRDefault="00257D60">
      <w:pPr>
        <w:spacing w:before="225" w:after="225" w:line="240" w:lineRule="auto"/>
        <w:jc w:val="center"/>
      </w:pPr>
      <w:r>
        <w:rPr>
          <w:rFonts w:ascii="Arial" w:hAnsi="Arial" w:cs="Arial"/>
          <w:color w:val="000000"/>
          <w:sz w:val="21"/>
          <w:szCs w:val="21"/>
        </w:rPr>
        <w:t>s pooblastilom za izpolnitev in unovčenje menice</w:t>
      </w:r>
    </w:p>
    <w:p w14:paraId="12E1C1F8" w14:textId="77777777" w:rsidR="00D57973" w:rsidRDefault="00257D60">
      <w:pPr>
        <w:spacing w:before="225" w:after="225" w:line="240" w:lineRule="auto"/>
        <w:jc w:val="both"/>
      </w:pPr>
      <w:r>
        <w:rPr>
          <w:rFonts w:ascii="Arial" w:hAnsi="Arial" w:cs="Arial"/>
          <w:color w:val="000000"/>
          <w:sz w:val="18"/>
          <w:szCs w:val="18"/>
        </w:rPr>
        <w:t> </w:t>
      </w:r>
    </w:p>
    <w:p w14:paraId="79DB122B" w14:textId="77777777" w:rsidR="00D57973" w:rsidRDefault="00257D60">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454FBF9" w14:textId="77777777" w:rsidR="00D57973" w:rsidRDefault="00257D60">
      <w:pPr>
        <w:spacing w:before="225" w:after="225" w:line="240" w:lineRule="auto"/>
        <w:jc w:val="both"/>
      </w:pPr>
      <w:r>
        <w:rPr>
          <w:rFonts w:ascii="Arial" w:hAnsi="Arial" w:cs="Arial"/>
          <w:b/>
          <w:bCs/>
          <w:color w:val="000000"/>
          <w:sz w:val="18"/>
          <w:szCs w:val="18"/>
        </w:rPr>
        <w:t>NAKUP VENTILATORJEV Z VZDRŽEVANJEM, </w:t>
      </w:r>
      <w:r>
        <w:rPr>
          <w:rFonts w:ascii="Arial" w:hAnsi="Arial" w:cs="Arial"/>
          <w:color w:val="000000"/>
          <w:sz w:val="18"/>
          <w:szCs w:val="18"/>
        </w:rPr>
        <w:t>16-61/25</w:t>
      </w:r>
    </w:p>
    <w:p w14:paraId="2B535F24" w14:textId="77777777" w:rsidR="00D57973" w:rsidRDefault="00257D6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875C032" w14:textId="77777777" w:rsidR="00D57973" w:rsidRDefault="00257D60">
      <w:pPr>
        <w:spacing w:before="225" w:after="225" w:line="240" w:lineRule="auto"/>
        <w:jc w:val="both"/>
      </w:pPr>
      <w:r>
        <w:rPr>
          <w:rFonts w:ascii="Arial" w:hAnsi="Arial" w:cs="Arial"/>
          <w:color w:val="000000"/>
          <w:sz w:val="18"/>
          <w:szCs w:val="18"/>
        </w:rPr>
        <w:t> </w:t>
      </w:r>
    </w:p>
    <w:p w14:paraId="185B0905" w14:textId="52319AB9" w:rsidR="00D57973" w:rsidRDefault="00257D60">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pogodbe za potrošni material za dobo 3 let</w:t>
      </w:r>
      <w:r w:rsidR="002B4A8E">
        <w:rPr>
          <w:rFonts w:ascii="Arial" w:hAnsi="Arial" w:cs="Arial"/>
          <w:b/>
          <w:bCs/>
          <w:color w:val="000000"/>
          <w:sz w:val="18"/>
          <w:szCs w:val="18"/>
        </w:rPr>
        <w:t>, ki znaša ________________ EUR Z DDV.</w:t>
      </w:r>
    </w:p>
    <w:p w14:paraId="7775C9E6" w14:textId="77777777" w:rsidR="00D57973" w:rsidRDefault="00257D6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CCF6886" w14:textId="77777777" w:rsidR="00D57973" w:rsidRDefault="00257D6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BE9D324" w14:textId="77777777" w:rsidR="00D57973" w:rsidRDefault="00257D6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455ECAA" w14:textId="77777777" w:rsidR="00D57973" w:rsidRDefault="00257D6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F64EE67" w14:textId="77777777" w:rsidR="00D57973" w:rsidRDefault="00257D60">
      <w:pPr>
        <w:spacing w:before="225" w:after="225" w:line="240" w:lineRule="auto"/>
        <w:jc w:val="both"/>
      </w:pPr>
      <w:r>
        <w:rPr>
          <w:rFonts w:ascii="Arial" w:hAnsi="Arial" w:cs="Arial"/>
          <w:color w:val="000000"/>
          <w:sz w:val="18"/>
          <w:szCs w:val="18"/>
        </w:rPr>
        <w:t> </w:t>
      </w:r>
    </w:p>
    <w:p w14:paraId="1E1ACB8C" w14:textId="77777777" w:rsidR="00D57973" w:rsidRDefault="00257D60">
      <w:pPr>
        <w:spacing w:before="225" w:after="225" w:line="240" w:lineRule="auto"/>
        <w:jc w:val="both"/>
      </w:pPr>
      <w:r>
        <w:rPr>
          <w:rFonts w:ascii="Arial" w:hAnsi="Arial" w:cs="Arial"/>
          <w:color w:val="000000"/>
          <w:sz w:val="18"/>
          <w:szCs w:val="18"/>
        </w:rPr>
        <w:t>Priloga: </w:t>
      </w:r>
    </w:p>
    <w:p w14:paraId="04FF8371" w14:textId="77777777" w:rsidR="00D57973" w:rsidRDefault="00257D60">
      <w:pPr>
        <w:spacing w:before="225" w:after="225" w:line="240" w:lineRule="auto"/>
        <w:jc w:val="both"/>
      </w:pPr>
      <w:r>
        <w:rPr>
          <w:rFonts w:ascii="Arial" w:hAnsi="Arial" w:cs="Arial"/>
          <w:color w:val="000000"/>
          <w:sz w:val="18"/>
          <w:szCs w:val="18"/>
        </w:rPr>
        <w:t>- bianco menica, podpisana in žigosana</w:t>
      </w:r>
    </w:p>
    <w:p w14:paraId="596247C3" w14:textId="77777777" w:rsidR="00D57973" w:rsidRDefault="00257D6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57973" w14:paraId="02F259C4" w14:textId="77777777">
        <w:tc>
          <w:tcPr>
            <w:tcW w:w="2500" w:type="pct"/>
            <w:tcMar>
              <w:top w:w="75" w:type="dxa"/>
              <w:bottom w:w="75" w:type="dxa"/>
            </w:tcMar>
            <w:vAlign w:val="center"/>
          </w:tcPr>
          <w:p w14:paraId="2A67E925" w14:textId="77777777" w:rsidR="00D57973" w:rsidRDefault="00257D6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F67FA18" w14:textId="77777777" w:rsidR="00D57973" w:rsidRDefault="00257D6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57973" w14:paraId="20ECFE93" w14:textId="77777777">
        <w:tc>
          <w:tcPr>
            <w:tcW w:w="2500" w:type="pct"/>
            <w:tcMar>
              <w:top w:w="75" w:type="dxa"/>
              <w:bottom w:w="75" w:type="dxa"/>
            </w:tcMar>
            <w:vAlign w:val="center"/>
          </w:tcPr>
          <w:p w14:paraId="266A6F2C" w14:textId="77777777" w:rsidR="00D57973" w:rsidRDefault="00257D6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C37C2F3" w14:textId="77777777" w:rsidR="00D57973" w:rsidRDefault="00D57973"/>
          <w:p w14:paraId="623EDE8F" w14:textId="77777777" w:rsidR="00D57973" w:rsidRDefault="00257D60">
            <w:pPr>
              <w:jc w:val="center"/>
            </w:pPr>
            <w:r>
              <w:rPr>
                <w:rFonts w:ascii="Arial" w:hAnsi="Arial" w:cs="Arial"/>
                <w:color w:val="A9A9A9"/>
                <w:position w:val="-2"/>
                <w:sz w:val="18"/>
                <w:szCs w:val="18"/>
              </w:rPr>
              <w:t>(žig in podpis)</w:t>
            </w:r>
          </w:p>
        </w:tc>
      </w:tr>
    </w:tbl>
    <w:p w14:paraId="3EEF1316" w14:textId="77777777" w:rsidR="00D57973" w:rsidRDefault="00257D60">
      <w:pPr>
        <w:spacing w:before="225" w:after="225" w:line="240" w:lineRule="auto"/>
        <w:jc w:val="both"/>
      </w:pPr>
      <w:r>
        <w:rPr>
          <w:rFonts w:ascii="Arial" w:hAnsi="Arial" w:cs="Arial"/>
          <w:color w:val="000000"/>
          <w:sz w:val="18"/>
          <w:szCs w:val="18"/>
        </w:rPr>
        <w:t> </w:t>
      </w:r>
    </w:p>
    <w:p w14:paraId="74BC09FB" w14:textId="77777777" w:rsidR="00D57973" w:rsidRDefault="00257D60">
      <w:pPr>
        <w:spacing w:before="225" w:after="225" w:line="240" w:lineRule="auto"/>
        <w:jc w:val="both"/>
      </w:pPr>
      <w:r>
        <w:rPr>
          <w:rFonts w:ascii="Arial" w:hAnsi="Arial" w:cs="Arial"/>
          <w:color w:val="000000"/>
          <w:sz w:val="18"/>
          <w:szCs w:val="18"/>
        </w:rPr>
        <w:t> </w:t>
      </w:r>
    </w:p>
    <w:p w14:paraId="6CD7DDF6" w14:textId="77777777" w:rsidR="00D57973" w:rsidRDefault="00D57973">
      <w:pPr>
        <w:sectPr w:rsidR="00D57973" w:rsidSect="006E7A2B">
          <w:footerReference w:type="default" r:id="rId21"/>
          <w:pgSz w:w="11906" w:h="16838"/>
          <w:pgMar w:top="1418" w:right="1418" w:bottom="1418" w:left="1418" w:header="567" w:footer="596" w:gutter="0"/>
          <w:cols w:space="708"/>
          <w:docGrid w:linePitch="360"/>
        </w:sectPr>
      </w:pPr>
    </w:p>
    <w:p w14:paraId="306B2945"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1A1AFC22" w14:textId="77777777" w:rsidR="00257D60" w:rsidRPr="00252358" w:rsidRDefault="00257D60" w:rsidP="00252358"/>
    <w:p w14:paraId="18476372"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BEBDA5" w14:textId="77777777" w:rsidR="00257D60" w:rsidRDefault="00257D60" w:rsidP="00EB2A75">
      <w:pPr>
        <w:spacing w:after="120"/>
        <w:rPr>
          <w:rFonts w:ascii="Arial" w:hAnsi="Arial" w:cs="Arial"/>
        </w:rPr>
      </w:pPr>
    </w:p>
    <w:p w14:paraId="017E2362" w14:textId="77777777" w:rsidR="00D57973" w:rsidRDefault="00257D60">
      <w:pPr>
        <w:spacing w:before="225" w:after="225" w:line="240" w:lineRule="auto"/>
        <w:jc w:val="center"/>
      </w:pPr>
      <w:r>
        <w:rPr>
          <w:rFonts w:ascii="Arial" w:hAnsi="Arial" w:cs="Arial"/>
          <w:b/>
          <w:bCs/>
          <w:color w:val="000000"/>
          <w:sz w:val="24"/>
          <w:szCs w:val="24"/>
        </w:rPr>
        <w:t>MENIČNA IZJAVA</w:t>
      </w:r>
    </w:p>
    <w:p w14:paraId="5F20222B" w14:textId="77777777" w:rsidR="00D57973" w:rsidRDefault="00257D60">
      <w:pPr>
        <w:spacing w:before="225" w:after="225" w:line="240" w:lineRule="auto"/>
        <w:jc w:val="center"/>
      </w:pPr>
      <w:r>
        <w:rPr>
          <w:rFonts w:ascii="Arial" w:hAnsi="Arial" w:cs="Arial"/>
          <w:color w:val="000000"/>
          <w:sz w:val="21"/>
          <w:szCs w:val="21"/>
        </w:rPr>
        <w:t>s pooblastilom za izpolnitev in unovčenje menice</w:t>
      </w:r>
    </w:p>
    <w:p w14:paraId="6ECBB4F8" w14:textId="77777777" w:rsidR="00D57973" w:rsidRDefault="00257D60">
      <w:pPr>
        <w:spacing w:before="225" w:after="225" w:line="240" w:lineRule="auto"/>
        <w:jc w:val="both"/>
      </w:pPr>
      <w:r>
        <w:rPr>
          <w:rFonts w:ascii="Arial" w:hAnsi="Arial" w:cs="Arial"/>
          <w:color w:val="000000"/>
          <w:sz w:val="18"/>
          <w:szCs w:val="18"/>
        </w:rPr>
        <w:t> </w:t>
      </w:r>
    </w:p>
    <w:p w14:paraId="17EA823C" w14:textId="77777777" w:rsidR="00D57973" w:rsidRDefault="00257D60">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A930041" w14:textId="77777777" w:rsidR="00D57973" w:rsidRDefault="00257D60">
      <w:pPr>
        <w:spacing w:before="225" w:after="225" w:line="240" w:lineRule="auto"/>
        <w:jc w:val="both"/>
      </w:pPr>
      <w:r>
        <w:rPr>
          <w:rFonts w:ascii="Arial" w:hAnsi="Arial" w:cs="Arial"/>
          <w:b/>
          <w:bCs/>
          <w:color w:val="000000"/>
          <w:sz w:val="18"/>
          <w:szCs w:val="18"/>
        </w:rPr>
        <w:t>NAKUP VENTILATORJEV Z VZDRŽEVANJEM, </w:t>
      </w:r>
      <w:r>
        <w:rPr>
          <w:rFonts w:ascii="Arial" w:hAnsi="Arial" w:cs="Arial"/>
          <w:color w:val="000000"/>
          <w:sz w:val="18"/>
          <w:szCs w:val="18"/>
        </w:rPr>
        <w:t>16-61/25</w:t>
      </w:r>
    </w:p>
    <w:p w14:paraId="147D89E5" w14:textId="77777777" w:rsidR="00D57973" w:rsidRDefault="00257D6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F1FC639" w14:textId="77777777" w:rsidR="00D57973" w:rsidRDefault="00257D60">
      <w:pPr>
        <w:spacing w:before="225" w:after="225" w:line="240" w:lineRule="auto"/>
        <w:jc w:val="both"/>
      </w:pPr>
      <w:r>
        <w:rPr>
          <w:rFonts w:ascii="Arial" w:hAnsi="Arial" w:cs="Arial"/>
          <w:color w:val="000000"/>
          <w:sz w:val="18"/>
          <w:szCs w:val="18"/>
        </w:rPr>
        <w:t> </w:t>
      </w:r>
    </w:p>
    <w:p w14:paraId="71043CBD" w14:textId="55D271A4" w:rsidR="00D57973" w:rsidRDefault="00257D60">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vzdrževalne pogodbe</w:t>
      </w:r>
      <w:r w:rsidR="002B4A8E">
        <w:rPr>
          <w:rFonts w:ascii="Arial" w:hAnsi="Arial" w:cs="Arial"/>
          <w:b/>
          <w:bCs/>
          <w:color w:val="000000"/>
          <w:sz w:val="18"/>
          <w:szCs w:val="18"/>
        </w:rPr>
        <w:t>, ki zanaša ____________ EUR</w:t>
      </w:r>
      <w:r>
        <w:rPr>
          <w:rFonts w:ascii="Arial" w:hAnsi="Arial" w:cs="Arial"/>
          <w:b/>
          <w:bCs/>
          <w:color w:val="000000"/>
          <w:sz w:val="18"/>
          <w:szCs w:val="18"/>
        </w:rPr>
        <w:t xml:space="preserve"> z DDV</w:t>
      </w:r>
    </w:p>
    <w:p w14:paraId="4A9B1C2A" w14:textId="77777777" w:rsidR="00D57973" w:rsidRDefault="00257D6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B945AB0" w14:textId="77777777" w:rsidR="00D57973" w:rsidRDefault="00257D6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567ED33" w14:textId="77777777" w:rsidR="00D57973" w:rsidRDefault="00257D6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F03A082" w14:textId="77777777" w:rsidR="00D57973" w:rsidRDefault="00257D6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931730C" w14:textId="77777777" w:rsidR="00D57973" w:rsidRDefault="00257D60">
      <w:pPr>
        <w:spacing w:before="225" w:after="225" w:line="240" w:lineRule="auto"/>
        <w:jc w:val="both"/>
      </w:pPr>
      <w:r>
        <w:rPr>
          <w:rFonts w:ascii="Arial" w:hAnsi="Arial" w:cs="Arial"/>
          <w:color w:val="000000"/>
          <w:sz w:val="18"/>
          <w:szCs w:val="18"/>
        </w:rPr>
        <w:t> </w:t>
      </w:r>
    </w:p>
    <w:p w14:paraId="49174257" w14:textId="77777777" w:rsidR="00D57973" w:rsidRDefault="00257D60">
      <w:pPr>
        <w:spacing w:before="225" w:after="225" w:line="240" w:lineRule="auto"/>
        <w:jc w:val="both"/>
      </w:pPr>
      <w:r>
        <w:rPr>
          <w:rFonts w:ascii="Arial" w:hAnsi="Arial" w:cs="Arial"/>
          <w:color w:val="000000"/>
          <w:sz w:val="18"/>
          <w:szCs w:val="18"/>
        </w:rPr>
        <w:t>Priloga: </w:t>
      </w:r>
    </w:p>
    <w:p w14:paraId="1C58D92D" w14:textId="77777777" w:rsidR="00D57973" w:rsidRDefault="00257D60">
      <w:pPr>
        <w:spacing w:before="225" w:after="225" w:line="240" w:lineRule="auto"/>
        <w:jc w:val="both"/>
      </w:pPr>
      <w:r>
        <w:rPr>
          <w:rFonts w:ascii="Arial" w:hAnsi="Arial" w:cs="Arial"/>
          <w:color w:val="000000"/>
          <w:sz w:val="18"/>
          <w:szCs w:val="18"/>
        </w:rPr>
        <w:t>- bianco menica, podpisana in žigosana</w:t>
      </w:r>
    </w:p>
    <w:p w14:paraId="17905776" w14:textId="77777777" w:rsidR="00D57973" w:rsidRDefault="00257D6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57973" w14:paraId="236A02BD" w14:textId="77777777">
        <w:tc>
          <w:tcPr>
            <w:tcW w:w="2500" w:type="pct"/>
            <w:tcMar>
              <w:top w:w="75" w:type="dxa"/>
              <w:bottom w:w="75" w:type="dxa"/>
            </w:tcMar>
            <w:vAlign w:val="center"/>
          </w:tcPr>
          <w:p w14:paraId="1778019E" w14:textId="77777777" w:rsidR="00D57973" w:rsidRDefault="00257D6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E2C344" w14:textId="77777777" w:rsidR="00D57973" w:rsidRDefault="00257D6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57973" w14:paraId="2151AF0D" w14:textId="77777777">
        <w:tc>
          <w:tcPr>
            <w:tcW w:w="2500" w:type="pct"/>
            <w:tcMar>
              <w:top w:w="75" w:type="dxa"/>
              <w:bottom w:w="75" w:type="dxa"/>
            </w:tcMar>
            <w:vAlign w:val="center"/>
          </w:tcPr>
          <w:p w14:paraId="34F7CA07" w14:textId="77777777" w:rsidR="00D57973" w:rsidRDefault="00257D6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10E3F51" w14:textId="77777777" w:rsidR="00D57973" w:rsidRDefault="00D57973"/>
          <w:p w14:paraId="3A9FD8EC" w14:textId="77777777" w:rsidR="00D57973" w:rsidRDefault="00257D60">
            <w:pPr>
              <w:jc w:val="center"/>
            </w:pPr>
            <w:r>
              <w:rPr>
                <w:rFonts w:ascii="Arial" w:hAnsi="Arial" w:cs="Arial"/>
                <w:color w:val="A9A9A9"/>
                <w:position w:val="-2"/>
                <w:sz w:val="18"/>
                <w:szCs w:val="18"/>
              </w:rPr>
              <w:t>(žig in podpis)</w:t>
            </w:r>
          </w:p>
        </w:tc>
      </w:tr>
    </w:tbl>
    <w:p w14:paraId="55B54CFA" w14:textId="77777777" w:rsidR="00D57973" w:rsidRDefault="00257D60">
      <w:pPr>
        <w:spacing w:before="225" w:after="225" w:line="240" w:lineRule="auto"/>
        <w:jc w:val="both"/>
      </w:pPr>
      <w:r>
        <w:rPr>
          <w:rFonts w:ascii="Arial" w:hAnsi="Arial" w:cs="Arial"/>
          <w:color w:val="000000"/>
          <w:sz w:val="18"/>
          <w:szCs w:val="18"/>
        </w:rPr>
        <w:t> </w:t>
      </w:r>
    </w:p>
    <w:p w14:paraId="2757090F" w14:textId="77777777" w:rsidR="00D57973" w:rsidRDefault="00257D60">
      <w:pPr>
        <w:spacing w:before="225" w:after="225" w:line="240" w:lineRule="auto"/>
        <w:jc w:val="both"/>
      </w:pPr>
      <w:r>
        <w:rPr>
          <w:rFonts w:ascii="Arial" w:hAnsi="Arial" w:cs="Arial"/>
          <w:color w:val="000000"/>
          <w:sz w:val="18"/>
          <w:szCs w:val="18"/>
        </w:rPr>
        <w:t> </w:t>
      </w:r>
    </w:p>
    <w:p w14:paraId="5103500D" w14:textId="77777777" w:rsidR="00D57973" w:rsidRDefault="00D57973">
      <w:pPr>
        <w:sectPr w:rsidR="00D57973" w:rsidSect="006E7A2B">
          <w:footerReference w:type="default" r:id="rId22"/>
          <w:pgSz w:w="11906" w:h="16838"/>
          <w:pgMar w:top="1418" w:right="1418" w:bottom="1418" w:left="1418" w:header="567" w:footer="596" w:gutter="0"/>
          <w:cols w:space="708"/>
          <w:docGrid w:linePitch="360"/>
        </w:sectPr>
      </w:pPr>
    </w:p>
    <w:p w14:paraId="0722E721" w14:textId="77777777" w:rsidR="00257D60" w:rsidRPr="00590863" w:rsidRDefault="00257D6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61099FBF" w14:textId="77777777" w:rsidR="00257D60" w:rsidRPr="00252358" w:rsidRDefault="00257D60" w:rsidP="00252358"/>
    <w:p w14:paraId="49425C85" w14:textId="77777777" w:rsidR="00257D60" w:rsidRDefault="00257D6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11E43701" w14:textId="77777777" w:rsidR="00257D60" w:rsidRDefault="00257D60" w:rsidP="00EB2A75">
      <w:pPr>
        <w:spacing w:after="120"/>
        <w:rPr>
          <w:rFonts w:ascii="Arial" w:hAnsi="Arial" w:cs="Arial"/>
        </w:rPr>
      </w:pPr>
    </w:p>
    <w:p w14:paraId="7B1EEF49" w14:textId="77777777" w:rsidR="00D57973" w:rsidRDefault="00257D60">
      <w:pPr>
        <w:spacing w:before="225" w:after="225" w:line="240" w:lineRule="auto"/>
        <w:jc w:val="both"/>
      </w:pPr>
      <w:r>
        <w:rPr>
          <w:rFonts w:ascii="Arial" w:hAnsi="Arial" w:cs="Arial"/>
          <w:i/>
          <w:iCs/>
          <w:color w:val="000000"/>
          <w:sz w:val="18"/>
          <w:szCs w:val="18"/>
        </w:rPr>
        <w:t>Glava s podatki o garantu (zavarovalnici/banki) ali SWIFT ključ</w:t>
      </w:r>
    </w:p>
    <w:p w14:paraId="6CCEC01F" w14:textId="77777777" w:rsidR="00D57973" w:rsidRDefault="00257D60">
      <w:pPr>
        <w:spacing w:before="225" w:after="225" w:line="240" w:lineRule="auto"/>
        <w:jc w:val="both"/>
      </w:pPr>
      <w:r>
        <w:rPr>
          <w:rFonts w:ascii="Arial" w:hAnsi="Arial" w:cs="Arial"/>
          <w:color w:val="000000"/>
          <w:sz w:val="18"/>
          <w:szCs w:val="18"/>
        </w:rPr>
        <w:t>Za: SPLOŠNA BOLNIŠNICA NOVO MESTO, Šmihelska cesta 1, 8000 Novo mesto</w:t>
      </w:r>
    </w:p>
    <w:p w14:paraId="52AD6829" w14:textId="77777777" w:rsidR="00D57973" w:rsidRDefault="00257D6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181D352" w14:textId="77777777" w:rsidR="00D57973" w:rsidRDefault="00257D6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C94D63E" w14:textId="77777777" w:rsidR="00D57973" w:rsidRDefault="00257D6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4EBE01E" w14:textId="77777777" w:rsidR="00D57973" w:rsidRDefault="00257D6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8019F56" w14:textId="77777777" w:rsidR="00D57973" w:rsidRDefault="00257D6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14A882D" w14:textId="77777777" w:rsidR="00D57973" w:rsidRDefault="00257D6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4356E955" w14:textId="77777777" w:rsidR="00D57973" w:rsidRDefault="00257D6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VENTILATORJEV Z VZDRŽEVANJEM</w:t>
      </w:r>
      <w:r>
        <w:rPr>
          <w:rFonts w:ascii="Arial" w:hAnsi="Arial" w:cs="Arial"/>
          <w:i/>
          <w:iCs/>
          <w:color w:val="000000"/>
          <w:sz w:val="18"/>
          <w:szCs w:val="18"/>
        </w:rPr>
        <w:t> </w:t>
      </w:r>
    </w:p>
    <w:p w14:paraId="78424A8D" w14:textId="506DE185" w:rsidR="00D57973" w:rsidRDefault="00257D60">
      <w:pPr>
        <w:spacing w:before="225" w:after="225" w:line="240" w:lineRule="auto"/>
        <w:jc w:val="both"/>
      </w:pPr>
      <w:r>
        <w:rPr>
          <w:rFonts w:ascii="Arial" w:hAnsi="Arial" w:cs="Arial"/>
          <w:b/>
          <w:bCs/>
          <w:color w:val="000000"/>
          <w:sz w:val="18"/>
          <w:szCs w:val="18"/>
        </w:rPr>
        <w:t>ZNESEK IN VALUTA: 5 % pogodbene vrednosti kupoprodajne pogodbe za opremo</w:t>
      </w:r>
      <w:r w:rsidR="002B4A8E">
        <w:rPr>
          <w:rFonts w:ascii="Arial" w:hAnsi="Arial" w:cs="Arial"/>
          <w:b/>
          <w:bCs/>
          <w:color w:val="000000"/>
          <w:sz w:val="18"/>
          <w:szCs w:val="18"/>
        </w:rPr>
        <w:t xml:space="preserve"> oz. ______________ EUR</w:t>
      </w:r>
      <w:r>
        <w:rPr>
          <w:rFonts w:ascii="Arial" w:hAnsi="Arial" w:cs="Arial"/>
          <w:b/>
          <w:bCs/>
          <w:color w:val="000000"/>
          <w:sz w:val="18"/>
          <w:szCs w:val="18"/>
        </w:rPr>
        <w:t xml:space="preserve"> z DDV</w:t>
      </w:r>
    </w:p>
    <w:p w14:paraId="2232F9E9" w14:textId="77777777" w:rsidR="00D57973" w:rsidRDefault="00257D6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8AA2EB2" w14:textId="77777777" w:rsidR="00D57973" w:rsidRDefault="00257D6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3CE2E57" w14:textId="77777777" w:rsidR="00D57973" w:rsidRDefault="00257D60">
      <w:pPr>
        <w:spacing w:before="225" w:after="225" w:line="240" w:lineRule="auto"/>
        <w:jc w:val="both"/>
      </w:pPr>
      <w:r>
        <w:rPr>
          <w:rFonts w:ascii="Arial" w:hAnsi="Arial" w:cs="Arial"/>
          <w:color w:val="000000"/>
          <w:sz w:val="18"/>
          <w:szCs w:val="18"/>
        </w:rPr>
        <w:t>2. Kopija garancije št. ______________</w:t>
      </w:r>
    </w:p>
    <w:p w14:paraId="27D4AAFB" w14:textId="77777777" w:rsidR="00D57973" w:rsidRDefault="00257D6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4B01DD3" w14:textId="77777777" w:rsidR="00D57973" w:rsidRDefault="00257D6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374FBCD" w14:textId="77777777" w:rsidR="00D57973" w:rsidRDefault="00257D6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9EC9A47" w14:textId="77777777" w:rsidR="00D57973" w:rsidRDefault="00257D6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4E74F1D" w14:textId="77777777" w:rsidR="00D57973" w:rsidRDefault="00257D6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8D2E3A7" w14:textId="77777777" w:rsidR="00D57973" w:rsidRDefault="00257D6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D744885" w14:textId="77777777" w:rsidR="00D57973" w:rsidRDefault="00257D6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510F01C3" w14:textId="77777777" w:rsidR="00D57973" w:rsidRDefault="00257D6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7C381D0" w14:textId="77777777" w:rsidR="00D57973" w:rsidRDefault="00257D6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57D896" w14:textId="77777777" w:rsidR="00D57973" w:rsidRDefault="00257D60">
      <w:pPr>
        <w:spacing w:before="225" w:after="225" w:line="240" w:lineRule="auto"/>
        <w:jc w:val="both"/>
      </w:pPr>
      <w:r>
        <w:rPr>
          <w:rFonts w:ascii="Arial" w:hAnsi="Arial" w:cs="Arial"/>
          <w:color w:val="000000"/>
          <w:sz w:val="18"/>
          <w:szCs w:val="18"/>
        </w:rPr>
        <w:t> </w:t>
      </w:r>
    </w:p>
    <w:p w14:paraId="6F1CCC07" w14:textId="77777777" w:rsidR="00D57973" w:rsidRDefault="00257D60">
      <w:pPr>
        <w:spacing w:before="225" w:after="225" w:line="240" w:lineRule="auto"/>
        <w:jc w:val="both"/>
      </w:pPr>
      <w:r>
        <w:rPr>
          <w:rFonts w:ascii="Arial" w:hAnsi="Arial" w:cs="Arial"/>
          <w:color w:val="000000"/>
          <w:sz w:val="18"/>
          <w:szCs w:val="18"/>
        </w:rPr>
        <w:t> </w:t>
      </w:r>
    </w:p>
    <w:p w14:paraId="3ECC2B12" w14:textId="77777777" w:rsidR="00D57973" w:rsidRDefault="00257D60">
      <w:pPr>
        <w:spacing w:before="225" w:after="225" w:line="240" w:lineRule="auto"/>
        <w:jc w:val="both"/>
      </w:pPr>
      <w:r>
        <w:rPr>
          <w:rFonts w:ascii="Arial" w:hAnsi="Arial" w:cs="Arial"/>
          <w:color w:val="000000"/>
          <w:sz w:val="18"/>
          <w:szCs w:val="18"/>
        </w:rPr>
        <w:t> </w:t>
      </w:r>
    </w:p>
    <w:p w14:paraId="399D1533" w14:textId="77777777" w:rsidR="00D57973" w:rsidRDefault="00257D6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57973" w14:paraId="3CD9207A" w14:textId="77777777">
        <w:tc>
          <w:tcPr>
            <w:tcW w:w="2500" w:type="pct"/>
            <w:tcMar>
              <w:top w:w="75" w:type="dxa"/>
              <w:bottom w:w="75" w:type="dxa"/>
            </w:tcMar>
            <w:vAlign w:val="center"/>
          </w:tcPr>
          <w:p w14:paraId="5A432030" w14:textId="77777777" w:rsidR="00D57973" w:rsidRDefault="00257D60">
            <w:r>
              <w:rPr>
                <w:rFonts w:ascii="Arial" w:hAnsi="Arial" w:cs="Arial"/>
                <w:color w:val="000000"/>
                <w:position w:val="-2"/>
                <w:sz w:val="18"/>
                <w:szCs w:val="18"/>
              </w:rPr>
              <w:t> </w:t>
            </w:r>
          </w:p>
        </w:tc>
        <w:tc>
          <w:tcPr>
            <w:tcW w:w="0" w:type="auto"/>
            <w:tcMar>
              <w:top w:w="75" w:type="dxa"/>
              <w:bottom w:w="75" w:type="dxa"/>
            </w:tcMar>
            <w:vAlign w:val="center"/>
          </w:tcPr>
          <w:p w14:paraId="5C36C965" w14:textId="77777777" w:rsidR="00D57973" w:rsidRDefault="00257D60">
            <w:pPr>
              <w:jc w:val="center"/>
            </w:pPr>
            <w:r>
              <w:rPr>
                <w:rFonts w:ascii="Arial" w:hAnsi="Arial" w:cs="Arial"/>
                <w:color w:val="000000"/>
                <w:position w:val="-2"/>
                <w:sz w:val="18"/>
                <w:szCs w:val="18"/>
              </w:rPr>
              <w:t>Garant</w:t>
            </w:r>
          </w:p>
        </w:tc>
      </w:tr>
      <w:tr w:rsidR="00D57973" w14:paraId="039D79DF" w14:textId="77777777">
        <w:tc>
          <w:tcPr>
            <w:tcW w:w="2500" w:type="pct"/>
            <w:tcMar>
              <w:top w:w="75" w:type="dxa"/>
              <w:bottom w:w="75" w:type="dxa"/>
            </w:tcMar>
            <w:vAlign w:val="center"/>
          </w:tcPr>
          <w:p w14:paraId="70BFBAAA" w14:textId="77777777" w:rsidR="00D57973" w:rsidRDefault="00257D60">
            <w:r>
              <w:rPr>
                <w:rFonts w:ascii="Arial" w:hAnsi="Arial" w:cs="Arial"/>
                <w:color w:val="000000"/>
                <w:position w:val="-2"/>
                <w:sz w:val="18"/>
                <w:szCs w:val="18"/>
              </w:rPr>
              <w:t> </w:t>
            </w:r>
          </w:p>
        </w:tc>
        <w:tc>
          <w:tcPr>
            <w:tcW w:w="0" w:type="auto"/>
            <w:tcMar>
              <w:top w:w="75" w:type="dxa"/>
              <w:bottom w:w="75" w:type="dxa"/>
            </w:tcMar>
            <w:vAlign w:val="center"/>
          </w:tcPr>
          <w:p w14:paraId="0668FD81" w14:textId="77777777" w:rsidR="00D57973" w:rsidRDefault="00D57973"/>
          <w:p w14:paraId="04D1E727" w14:textId="77777777" w:rsidR="00D57973" w:rsidRDefault="00257D60">
            <w:pPr>
              <w:jc w:val="center"/>
            </w:pPr>
            <w:r>
              <w:rPr>
                <w:rFonts w:ascii="Arial" w:hAnsi="Arial" w:cs="Arial"/>
                <w:color w:val="A9A9A9"/>
                <w:position w:val="-2"/>
                <w:sz w:val="18"/>
                <w:szCs w:val="18"/>
              </w:rPr>
              <w:t>(žig in podpis)</w:t>
            </w:r>
          </w:p>
        </w:tc>
      </w:tr>
    </w:tbl>
    <w:p w14:paraId="4B59040D" w14:textId="77777777" w:rsidR="00D57973" w:rsidRDefault="00257D60">
      <w:pPr>
        <w:spacing w:before="225" w:after="225" w:line="240" w:lineRule="auto"/>
        <w:jc w:val="both"/>
      </w:pPr>
      <w:r>
        <w:rPr>
          <w:rFonts w:ascii="Arial" w:hAnsi="Arial" w:cs="Arial"/>
          <w:color w:val="000000"/>
          <w:sz w:val="18"/>
          <w:szCs w:val="18"/>
        </w:rPr>
        <w:t> </w:t>
      </w:r>
    </w:p>
    <w:p w14:paraId="30FD4EB9" w14:textId="77777777" w:rsidR="00D57973" w:rsidRDefault="00257D60">
      <w:pPr>
        <w:spacing w:before="225" w:after="225" w:line="240" w:lineRule="auto"/>
        <w:jc w:val="both"/>
      </w:pPr>
      <w:r>
        <w:rPr>
          <w:rFonts w:ascii="Arial" w:hAnsi="Arial" w:cs="Arial"/>
          <w:color w:val="000000"/>
          <w:sz w:val="18"/>
          <w:szCs w:val="18"/>
        </w:rPr>
        <w:t> </w:t>
      </w:r>
    </w:p>
    <w:p w14:paraId="00C1ED8C" w14:textId="77777777" w:rsidR="00D57973" w:rsidRDefault="00D57973">
      <w:pPr>
        <w:sectPr w:rsidR="00D57973" w:rsidSect="006E7A2B">
          <w:footerReference w:type="default" r:id="rId23"/>
          <w:pgSz w:w="11906" w:h="16838"/>
          <w:pgMar w:top="1418" w:right="1418" w:bottom="1418" w:left="1418" w:header="567" w:footer="596" w:gutter="0"/>
          <w:cols w:space="708"/>
          <w:docGrid w:linePitch="360"/>
        </w:sectPr>
      </w:pPr>
    </w:p>
    <w:p w14:paraId="4CB379A9" w14:textId="317438DF" w:rsidR="00D57973" w:rsidRDefault="00D57973">
      <w:pPr>
        <w:spacing w:after="0" w:line="240" w:lineRule="auto"/>
        <w:jc w:val="center"/>
      </w:pPr>
    </w:p>
    <w:p w14:paraId="76AD7CDE" w14:textId="77777777" w:rsidR="001A74C3" w:rsidRPr="00116091" w:rsidRDefault="001A74C3" w:rsidP="001A74C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r w:rsidRPr="00C7000C">
        <w:t xml:space="preserve"> </w:t>
      </w:r>
      <w:r w:rsidRPr="00C7000C">
        <w:rPr>
          <w:rFonts w:ascii="Arial" w:hAnsi="Arial" w:cs="Arial"/>
          <w:color w:val="FFFFFF" w:themeColor="background1"/>
        </w:rPr>
        <w:t>O DOBAVI MEDICINSKE OPREME</w:t>
      </w:r>
    </w:p>
    <w:p w14:paraId="789C515F" w14:textId="77777777" w:rsidR="001A74C3" w:rsidRDefault="001A74C3" w:rsidP="001A74C3">
      <w:pPr>
        <w:rPr>
          <w:rFonts w:ascii="Arial" w:hAnsi="Arial" w:cs="Arial"/>
        </w:rPr>
      </w:pPr>
    </w:p>
    <w:p w14:paraId="1FEAAC1D" w14:textId="77777777" w:rsidR="001A74C3" w:rsidRDefault="001A74C3" w:rsidP="001A74C3">
      <w:pPr>
        <w:spacing w:before="225" w:after="225" w:line="240" w:lineRule="auto"/>
        <w:jc w:val="center"/>
      </w:pPr>
      <w:r>
        <w:rPr>
          <w:rFonts w:ascii="Arial" w:hAnsi="Arial" w:cs="Arial"/>
          <w:color w:val="000000"/>
          <w:sz w:val="18"/>
          <w:szCs w:val="18"/>
        </w:rPr>
        <w:t>sklenjena med</w:t>
      </w:r>
    </w:p>
    <w:p w14:paraId="08D99F18" w14:textId="77777777" w:rsidR="001A74C3" w:rsidRDefault="001A74C3" w:rsidP="001A74C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1A74C3" w14:paraId="2AF8BA1D" w14:textId="77777777" w:rsidTr="00882608">
        <w:tc>
          <w:tcPr>
            <w:tcW w:w="3300" w:type="dxa"/>
            <w:vAlign w:val="center"/>
            <w:hideMark/>
          </w:tcPr>
          <w:p w14:paraId="1FB904EE" w14:textId="77777777" w:rsidR="001A74C3" w:rsidRDefault="001A74C3" w:rsidP="00882608">
            <w:r>
              <w:rPr>
                <w:rFonts w:ascii="Arial" w:hAnsi="Arial" w:cs="Arial"/>
                <w:color w:val="000000"/>
                <w:position w:val="-2"/>
                <w:sz w:val="18"/>
                <w:szCs w:val="18"/>
              </w:rPr>
              <w:t>Matična številka:</w:t>
            </w:r>
          </w:p>
        </w:tc>
        <w:tc>
          <w:tcPr>
            <w:tcW w:w="0" w:type="auto"/>
            <w:vAlign w:val="center"/>
            <w:hideMark/>
          </w:tcPr>
          <w:p w14:paraId="17FEF48E" w14:textId="77777777" w:rsidR="001A74C3" w:rsidRDefault="001A74C3" w:rsidP="00882608">
            <w:r>
              <w:rPr>
                <w:rFonts w:ascii="Arial" w:hAnsi="Arial" w:cs="Arial"/>
                <w:color w:val="000000"/>
                <w:position w:val="-2"/>
                <w:sz w:val="18"/>
                <w:szCs w:val="18"/>
              </w:rPr>
              <w:t>5054621000</w:t>
            </w:r>
          </w:p>
        </w:tc>
      </w:tr>
      <w:tr w:rsidR="001A74C3" w14:paraId="6A19F01C" w14:textId="77777777" w:rsidTr="00882608">
        <w:tc>
          <w:tcPr>
            <w:tcW w:w="3300" w:type="dxa"/>
            <w:vAlign w:val="center"/>
            <w:hideMark/>
          </w:tcPr>
          <w:p w14:paraId="2308ABCD" w14:textId="77777777" w:rsidR="001A74C3" w:rsidRDefault="001A74C3" w:rsidP="00882608">
            <w:r>
              <w:rPr>
                <w:rFonts w:ascii="Arial" w:hAnsi="Arial" w:cs="Arial"/>
                <w:color w:val="000000"/>
                <w:position w:val="-2"/>
                <w:sz w:val="18"/>
                <w:szCs w:val="18"/>
              </w:rPr>
              <w:t>Identifikacijska številka (ID za DDV):</w:t>
            </w:r>
          </w:p>
        </w:tc>
        <w:tc>
          <w:tcPr>
            <w:tcW w:w="0" w:type="auto"/>
            <w:vAlign w:val="center"/>
            <w:hideMark/>
          </w:tcPr>
          <w:p w14:paraId="1EB392F8" w14:textId="77777777" w:rsidR="001A74C3" w:rsidRDefault="001A74C3" w:rsidP="00882608">
            <w:r>
              <w:rPr>
                <w:rFonts w:ascii="Arial" w:hAnsi="Arial" w:cs="Arial"/>
                <w:color w:val="000000"/>
                <w:position w:val="-2"/>
                <w:sz w:val="18"/>
                <w:szCs w:val="18"/>
              </w:rPr>
              <w:t>SI 82657106</w:t>
            </w:r>
          </w:p>
        </w:tc>
      </w:tr>
      <w:tr w:rsidR="001A74C3" w14:paraId="52EA8891" w14:textId="77777777" w:rsidTr="00882608">
        <w:tc>
          <w:tcPr>
            <w:tcW w:w="3300" w:type="dxa"/>
            <w:vAlign w:val="center"/>
            <w:hideMark/>
          </w:tcPr>
          <w:p w14:paraId="001D4EF9" w14:textId="77777777" w:rsidR="001A74C3" w:rsidRDefault="001A74C3" w:rsidP="00882608">
            <w:r>
              <w:rPr>
                <w:rFonts w:ascii="Arial" w:hAnsi="Arial" w:cs="Arial"/>
                <w:color w:val="000000"/>
                <w:position w:val="-2"/>
                <w:sz w:val="18"/>
                <w:szCs w:val="18"/>
              </w:rPr>
              <w:t>Transakcijski račun (TRR):</w:t>
            </w:r>
          </w:p>
        </w:tc>
        <w:tc>
          <w:tcPr>
            <w:tcW w:w="0" w:type="auto"/>
            <w:vAlign w:val="center"/>
            <w:hideMark/>
          </w:tcPr>
          <w:p w14:paraId="7F6B500A" w14:textId="77777777" w:rsidR="001A74C3" w:rsidRDefault="001A74C3" w:rsidP="00882608">
            <w:r>
              <w:rPr>
                <w:rFonts w:ascii="Arial" w:hAnsi="Arial" w:cs="Arial"/>
                <w:color w:val="000000"/>
                <w:position w:val="-2"/>
                <w:sz w:val="18"/>
                <w:szCs w:val="18"/>
              </w:rPr>
              <w:t>SI56 0110 0603 0278 379</w:t>
            </w:r>
          </w:p>
        </w:tc>
      </w:tr>
    </w:tbl>
    <w:p w14:paraId="0A861159" w14:textId="77777777" w:rsidR="001A74C3" w:rsidRDefault="001A74C3" w:rsidP="001A74C3"/>
    <w:p w14:paraId="545441AC" w14:textId="77777777" w:rsidR="001A74C3" w:rsidRDefault="001A74C3" w:rsidP="001A74C3">
      <w:pPr>
        <w:spacing w:before="225" w:after="225" w:line="240" w:lineRule="auto"/>
        <w:jc w:val="center"/>
      </w:pPr>
      <w:r>
        <w:rPr>
          <w:rFonts w:ascii="Arial" w:hAnsi="Arial" w:cs="Arial"/>
          <w:color w:val="000000"/>
          <w:sz w:val="18"/>
          <w:szCs w:val="18"/>
        </w:rPr>
        <w:t>in</w:t>
      </w:r>
    </w:p>
    <w:p w14:paraId="3F68421F" w14:textId="77777777" w:rsidR="001A74C3" w:rsidRDefault="001A74C3" w:rsidP="001A74C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A74C3" w14:paraId="459C5333" w14:textId="77777777" w:rsidTr="00882608">
        <w:tc>
          <w:tcPr>
            <w:tcW w:w="3300" w:type="dxa"/>
            <w:vAlign w:val="center"/>
            <w:hideMark/>
          </w:tcPr>
          <w:p w14:paraId="1DBD628D" w14:textId="77777777" w:rsidR="001A74C3" w:rsidRDefault="001A74C3" w:rsidP="00882608">
            <w:r>
              <w:rPr>
                <w:rFonts w:ascii="Arial" w:hAnsi="Arial"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14:paraId="057A730C" w14:textId="77777777" w:rsidR="001A74C3" w:rsidRDefault="001A74C3" w:rsidP="00882608">
            <w:r>
              <w:rPr>
                <w:rFonts w:ascii="Arial" w:hAnsi="Arial" w:cs="Arial"/>
                <w:color w:val="000000"/>
                <w:position w:val="-2"/>
                <w:sz w:val="18"/>
                <w:szCs w:val="18"/>
              </w:rPr>
              <w:t> </w:t>
            </w:r>
          </w:p>
        </w:tc>
      </w:tr>
      <w:tr w:rsidR="001A74C3" w14:paraId="54237F3C" w14:textId="77777777" w:rsidTr="00882608">
        <w:tc>
          <w:tcPr>
            <w:tcW w:w="3300" w:type="dxa"/>
            <w:vAlign w:val="center"/>
            <w:hideMark/>
          </w:tcPr>
          <w:p w14:paraId="19309C14" w14:textId="77777777" w:rsidR="001A74C3" w:rsidRDefault="001A74C3" w:rsidP="00882608">
            <w:r>
              <w:rPr>
                <w:rFonts w:ascii="Arial" w:hAnsi="Arial"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78E068DB" w14:textId="77777777" w:rsidR="001A74C3" w:rsidRDefault="001A74C3" w:rsidP="00882608">
            <w:r>
              <w:rPr>
                <w:rFonts w:ascii="Arial" w:hAnsi="Arial" w:cs="Arial"/>
                <w:color w:val="000000"/>
                <w:position w:val="-2"/>
                <w:sz w:val="18"/>
                <w:szCs w:val="18"/>
              </w:rPr>
              <w:t> </w:t>
            </w:r>
          </w:p>
        </w:tc>
      </w:tr>
      <w:tr w:rsidR="001A74C3" w14:paraId="09781686" w14:textId="77777777" w:rsidTr="00882608">
        <w:tc>
          <w:tcPr>
            <w:tcW w:w="3300" w:type="dxa"/>
            <w:vAlign w:val="center"/>
            <w:hideMark/>
          </w:tcPr>
          <w:p w14:paraId="70D50D5E" w14:textId="77777777" w:rsidR="001A74C3" w:rsidRDefault="001A74C3" w:rsidP="00882608">
            <w:r>
              <w:rPr>
                <w:rFonts w:ascii="Arial" w:hAnsi="Arial"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14:paraId="386EB08E" w14:textId="77777777" w:rsidR="001A74C3" w:rsidRDefault="001A74C3" w:rsidP="00882608">
            <w:r>
              <w:rPr>
                <w:rFonts w:ascii="Arial" w:hAnsi="Arial" w:cs="Arial"/>
                <w:color w:val="000000"/>
                <w:position w:val="-2"/>
                <w:sz w:val="18"/>
                <w:szCs w:val="18"/>
              </w:rPr>
              <w:t> </w:t>
            </w:r>
          </w:p>
        </w:tc>
      </w:tr>
    </w:tbl>
    <w:p w14:paraId="5F04CB79" w14:textId="77777777" w:rsidR="001A74C3" w:rsidRDefault="001A74C3" w:rsidP="001A74C3">
      <w:pPr>
        <w:spacing w:before="225" w:after="225" w:line="240" w:lineRule="auto"/>
        <w:jc w:val="both"/>
      </w:pPr>
      <w:r>
        <w:rPr>
          <w:rFonts w:ascii="Arial" w:hAnsi="Arial" w:cs="Arial"/>
          <w:color w:val="000000"/>
          <w:sz w:val="18"/>
          <w:szCs w:val="18"/>
        </w:rPr>
        <w:t> </w:t>
      </w:r>
    </w:p>
    <w:p w14:paraId="55FED505" w14:textId="77777777" w:rsidR="001A74C3" w:rsidRDefault="001A74C3" w:rsidP="001A74C3">
      <w:pPr>
        <w:spacing w:before="225" w:after="225" w:line="240" w:lineRule="auto"/>
        <w:jc w:val="both"/>
      </w:pPr>
      <w:r>
        <w:rPr>
          <w:rFonts w:ascii="Arial" w:hAnsi="Arial" w:cs="Arial"/>
          <w:b/>
          <w:bCs/>
          <w:color w:val="000000"/>
          <w:sz w:val="18"/>
          <w:szCs w:val="18"/>
        </w:rPr>
        <w:t>I. UVODNE DOLOČBE</w:t>
      </w:r>
    </w:p>
    <w:p w14:paraId="2C3F0885" w14:textId="77777777" w:rsidR="001A74C3" w:rsidRDefault="001A74C3" w:rsidP="001A74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A74C3" w14:paraId="0E8FE88E" w14:textId="77777777" w:rsidTr="00882608">
        <w:tc>
          <w:tcPr>
            <w:tcW w:w="0" w:type="auto"/>
            <w:hideMark/>
          </w:tcPr>
          <w:p w14:paraId="093698C8" w14:textId="77777777" w:rsidR="001A74C3" w:rsidRDefault="001A74C3" w:rsidP="00882608">
            <w:pPr>
              <w:spacing w:before="225" w:after="225"/>
              <w:jc w:val="both"/>
            </w:pPr>
            <w:r>
              <w:rPr>
                <w:rFonts w:ascii="Arial" w:hAnsi="Arial" w:cs="Arial"/>
                <w:color w:val="000000"/>
                <w:sz w:val="18"/>
                <w:szCs w:val="18"/>
              </w:rPr>
              <w:t>Naročnik in izvajalec ugotavljata, da je bil na osnovi:</w:t>
            </w:r>
          </w:p>
        </w:tc>
      </w:tr>
      <w:tr w:rsidR="001A74C3" w14:paraId="34E8DF3A" w14:textId="77777777" w:rsidTr="00882608">
        <w:tc>
          <w:tcPr>
            <w:tcW w:w="0" w:type="auto"/>
            <w:hideMark/>
          </w:tcPr>
          <w:p w14:paraId="41D95665" w14:textId="03540C59" w:rsidR="001A74C3" w:rsidRPr="00DC1800" w:rsidRDefault="001A74C3" w:rsidP="00D840A4">
            <w:pPr>
              <w:numPr>
                <w:ilvl w:val="0"/>
                <w:numId w:val="22"/>
              </w:numPr>
              <w:spacing w:before="225" w:after="225"/>
              <w:jc w:val="both"/>
              <w:rPr>
                <w:rFonts w:ascii="Arial" w:hAnsi="Arial" w:cs="Arial"/>
                <w:color w:val="000000"/>
                <w:sz w:val="18"/>
                <w:szCs w:val="18"/>
              </w:rPr>
            </w:pPr>
            <w:r w:rsidRPr="00DC1800">
              <w:rPr>
                <w:rFonts w:ascii="Arial" w:hAnsi="Arial" w:cs="Arial"/>
                <w:color w:val="000000"/>
                <w:sz w:val="18"/>
                <w:szCs w:val="18"/>
              </w:rPr>
              <w:t>javnega naročila po odprtem postopku, objavljenega na Portalu javnih naročil</w:t>
            </w:r>
            <w:r w:rsidR="00DC1800">
              <w:rPr>
                <w:rFonts w:ascii="Arial" w:hAnsi="Arial" w:cs="Arial"/>
                <w:color w:val="000000"/>
                <w:sz w:val="18"/>
                <w:szCs w:val="18"/>
              </w:rPr>
              <w:t xml:space="preserve"> pod št.</w:t>
            </w:r>
            <w:r w:rsidR="00D855DB">
              <w:rPr>
                <w:rFonts w:ascii="Arial" w:hAnsi="Arial" w:cs="Arial"/>
                <w:color w:val="000000"/>
                <w:sz w:val="18"/>
                <w:szCs w:val="18"/>
              </w:rPr>
              <w:t xml:space="preserve"> </w:t>
            </w:r>
            <w:r w:rsidR="00DC1800">
              <w:rPr>
                <w:rFonts w:ascii="Arial" w:hAnsi="Arial" w:cs="Arial"/>
                <w:color w:val="000000"/>
                <w:sz w:val="18"/>
                <w:szCs w:val="18"/>
              </w:rPr>
              <w:t xml:space="preserve">objave </w:t>
            </w:r>
            <w:r w:rsidRPr="00DC1800">
              <w:rPr>
                <w:rFonts w:ascii="Arial" w:hAnsi="Arial" w:cs="Arial"/>
                <w:color w:val="000000"/>
                <w:sz w:val="18"/>
                <w:szCs w:val="18"/>
              </w:rPr>
              <w:t xml:space="preserve"> _____________ z dne ___________</w:t>
            </w:r>
            <w:r w:rsidR="00DC1800">
              <w:rPr>
                <w:rFonts w:ascii="Arial" w:hAnsi="Arial" w:cs="Arial"/>
                <w:color w:val="000000"/>
                <w:sz w:val="18"/>
                <w:szCs w:val="18"/>
              </w:rPr>
              <w:t xml:space="preserve"> in v TED</w:t>
            </w:r>
            <w:r w:rsidRPr="00DC1800">
              <w:rPr>
                <w:rFonts w:ascii="Arial" w:hAnsi="Arial" w:cs="Arial"/>
                <w:color w:val="000000"/>
                <w:sz w:val="18"/>
                <w:szCs w:val="18"/>
              </w:rPr>
              <w:t xml:space="preserve"> pod št.</w:t>
            </w:r>
            <w:r w:rsidR="00DC1800">
              <w:rPr>
                <w:rFonts w:ascii="Arial" w:hAnsi="Arial" w:cs="Arial"/>
                <w:color w:val="000000"/>
                <w:sz w:val="18"/>
                <w:szCs w:val="18"/>
              </w:rPr>
              <w:t xml:space="preserve"> objave</w:t>
            </w:r>
            <w:r w:rsidRPr="00DC1800">
              <w:rPr>
                <w:rFonts w:ascii="Arial" w:hAnsi="Arial" w:cs="Arial"/>
                <w:color w:val="000000"/>
                <w:sz w:val="18"/>
                <w:szCs w:val="18"/>
              </w:rPr>
              <w:t xml:space="preserve"> ______________ z dne _____________, </w:t>
            </w:r>
          </w:p>
          <w:p w14:paraId="49D42D1E" w14:textId="77777777" w:rsidR="001A74C3" w:rsidRDefault="001A74C3" w:rsidP="00D840A4">
            <w:pPr>
              <w:numPr>
                <w:ilvl w:val="0"/>
                <w:numId w:val="22"/>
              </w:numPr>
              <w:spacing w:before="225" w:after="225"/>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p w14:paraId="6BD3BC3A" w14:textId="77777777" w:rsidR="001A74C3"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64C88C1C" w14:textId="77777777" w:rsidR="001A74C3" w:rsidRDefault="001A74C3" w:rsidP="001A74C3">
      <w:pPr>
        <w:spacing w:before="225" w:after="225" w:line="240" w:lineRule="auto"/>
        <w:jc w:val="both"/>
      </w:pPr>
      <w:r>
        <w:rPr>
          <w:rFonts w:ascii="Arial" w:hAnsi="Arial" w:cs="Arial"/>
          <w:b/>
          <w:bCs/>
          <w:color w:val="000000"/>
          <w:sz w:val="18"/>
          <w:szCs w:val="18"/>
        </w:rPr>
        <w:t>II. PREDMET POGODBE</w:t>
      </w:r>
    </w:p>
    <w:p w14:paraId="7CB3F86B" w14:textId="77777777" w:rsidR="001A74C3" w:rsidRDefault="001A74C3" w:rsidP="001A74C3">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1A74C3" w14:paraId="561D807F" w14:textId="77777777" w:rsidTr="00882608">
        <w:tc>
          <w:tcPr>
            <w:tcW w:w="0" w:type="auto"/>
          </w:tcPr>
          <w:p w14:paraId="538A6CBD" w14:textId="79D632C0" w:rsidR="00DC1800" w:rsidRDefault="00DC1800" w:rsidP="00882608">
            <w:pPr>
              <w:spacing w:before="225" w:after="225"/>
              <w:rPr>
                <w:rFonts w:ascii="Arial" w:hAnsi="Arial" w:cs="Arial"/>
                <w:color w:val="000000"/>
                <w:sz w:val="18"/>
                <w:szCs w:val="18"/>
              </w:rPr>
            </w:pPr>
            <w:r w:rsidRPr="00DC1800">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Pr="00DC1800">
              <w:rPr>
                <w:rFonts w:ascii="Arial" w:hAnsi="Arial" w:cs="Arial"/>
                <w:b/>
                <w:bCs/>
                <w:color w:val="000000"/>
                <w:sz w:val="18"/>
                <w:szCs w:val="18"/>
              </w:rPr>
              <w:t>NAKUP VENTILATORJEV Z VZDRŽEVANJEM</w:t>
            </w:r>
            <w:r w:rsidR="00242E60">
              <w:rPr>
                <w:rFonts w:ascii="Arial" w:hAnsi="Arial" w:cs="Arial"/>
                <w:b/>
                <w:bCs/>
                <w:color w:val="000000"/>
                <w:sz w:val="18"/>
                <w:szCs w:val="18"/>
              </w:rPr>
              <w:t xml:space="preserve"> – med drugim za dobavo opreme z montažo in šolanjem:</w:t>
            </w:r>
          </w:p>
          <w:p w14:paraId="10D9845D" w14:textId="1574CACF" w:rsidR="001A74C3" w:rsidRPr="00C7000C" w:rsidRDefault="001A74C3" w:rsidP="00882608">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r w:rsidR="00242E60">
              <w:rPr>
                <w:rFonts w:ascii="Arial" w:hAnsi="Arial" w:cs="Arial"/>
                <w:b/>
                <w:bCs/>
                <w:color w:val="000000"/>
                <w:sz w:val="18"/>
                <w:szCs w:val="18"/>
              </w:rPr>
              <w:t>, 4 kos</w:t>
            </w:r>
          </w:p>
          <w:p w14:paraId="45B08107" w14:textId="77777777" w:rsidR="001A74C3"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14:paraId="354C95D9" w14:textId="77777777" w:rsidR="00242E60" w:rsidRDefault="00242E60" w:rsidP="00882608">
            <w:pPr>
              <w:spacing w:before="225" w:after="225"/>
              <w:jc w:val="both"/>
              <w:rPr>
                <w:rFonts w:ascii="Arial" w:hAnsi="Arial" w:cs="Arial"/>
                <w:color w:val="000000"/>
                <w:sz w:val="18"/>
                <w:szCs w:val="18"/>
              </w:rPr>
            </w:pPr>
          </w:p>
        </w:tc>
      </w:tr>
    </w:tbl>
    <w:p w14:paraId="44D759BC" w14:textId="77777777" w:rsidR="001A74C3" w:rsidRDefault="001A74C3" w:rsidP="001A74C3">
      <w:pPr>
        <w:spacing w:after="0" w:line="240" w:lineRule="auto"/>
        <w:jc w:val="cente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8962"/>
      </w:tblGrid>
      <w:tr w:rsidR="001A74C3" w14:paraId="7CFB07E9" w14:textId="77777777" w:rsidTr="00882608">
        <w:tc>
          <w:tcPr>
            <w:tcW w:w="0" w:type="auto"/>
            <w:hideMark/>
          </w:tcPr>
          <w:p w14:paraId="149A53B9" w14:textId="77777777" w:rsidR="001A74C3" w:rsidRDefault="001A74C3" w:rsidP="00882608">
            <w:pPr>
              <w:spacing w:before="225" w:after="225"/>
              <w:jc w:val="both"/>
            </w:pPr>
            <w:r>
              <w:rPr>
                <w:rFonts w:ascii="Arial" w:hAnsi="Arial" w:cs="Arial"/>
                <w:color w:val="000000"/>
                <w:sz w:val="18"/>
                <w:szCs w:val="18"/>
              </w:rPr>
              <w:t>Izvajalec bo izvedel dobavo v skladu in v obsegu določenem z naslednjimi dokumenti:</w:t>
            </w:r>
          </w:p>
          <w:tbl>
            <w:tblPr>
              <w:tblW w:w="0" w:type="auto"/>
              <w:tblLook w:val="04A0" w:firstRow="1" w:lastRow="0" w:firstColumn="1" w:lastColumn="0" w:noHBand="0" w:noVBand="1"/>
            </w:tblPr>
            <w:tblGrid>
              <w:gridCol w:w="8746"/>
            </w:tblGrid>
            <w:tr w:rsidR="001A74C3" w14:paraId="4FBA575C" w14:textId="77777777" w:rsidTr="00882608">
              <w:tc>
                <w:tcPr>
                  <w:tcW w:w="0" w:type="auto"/>
                  <w:hideMark/>
                </w:tcPr>
                <w:p w14:paraId="7F8A8C30" w14:textId="77777777" w:rsidR="001A74C3" w:rsidRDefault="001A74C3" w:rsidP="00D840A4">
                  <w:pPr>
                    <w:numPr>
                      <w:ilvl w:val="0"/>
                      <w:numId w:val="2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130FF2F" w14:textId="59EDFD5E" w:rsidR="001A74C3" w:rsidRDefault="001A74C3" w:rsidP="00D840A4">
                  <w:pPr>
                    <w:numPr>
                      <w:ilvl w:val="0"/>
                      <w:numId w:val="23"/>
                    </w:numPr>
                    <w:jc w:val="both"/>
                    <w:rPr>
                      <w:rFonts w:ascii="Arial" w:hAnsi="Arial" w:cs="Arial"/>
                      <w:color w:val="000000"/>
                      <w:sz w:val="18"/>
                      <w:szCs w:val="18"/>
                    </w:rPr>
                  </w:pPr>
                  <w:r>
                    <w:rPr>
                      <w:rFonts w:ascii="Arial" w:hAnsi="Arial" w:cs="Arial"/>
                      <w:color w:val="000000"/>
                      <w:sz w:val="18"/>
                      <w:szCs w:val="18"/>
                    </w:rPr>
                    <w:t>Razpisno dokumentacijo naročnika št. 16-</w:t>
                  </w:r>
                  <w:r w:rsidR="00242E60">
                    <w:rPr>
                      <w:rFonts w:ascii="Arial" w:hAnsi="Arial" w:cs="Arial"/>
                      <w:color w:val="000000"/>
                      <w:sz w:val="18"/>
                      <w:szCs w:val="18"/>
                    </w:rPr>
                    <w:t>61</w:t>
                  </w:r>
                  <w:r>
                    <w:rPr>
                      <w:rFonts w:ascii="Arial" w:hAnsi="Arial" w:cs="Arial"/>
                      <w:color w:val="000000"/>
                      <w:sz w:val="18"/>
                      <w:szCs w:val="18"/>
                    </w:rPr>
                    <w:t>/2</w:t>
                  </w:r>
                  <w:r w:rsidR="00242E60">
                    <w:rPr>
                      <w:rFonts w:ascii="Arial" w:hAnsi="Arial" w:cs="Arial"/>
                      <w:color w:val="000000"/>
                      <w:sz w:val="18"/>
                      <w:szCs w:val="18"/>
                    </w:rPr>
                    <w:t>5</w:t>
                  </w:r>
                  <w:r>
                    <w:rPr>
                      <w:rFonts w:ascii="Arial" w:hAnsi="Arial" w:cs="Arial"/>
                      <w:color w:val="000000"/>
                      <w:sz w:val="18"/>
                      <w:szCs w:val="18"/>
                    </w:rPr>
                    <w:t xml:space="preserve"> z dne __________, katere del je tudi specifikacija zahtev naročnika za predmet naročila.</w:t>
                  </w:r>
                </w:p>
              </w:tc>
            </w:tr>
          </w:tbl>
          <w:p w14:paraId="3AB6417C" w14:textId="77777777" w:rsidR="001A74C3" w:rsidRDefault="001A74C3" w:rsidP="00882608">
            <w:pPr>
              <w:spacing w:before="225" w:after="225"/>
              <w:jc w:val="both"/>
            </w:pPr>
            <w:r>
              <w:rPr>
                <w:rFonts w:ascii="Arial" w:hAnsi="Arial" w:cs="Arial"/>
                <w:color w:val="000000"/>
                <w:sz w:val="18"/>
                <w:szCs w:val="18"/>
              </w:rPr>
              <w:t>Predmetni dokumenti so priloga in sestavni del te pogodbe.</w:t>
            </w:r>
          </w:p>
        </w:tc>
      </w:tr>
    </w:tbl>
    <w:p w14:paraId="456B7BFE" w14:textId="77777777" w:rsidR="001A74C3" w:rsidRDefault="001A74C3" w:rsidP="001A74C3">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1A74C3" w14:paraId="24359EF0" w14:textId="77777777" w:rsidTr="00882608">
        <w:tc>
          <w:tcPr>
            <w:tcW w:w="0" w:type="auto"/>
            <w:hideMark/>
          </w:tcPr>
          <w:p w14:paraId="47808CF9" w14:textId="77777777" w:rsidR="001A74C3" w:rsidRDefault="001A74C3" w:rsidP="00882608">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1A74C3" w14:paraId="4545C6FD" w14:textId="77777777" w:rsidTr="00882608">
              <w:tc>
                <w:tcPr>
                  <w:tcW w:w="0" w:type="auto"/>
                  <w:hideMark/>
                </w:tcPr>
                <w:p w14:paraId="29AD1429" w14:textId="77777777" w:rsidR="001A74C3" w:rsidRDefault="001A74C3" w:rsidP="00D840A4">
                  <w:pPr>
                    <w:numPr>
                      <w:ilvl w:val="0"/>
                      <w:numId w:val="24"/>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6FEB2B5A" w14:textId="77777777" w:rsidR="001A74C3" w:rsidRDefault="001A74C3" w:rsidP="00D840A4">
                  <w:pPr>
                    <w:numPr>
                      <w:ilvl w:val="0"/>
                      <w:numId w:val="24"/>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2BEB2052" w14:textId="77777777" w:rsidR="001A74C3" w:rsidRDefault="001A74C3" w:rsidP="00D840A4">
                  <w:pPr>
                    <w:numPr>
                      <w:ilvl w:val="0"/>
                      <w:numId w:val="24"/>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7643B0BE" w14:textId="77777777" w:rsidR="001A74C3" w:rsidRDefault="001A74C3" w:rsidP="00D840A4">
                  <w:pPr>
                    <w:numPr>
                      <w:ilvl w:val="0"/>
                      <w:numId w:val="24"/>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1DE069C1" w14:textId="77777777" w:rsidR="001A74C3" w:rsidRDefault="001A74C3" w:rsidP="00D840A4">
                  <w:pPr>
                    <w:numPr>
                      <w:ilvl w:val="0"/>
                      <w:numId w:val="24"/>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20EFA264" w14:textId="77777777" w:rsidR="001A74C3" w:rsidRDefault="001A74C3" w:rsidP="00882608"/>
        </w:tc>
      </w:tr>
    </w:tbl>
    <w:p w14:paraId="381F110A" w14:textId="77777777" w:rsidR="001A74C3" w:rsidRDefault="001A74C3" w:rsidP="001A74C3">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1A74C3" w14:paraId="6CC98454" w14:textId="77777777" w:rsidTr="00882608">
        <w:tc>
          <w:tcPr>
            <w:tcW w:w="0" w:type="auto"/>
            <w:hideMark/>
          </w:tcPr>
          <w:p w14:paraId="1ADD7AC9" w14:textId="77777777" w:rsidR="001A74C3" w:rsidRDefault="001A74C3" w:rsidP="00882608">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3DBC35CE" w14:textId="77777777" w:rsidR="001A74C3" w:rsidRDefault="001A74C3" w:rsidP="00882608">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7868EFEE" w14:textId="77777777" w:rsidR="001A74C3" w:rsidRDefault="001A74C3" w:rsidP="00882608">
            <w:pPr>
              <w:spacing w:before="225" w:after="225"/>
              <w:jc w:val="both"/>
            </w:pPr>
            <w:r>
              <w:rPr>
                <w:rFonts w:ascii="Arial" w:hAnsi="Arial" w:cs="Arial"/>
                <w:color w:val="000000"/>
                <w:sz w:val="18"/>
                <w:szCs w:val="18"/>
              </w:rPr>
              <w:t>Z izvajalcem se v tem primeru sklene aneks k osnovni pogodbi ali nova pogodba.</w:t>
            </w:r>
          </w:p>
        </w:tc>
      </w:tr>
    </w:tbl>
    <w:p w14:paraId="09E688EC" w14:textId="77777777" w:rsidR="001A74C3" w:rsidRDefault="001A74C3" w:rsidP="001A74C3">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1A74C3" w14:paraId="38D4965E" w14:textId="77777777" w:rsidTr="00882608">
        <w:tc>
          <w:tcPr>
            <w:tcW w:w="0" w:type="auto"/>
            <w:hideMark/>
          </w:tcPr>
          <w:p w14:paraId="6C1F89B1" w14:textId="77777777" w:rsidR="001A74C3" w:rsidRDefault="001A74C3" w:rsidP="00882608">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10F241D7" w14:textId="77777777" w:rsidR="001A74C3"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4E997601" w14:textId="77777777" w:rsidR="001A74C3" w:rsidRDefault="001A74C3" w:rsidP="001A74C3">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1A74C3" w14:paraId="6AB0F3D1" w14:textId="77777777" w:rsidTr="00882608">
        <w:tc>
          <w:tcPr>
            <w:tcW w:w="0" w:type="auto"/>
            <w:hideMark/>
          </w:tcPr>
          <w:p w14:paraId="7050E6BE" w14:textId="77777777" w:rsidR="001A74C3" w:rsidRDefault="001A74C3" w:rsidP="00882608">
            <w:pPr>
              <w:spacing w:before="225" w:after="225"/>
              <w:jc w:val="both"/>
            </w:pPr>
            <w:r w:rsidRPr="00EB1071">
              <w:rPr>
                <w:rFonts w:ascii="Arial" w:hAnsi="Arial" w:cs="Arial"/>
                <w:color w:val="000000"/>
                <w:sz w:val="18"/>
                <w:szCs w:val="18"/>
              </w:rPr>
              <w:t>Rok plačila je v 30-ih dneh od prejema pravilno izstavljenega računa, ki se izstavi po opravljeni dobavi in montaži opreme ter izvedenem šolanju naročnikovega osebja za pravilno in varno uporabo opreme in osnovno vzdrževanje</w:t>
            </w:r>
            <w:r>
              <w:rPr>
                <w:rFonts w:ascii="Arial" w:hAnsi="Arial" w:cs="Arial"/>
                <w:color w:val="000000"/>
                <w:sz w:val="18"/>
                <w:szCs w:val="18"/>
              </w:rPr>
              <w:t>.</w:t>
            </w:r>
          </w:p>
        </w:tc>
      </w:tr>
    </w:tbl>
    <w:p w14:paraId="21868F3D" w14:textId="77777777" w:rsidR="001A74C3" w:rsidRDefault="001A74C3" w:rsidP="001A74C3">
      <w:pPr>
        <w:spacing w:before="225" w:after="225" w:line="240" w:lineRule="auto"/>
        <w:jc w:val="both"/>
      </w:pPr>
      <w:r>
        <w:rPr>
          <w:rFonts w:ascii="Arial" w:hAnsi="Arial" w:cs="Arial"/>
          <w:b/>
          <w:bCs/>
          <w:color w:val="000000"/>
          <w:sz w:val="18"/>
          <w:szCs w:val="18"/>
        </w:rPr>
        <w:lastRenderedPageBreak/>
        <w:t>III. POGODBENA CENA</w:t>
      </w:r>
    </w:p>
    <w:p w14:paraId="4231E9BB" w14:textId="77777777" w:rsidR="001A74C3" w:rsidRDefault="001A74C3" w:rsidP="001A74C3">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1A74C3" w14:paraId="48A6C243" w14:textId="77777777" w:rsidTr="00882608">
        <w:tc>
          <w:tcPr>
            <w:tcW w:w="0" w:type="auto"/>
            <w:hideMark/>
          </w:tcPr>
          <w:p w14:paraId="0FE08B38" w14:textId="77777777" w:rsidR="001A74C3" w:rsidRDefault="001A74C3" w:rsidP="00882608">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449A67B" w14:textId="77777777" w:rsidR="001A74C3" w:rsidRDefault="001A74C3" w:rsidP="00882608">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8848CEF" w14:textId="77777777" w:rsidR="001A74C3" w:rsidRDefault="001A74C3" w:rsidP="00882608">
            <w:pPr>
              <w:spacing w:before="225" w:after="225"/>
              <w:jc w:val="both"/>
            </w:pPr>
            <w:r>
              <w:rPr>
                <w:rFonts w:ascii="Arial" w:hAnsi="Arial" w:cs="Arial"/>
                <w:color w:val="000000"/>
                <w:sz w:val="18"/>
                <w:szCs w:val="18"/>
              </w:rPr>
              <w:t>V kolikor naročnik računa ne zavrne v roku 8 delovnih dni od prejema, se račun šteje za potrjenega.</w:t>
            </w:r>
          </w:p>
          <w:p w14:paraId="601F74E7" w14:textId="77777777" w:rsidR="001A74C3" w:rsidRDefault="001A74C3" w:rsidP="00882608">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31D4B815" w14:textId="77777777" w:rsidR="001A74C3" w:rsidRDefault="001A74C3" w:rsidP="0088260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0776CDD" w14:textId="77777777" w:rsidR="001A74C3" w:rsidRDefault="001A74C3" w:rsidP="001A74C3">
      <w:pPr>
        <w:spacing w:before="225" w:after="225" w:line="240" w:lineRule="auto"/>
        <w:jc w:val="both"/>
      </w:pPr>
      <w:r>
        <w:rPr>
          <w:rFonts w:ascii="Arial" w:hAnsi="Arial" w:cs="Arial"/>
          <w:b/>
          <w:bCs/>
          <w:color w:val="000000"/>
          <w:sz w:val="18"/>
          <w:szCs w:val="18"/>
        </w:rPr>
        <w:t>IV. DOBAVNI ROK</w:t>
      </w:r>
    </w:p>
    <w:p w14:paraId="40984309" w14:textId="77777777" w:rsidR="001A74C3" w:rsidRDefault="001A74C3" w:rsidP="001A74C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1A74C3" w14:paraId="66CB7E1B" w14:textId="77777777" w:rsidTr="00882608">
        <w:tc>
          <w:tcPr>
            <w:tcW w:w="0" w:type="auto"/>
            <w:hideMark/>
          </w:tcPr>
          <w:p w14:paraId="2C508790" w14:textId="31E0013B" w:rsidR="001A74C3"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dobavil, montiral in izvedel šolanje naročnika za varno delo s ponujeno opremo v največ </w:t>
            </w:r>
            <w:r w:rsidR="00242E60" w:rsidRPr="00242E60">
              <w:rPr>
                <w:rFonts w:ascii="Arial" w:hAnsi="Arial" w:cs="Arial"/>
                <w:b/>
                <w:bCs/>
                <w:color w:val="000000"/>
                <w:sz w:val="18"/>
                <w:szCs w:val="18"/>
              </w:rPr>
              <w:t>45</w:t>
            </w:r>
            <w:r w:rsidRPr="00242E60">
              <w:rPr>
                <w:rFonts w:ascii="Arial" w:hAnsi="Arial" w:cs="Arial"/>
                <w:b/>
                <w:bCs/>
                <w:color w:val="000000"/>
                <w:sz w:val="18"/>
                <w:szCs w:val="18"/>
              </w:rPr>
              <w:t>-</w:t>
            </w:r>
            <w:r>
              <w:rPr>
                <w:rFonts w:ascii="Arial" w:hAnsi="Arial" w:cs="Arial"/>
                <w:color w:val="000000"/>
                <w:sz w:val="18"/>
                <w:szCs w:val="18"/>
              </w:rPr>
              <w:t>ih dneh po podpisu pogodbe</w:t>
            </w:r>
          </w:p>
          <w:p w14:paraId="286D6A3E" w14:textId="77777777" w:rsidR="001A74C3" w:rsidRDefault="001A74C3" w:rsidP="00882608">
            <w:pPr>
              <w:spacing w:before="225" w:after="225"/>
              <w:ind w:left="45"/>
              <w:jc w:val="both"/>
            </w:pPr>
            <w:r>
              <w:rPr>
                <w:rFonts w:ascii="Arial" w:hAnsi="Arial" w:cs="Arial"/>
                <w:color w:val="000000"/>
                <w:sz w:val="18"/>
                <w:szCs w:val="18"/>
              </w:rPr>
              <w:t>Rok dobave je bistvena sestavina te pogodbe.</w:t>
            </w:r>
          </w:p>
          <w:p w14:paraId="08919894" w14:textId="77777777" w:rsidR="001A74C3" w:rsidRDefault="001A74C3" w:rsidP="00882608">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54972741" w14:textId="77777777" w:rsidR="001A74C3" w:rsidRDefault="001A74C3" w:rsidP="00882608">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45C9B903" w14:textId="77777777" w:rsidR="001A74C3" w:rsidRDefault="001A74C3" w:rsidP="00882608">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27B1BFBB" w14:textId="77777777" w:rsidR="001A74C3" w:rsidRDefault="001A74C3" w:rsidP="001A74C3">
      <w:pPr>
        <w:spacing w:before="225" w:after="225" w:line="240" w:lineRule="auto"/>
        <w:jc w:val="both"/>
      </w:pPr>
      <w:r>
        <w:rPr>
          <w:rFonts w:ascii="Arial" w:hAnsi="Arial" w:cs="Arial"/>
          <w:b/>
          <w:bCs/>
          <w:color w:val="000000"/>
          <w:sz w:val="18"/>
          <w:szCs w:val="18"/>
        </w:rPr>
        <w:t>V. PODIZVAJALCI</w:t>
      </w:r>
    </w:p>
    <w:p w14:paraId="69152E51" w14:textId="77777777" w:rsidR="001A74C3" w:rsidRDefault="001A74C3" w:rsidP="001A74C3">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7898"/>
      </w:tblGrid>
      <w:tr w:rsidR="001A74C3" w14:paraId="369AD4DA" w14:textId="77777777" w:rsidTr="00882608">
        <w:tc>
          <w:tcPr>
            <w:tcW w:w="0" w:type="auto"/>
            <w:hideMark/>
          </w:tcPr>
          <w:p w14:paraId="4925FCB5" w14:textId="77777777" w:rsidR="00242E60"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Izvajalec bo dela izvedel z naslednjimi podizvajalci:</w:t>
            </w:r>
          </w:p>
          <w:p w14:paraId="20753C30" w14:textId="1F0F076B" w:rsidR="001A74C3" w:rsidRDefault="00242E60" w:rsidP="00882608">
            <w:pPr>
              <w:spacing w:before="225" w:after="225"/>
              <w:jc w:val="both"/>
              <w:rPr>
                <w:rFonts w:ascii="Arial" w:hAnsi="Arial" w:cs="Arial"/>
                <w:i/>
                <w:iCs/>
                <w:color w:val="000000"/>
                <w:sz w:val="18"/>
                <w:szCs w:val="18"/>
              </w:rPr>
            </w:pPr>
            <w:r>
              <w:rPr>
                <w:rFonts w:ascii="Arial" w:hAnsi="Arial" w:cs="Arial"/>
                <w:i/>
                <w:iCs/>
                <w:color w:val="000000"/>
                <w:sz w:val="18"/>
                <w:szCs w:val="18"/>
              </w:rPr>
              <w:t>(</w:t>
            </w:r>
            <w:r w:rsidR="001A74C3">
              <w:rPr>
                <w:rFonts w:ascii="Arial" w:hAnsi="Arial" w:cs="Arial"/>
                <w:i/>
                <w:iCs/>
                <w:color w:val="000000"/>
                <w:sz w:val="18"/>
                <w:szCs w:val="18"/>
              </w:rPr>
              <w:t>Opomba: V KOLIKOR PONUDNIK NE NASTOPA S PODIZVAJALCI SE RAZDELEK IZBRIŠE</w:t>
            </w:r>
            <w:r>
              <w:rPr>
                <w:rFonts w:ascii="Arial" w:hAnsi="Arial" w:cs="Arial"/>
                <w:i/>
                <w:iCs/>
                <w:color w:val="000000"/>
                <w:sz w:val="18"/>
                <w:szCs w:val="18"/>
              </w:rPr>
              <w:t>!)</w:t>
            </w:r>
          </w:p>
          <w:p w14:paraId="32C7D09D" w14:textId="77777777" w:rsidR="001A74C3" w:rsidRDefault="001A74C3" w:rsidP="00882608">
            <w:pPr>
              <w:spacing w:before="225" w:after="225"/>
              <w:jc w:val="both"/>
              <w:rPr>
                <w:rFonts w:ascii="Arial" w:hAnsi="Arial" w:cs="Arial"/>
                <w:i/>
                <w:iCs/>
                <w:color w:val="000000"/>
                <w:sz w:val="18"/>
                <w:szCs w:val="18"/>
              </w:rPr>
            </w:pPr>
          </w:p>
        </w:tc>
      </w:tr>
    </w:tbl>
    <w:tbl>
      <w:tblPr>
        <w:tblStyle w:val="TableGridPHPDOCX"/>
        <w:tblW w:w="8538"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03"/>
        <w:gridCol w:w="6535"/>
      </w:tblGrid>
      <w:tr w:rsidR="00242E60" w14:paraId="37C13A05" w14:textId="77777777" w:rsidTr="00242E60">
        <w:trPr>
          <w:tblCellSpacing w:w="15" w:type="dxa"/>
        </w:trPr>
        <w:tc>
          <w:tcPr>
            <w:tcW w:w="195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A5F5A1" w14:textId="77777777" w:rsidR="00242E60" w:rsidRDefault="00242E60" w:rsidP="00882608">
            <w:pPr>
              <w:rPr>
                <w:rFonts w:ascii="Arial" w:hAnsi="Arial" w:cs="Arial"/>
                <w:b/>
                <w:bCs/>
                <w:position w:val="-2"/>
                <w:sz w:val="16"/>
                <w:szCs w:val="16"/>
                <w:shd w:val="clear" w:color="auto" w:fill="D1D1D1"/>
              </w:rPr>
            </w:pPr>
            <w:r w:rsidRPr="008A3317">
              <w:rPr>
                <w:rFonts w:ascii="Arial" w:hAnsi="Arial" w:cs="Arial"/>
                <w:b/>
                <w:bCs/>
                <w:position w:val="-2"/>
                <w:sz w:val="16"/>
                <w:szCs w:val="16"/>
                <w:shd w:val="clear" w:color="auto" w:fill="D1D1D1"/>
              </w:rPr>
              <w:t xml:space="preserve">PODIZVAJALEC </w:t>
            </w:r>
            <w:r>
              <w:rPr>
                <w:rFonts w:ascii="Arial" w:hAnsi="Arial" w:cs="Arial"/>
                <w:b/>
                <w:bCs/>
                <w:position w:val="-2"/>
                <w:sz w:val="16"/>
                <w:szCs w:val="16"/>
                <w:shd w:val="clear" w:color="auto" w:fill="D1D1D1"/>
              </w:rPr>
              <w:t>1</w:t>
            </w:r>
            <w:r w:rsidRPr="008A3317">
              <w:rPr>
                <w:rFonts w:ascii="Arial" w:hAnsi="Arial" w:cs="Arial"/>
                <w:b/>
                <w:bCs/>
                <w:position w:val="-2"/>
                <w:sz w:val="16"/>
                <w:szCs w:val="16"/>
                <w:shd w:val="clear" w:color="auto" w:fill="D1D1D1"/>
              </w:rPr>
              <w:t xml:space="preserve"> </w:t>
            </w:r>
          </w:p>
          <w:p w14:paraId="31CCCFF2" w14:textId="77777777" w:rsidR="00242E60" w:rsidRDefault="00242E60"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firma, naslov,</w:t>
            </w:r>
          </w:p>
          <w:p w14:paraId="19524212" w14:textId="77777777" w:rsidR="00242E60" w:rsidRDefault="00242E60" w:rsidP="00D840A4">
            <w:pPr>
              <w:pStyle w:val="Odstavekseznama"/>
              <w:numPr>
                <w:ilvl w:val="0"/>
                <w:numId w:val="19"/>
              </w:numPr>
              <w:rPr>
                <w:rFonts w:ascii="Arial" w:hAnsi="Arial" w:cs="Arial"/>
                <w:b/>
                <w:bCs/>
                <w:position w:val="-2"/>
                <w:sz w:val="16"/>
                <w:szCs w:val="16"/>
                <w:shd w:val="clear" w:color="auto" w:fill="D1D1D1"/>
              </w:rPr>
            </w:pPr>
            <w:proofErr w:type="spellStart"/>
            <w:r w:rsidRPr="00B92196">
              <w:rPr>
                <w:rFonts w:ascii="Arial" w:hAnsi="Arial" w:cs="Arial"/>
                <w:b/>
                <w:bCs/>
                <w:position w:val="-2"/>
                <w:sz w:val="16"/>
                <w:szCs w:val="16"/>
                <w:shd w:val="clear" w:color="auto" w:fill="D1D1D1"/>
              </w:rPr>
              <w:t>mat.št</w:t>
            </w:r>
            <w:proofErr w:type="spellEnd"/>
            <w:r w:rsidRPr="00B92196">
              <w:rPr>
                <w:rFonts w:ascii="Arial" w:hAnsi="Arial" w:cs="Arial"/>
                <w:b/>
                <w:bCs/>
                <w:position w:val="-2"/>
                <w:sz w:val="16"/>
                <w:szCs w:val="16"/>
                <w:shd w:val="clear" w:color="auto" w:fill="D1D1D1"/>
              </w:rPr>
              <w:t xml:space="preserve">. </w:t>
            </w:r>
          </w:p>
          <w:p w14:paraId="03BD6723" w14:textId="77777777" w:rsidR="00242E60" w:rsidRDefault="00242E60"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 xml:space="preserve">davčna št. </w:t>
            </w:r>
          </w:p>
          <w:p w14:paraId="142A5ED8" w14:textId="77777777" w:rsidR="00242E60" w:rsidRPr="00B92196" w:rsidRDefault="00242E60"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TRR</w:t>
            </w:r>
          </w:p>
          <w:p w14:paraId="38852FA1" w14:textId="77777777" w:rsidR="00242E60" w:rsidRDefault="00242E60" w:rsidP="00D840A4">
            <w:pPr>
              <w:pStyle w:val="Odstavekseznama"/>
              <w:numPr>
                <w:ilvl w:val="0"/>
                <w:numId w:val="19"/>
              </w:numPr>
            </w:pPr>
            <w:r w:rsidRPr="00B92196">
              <w:rPr>
                <w:rFonts w:ascii="Arial" w:hAnsi="Arial" w:cs="Arial"/>
                <w:b/>
                <w:bCs/>
                <w:position w:val="-2"/>
                <w:sz w:val="16"/>
                <w:szCs w:val="16"/>
                <w:shd w:val="clear" w:color="auto" w:fill="D1D1D1"/>
              </w:rPr>
              <w:t xml:space="preserve">neposredna plačila </w:t>
            </w:r>
            <w:r>
              <w:rPr>
                <w:rFonts w:ascii="Arial" w:hAnsi="Arial" w:cs="Arial"/>
                <w:b/>
                <w:bCs/>
                <w:position w:val="-2"/>
                <w:sz w:val="16"/>
                <w:szCs w:val="16"/>
                <w:shd w:val="clear" w:color="auto" w:fill="D1D1D1"/>
              </w:rPr>
              <w:t>(DA/NE)</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80FEF0" w14:textId="77777777" w:rsidR="00242E60" w:rsidRDefault="00242E60" w:rsidP="00882608">
            <w:r>
              <w:rPr>
                <w:rFonts w:ascii="Arial" w:hAnsi="Arial" w:cs="Arial"/>
                <w:color w:val="000000"/>
                <w:position w:val="-2"/>
                <w:sz w:val="18"/>
                <w:szCs w:val="18"/>
              </w:rPr>
              <w:t> </w:t>
            </w:r>
          </w:p>
        </w:tc>
      </w:tr>
      <w:tr w:rsidR="00242E60" w14:paraId="11E18024" w14:textId="77777777" w:rsidTr="00242E60">
        <w:trPr>
          <w:tblCellSpacing w:w="15" w:type="dxa"/>
        </w:trPr>
        <w:tc>
          <w:tcPr>
            <w:tcW w:w="195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DB9CD3" w14:textId="77777777" w:rsidR="00242E60" w:rsidRDefault="00242E60" w:rsidP="00882608">
            <w:pPr>
              <w:jc w:val="right"/>
            </w:pPr>
            <w:r>
              <w:rPr>
                <w:rFonts w:ascii="Arial" w:hAnsi="Arial" w:cs="Arial"/>
                <w:b/>
                <w:bCs/>
                <w:color w:val="000000"/>
                <w:position w:val="-2"/>
                <w:sz w:val="18"/>
                <w:szCs w:val="18"/>
                <w:shd w:val="clear" w:color="auto" w:fill="D1D1D1"/>
              </w:rPr>
              <w:lastRenderedPageBreak/>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1BF750" w14:textId="77777777" w:rsidR="00242E60" w:rsidRPr="008A3317" w:rsidRDefault="00242E60" w:rsidP="00882608">
            <w:p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Opis del, ki jih bo izvedel podizvajalec:</w:t>
            </w:r>
          </w:p>
          <w:p w14:paraId="19EB756E" w14:textId="77777777" w:rsidR="00242E60" w:rsidRPr="008A3317" w:rsidRDefault="00242E60" w:rsidP="00D840A4">
            <w:pPr>
              <w:pStyle w:val="Odstavekseznama"/>
              <w:numPr>
                <w:ilvl w:val="0"/>
                <w:numId w:val="18"/>
              </w:numPr>
              <w:spacing w:before="135" w:after="135"/>
              <w:jc w:val="both"/>
              <w:textAlignment w:val="center"/>
              <w:rPr>
                <w:rFonts w:ascii="Arial" w:hAnsi="Arial" w:cs="Arial"/>
                <w:position w:val="-2"/>
                <w:sz w:val="16"/>
                <w:szCs w:val="16"/>
              </w:rPr>
            </w:pPr>
            <w:r>
              <w:rPr>
                <w:rFonts w:ascii="Arial" w:hAnsi="Arial" w:cs="Arial"/>
                <w:position w:val="-2"/>
                <w:sz w:val="16"/>
                <w:szCs w:val="16"/>
              </w:rPr>
              <w:t>V okviru postavke 1. d</w:t>
            </w:r>
            <w:r w:rsidRPr="008A3317">
              <w:rPr>
                <w:rFonts w:ascii="Arial" w:hAnsi="Arial" w:cs="Arial"/>
                <w:position w:val="-2"/>
                <w:sz w:val="16"/>
                <w:szCs w:val="16"/>
              </w:rPr>
              <w:t>obava in montaža opreme</w:t>
            </w:r>
            <w:r>
              <w:rPr>
                <w:rFonts w:ascii="Arial" w:hAnsi="Arial" w:cs="Arial"/>
                <w:position w:val="-2"/>
                <w:sz w:val="16"/>
                <w:szCs w:val="16"/>
              </w:rPr>
              <w:t xml:space="preserve"> ter šolanje: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p w14:paraId="7904CDBB" w14:textId="77777777" w:rsidR="00242E60" w:rsidRDefault="00242E60" w:rsidP="00D840A4">
            <w:pPr>
              <w:pStyle w:val="Odstavekseznama"/>
              <w:numPr>
                <w:ilvl w:val="0"/>
                <w:numId w:val="18"/>
              </w:numPr>
              <w:spacing w:before="135" w:after="135"/>
              <w:jc w:val="both"/>
              <w:textAlignment w:val="center"/>
              <w:rPr>
                <w:rFonts w:ascii="Arial" w:hAnsi="Arial" w:cs="Arial"/>
                <w:position w:val="-2"/>
                <w:sz w:val="16"/>
                <w:szCs w:val="16"/>
              </w:rPr>
            </w:pPr>
            <w:r>
              <w:rPr>
                <w:rFonts w:ascii="Arial" w:hAnsi="Arial" w:cs="Arial"/>
                <w:position w:val="-2"/>
                <w:sz w:val="16"/>
                <w:szCs w:val="16"/>
              </w:rPr>
              <w:t>V okviru postavke 2. vzdrževanje</w:t>
            </w:r>
            <w:r w:rsidRPr="008A3317">
              <w:rPr>
                <w:rFonts w:ascii="Arial" w:hAnsi="Arial" w:cs="Arial"/>
                <w:position w:val="-2"/>
                <w:sz w:val="16"/>
                <w:szCs w:val="16"/>
              </w:rPr>
              <w:t xml:space="preserve"> opreme</w:t>
            </w:r>
            <w:r>
              <w:rPr>
                <w:rFonts w:ascii="Arial" w:hAnsi="Arial" w:cs="Arial"/>
                <w:position w:val="-2"/>
                <w:sz w:val="16"/>
                <w:szCs w:val="16"/>
              </w:rPr>
              <w:t xml:space="preserve"> po izteku </w:t>
            </w:r>
            <w:proofErr w:type="spellStart"/>
            <w:r>
              <w:rPr>
                <w:rFonts w:ascii="Arial" w:hAnsi="Arial" w:cs="Arial"/>
                <w:position w:val="-2"/>
                <w:sz w:val="16"/>
                <w:szCs w:val="16"/>
              </w:rPr>
              <w:t>garan.roka</w:t>
            </w:r>
            <w:proofErr w:type="spellEnd"/>
            <w:r>
              <w:rPr>
                <w:rFonts w:ascii="Arial" w:hAnsi="Arial" w:cs="Arial"/>
                <w:position w:val="-2"/>
                <w:sz w:val="16"/>
                <w:szCs w:val="16"/>
              </w:rPr>
              <w:t xml:space="preserve">: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p w14:paraId="485577CB" w14:textId="77777777" w:rsidR="00242E60" w:rsidRDefault="00242E60" w:rsidP="00D840A4">
            <w:pPr>
              <w:pStyle w:val="Odstavekseznama"/>
              <w:numPr>
                <w:ilvl w:val="0"/>
                <w:numId w:val="18"/>
              </w:numPr>
              <w:spacing w:before="135" w:after="135"/>
              <w:jc w:val="both"/>
              <w:textAlignment w:val="center"/>
            </w:pPr>
            <w:r>
              <w:rPr>
                <w:rFonts w:ascii="Arial" w:hAnsi="Arial" w:cs="Arial"/>
                <w:position w:val="-2"/>
                <w:sz w:val="16"/>
                <w:szCs w:val="16"/>
              </w:rPr>
              <w:t xml:space="preserve">V okviru postavke 3. </w:t>
            </w:r>
            <w:proofErr w:type="spellStart"/>
            <w:r>
              <w:rPr>
                <w:rFonts w:ascii="Arial" w:hAnsi="Arial" w:cs="Arial"/>
                <w:position w:val="-2"/>
                <w:sz w:val="16"/>
                <w:szCs w:val="16"/>
              </w:rPr>
              <w:t>sukc.dobava</w:t>
            </w:r>
            <w:proofErr w:type="spellEnd"/>
            <w:r>
              <w:rPr>
                <w:rFonts w:ascii="Arial" w:hAnsi="Arial" w:cs="Arial"/>
                <w:position w:val="-2"/>
                <w:sz w:val="16"/>
                <w:szCs w:val="16"/>
              </w:rPr>
              <w:t xml:space="preserve"> potrošnega materiala: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tc>
      </w:tr>
      <w:tr w:rsidR="00242E60" w14:paraId="3D53CFF9" w14:textId="77777777" w:rsidTr="00242E60">
        <w:trPr>
          <w:tblCellSpacing w:w="15" w:type="dxa"/>
        </w:trPr>
        <w:tc>
          <w:tcPr>
            <w:tcW w:w="195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FD8CF1" w14:textId="77777777" w:rsidR="00242E60" w:rsidRDefault="00242E60" w:rsidP="00882608">
            <w:pPr>
              <w:rPr>
                <w:rFonts w:ascii="Arial" w:hAnsi="Arial" w:cs="Arial"/>
                <w:b/>
                <w:bCs/>
                <w:position w:val="-2"/>
                <w:sz w:val="16"/>
                <w:szCs w:val="16"/>
                <w:shd w:val="clear" w:color="auto" w:fill="D1D1D1"/>
              </w:rPr>
            </w:pPr>
            <w:r w:rsidRPr="008A3317">
              <w:rPr>
                <w:rFonts w:ascii="Arial" w:hAnsi="Arial" w:cs="Arial"/>
                <w:b/>
                <w:bCs/>
                <w:position w:val="-2"/>
                <w:sz w:val="16"/>
                <w:szCs w:val="16"/>
                <w:shd w:val="clear" w:color="auto" w:fill="D1D1D1"/>
              </w:rPr>
              <w:t xml:space="preserve">PODIZVAJALEC </w:t>
            </w:r>
            <w:r>
              <w:rPr>
                <w:rFonts w:ascii="Arial" w:hAnsi="Arial" w:cs="Arial"/>
                <w:b/>
                <w:bCs/>
                <w:position w:val="-2"/>
                <w:sz w:val="16"/>
                <w:szCs w:val="16"/>
                <w:shd w:val="clear" w:color="auto" w:fill="D1D1D1"/>
              </w:rPr>
              <w:t>2</w:t>
            </w:r>
            <w:r w:rsidRPr="008A3317">
              <w:rPr>
                <w:rFonts w:ascii="Arial" w:hAnsi="Arial" w:cs="Arial"/>
                <w:b/>
                <w:bCs/>
                <w:position w:val="-2"/>
                <w:sz w:val="16"/>
                <w:szCs w:val="16"/>
                <w:shd w:val="clear" w:color="auto" w:fill="D1D1D1"/>
              </w:rPr>
              <w:t xml:space="preserve"> </w:t>
            </w:r>
          </w:p>
          <w:p w14:paraId="2414C54E" w14:textId="77777777" w:rsidR="00242E60" w:rsidRDefault="00242E60"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firma, naslov,</w:t>
            </w:r>
          </w:p>
          <w:p w14:paraId="4BE20D50" w14:textId="77777777" w:rsidR="00242E60" w:rsidRDefault="00242E60" w:rsidP="00D840A4">
            <w:pPr>
              <w:pStyle w:val="Odstavekseznama"/>
              <w:numPr>
                <w:ilvl w:val="0"/>
                <w:numId w:val="19"/>
              </w:numPr>
              <w:rPr>
                <w:rFonts w:ascii="Arial" w:hAnsi="Arial" w:cs="Arial"/>
                <w:b/>
                <w:bCs/>
                <w:position w:val="-2"/>
                <w:sz w:val="16"/>
                <w:szCs w:val="16"/>
                <w:shd w:val="clear" w:color="auto" w:fill="D1D1D1"/>
              </w:rPr>
            </w:pPr>
            <w:proofErr w:type="spellStart"/>
            <w:r w:rsidRPr="00B92196">
              <w:rPr>
                <w:rFonts w:ascii="Arial" w:hAnsi="Arial" w:cs="Arial"/>
                <w:b/>
                <w:bCs/>
                <w:position w:val="-2"/>
                <w:sz w:val="16"/>
                <w:szCs w:val="16"/>
                <w:shd w:val="clear" w:color="auto" w:fill="D1D1D1"/>
              </w:rPr>
              <w:t>mat.št</w:t>
            </w:r>
            <w:proofErr w:type="spellEnd"/>
            <w:r w:rsidRPr="00B92196">
              <w:rPr>
                <w:rFonts w:ascii="Arial" w:hAnsi="Arial" w:cs="Arial"/>
                <w:b/>
                <w:bCs/>
                <w:position w:val="-2"/>
                <w:sz w:val="16"/>
                <w:szCs w:val="16"/>
                <w:shd w:val="clear" w:color="auto" w:fill="D1D1D1"/>
              </w:rPr>
              <w:t xml:space="preserve">. </w:t>
            </w:r>
          </w:p>
          <w:p w14:paraId="3A2596F2" w14:textId="77777777" w:rsidR="00242E60" w:rsidRDefault="00242E60"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 xml:space="preserve">davčna št. </w:t>
            </w:r>
          </w:p>
          <w:p w14:paraId="4F1C966F" w14:textId="77777777" w:rsidR="00242E60" w:rsidRPr="00B92196" w:rsidRDefault="00242E60" w:rsidP="00D840A4">
            <w:pPr>
              <w:pStyle w:val="Odstavekseznama"/>
              <w:numPr>
                <w:ilvl w:val="0"/>
                <w:numId w:val="19"/>
              </w:numPr>
              <w:rPr>
                <w:rFonts w:ascii="Arial" w:hAnsi="Arial" w:cs="Arial"/>
                <w:b/>
                <w:bCs/>
                <w:position w:val="-2"/>
                <w:sz w:val="16"/>
                <w:szCs w:val="16"/>
                <w:shd w:val="clear" w:color="auto" w:fill="D1D1D1"/>
              </w:rPr>
            </w:pPr>
            <w:r w:rsidRPr="00B92196">
              <w:rPr>
                <w:rFonts w:ascii="Arial" w:hAnsi="Arial" w:cs="Arial"/>
                <w:b/>
                <w:bCs/>
                <w:position w:val="-2"/>
                <w:sz w:val="16"/>
                <w:szCs w:val="16"/>
                <w:shd w:val="clear" w:color="auto" w:fill="D1D1D1"/>
              </w:rPr>
              <w:t>TRR</w:t>
            </w:r>
          </w:p>
          <w:p w14:paraId="16C3F5F8" w14:textId="77777777" w:rsidR="00242E60" w:rsidRDefault="00242E60" w:rsidP="00882608">
            <w:pPr>
              <w:jc w:val="right"/>
            </w:pPr>
            <w:r w:rsidRPr="00B92196">
              <w:rPr>
                <w:rFonts w:ascii="Arial" w:hAnsi="Arial" w:cs="Arial"/>
                <w:b/>
                <w:bCs/>
                <w:position w:val="-2"/>
                <w:sz w:val="16"/>
                <w:szCs w:val="16"/>
                <w:shd w:val="clear" w:color="auto" w:fill="D1D1D1"/>
              </w:rPr>
              <w:t xml:space="preserve">neposredna plačila </w:t>
            </w:r>
            <w:r>
              <w:rPr>
                <w:rFonts w:ascii="Arial" w:hAnsi="Arial" w:cs="Arial"/>
                <w:b/>
                <w:bCs/>
                <w:position w:val="-2"/>
                <w:sz w:val="16"/>
                <w:szCs w:val="16"/>
                <w:shd w:val="clear" w:color="auto" w:fill="D1D1D1"/>
              </w:rPr>
              <w:t>(DA/NE)</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BFF62B" w14:textId="77777777" w:rsidR="00242E60" w:rsidRDefault="00242E60" w:rsidP="00882608">
            <w:r>
              <w:rPr>
                <w:rFonts w:ascii="Arial" w:hAnsi="Arial" w:cs="Arial"/>
                <w:color w:val="000000"/>
                <w:position w:val="-2"/>
                <w:sz w:val="18"/>
                <w:szCs w:val="18"/>
              </w:rPr>
              <w:t> </w:t>
            </w:r>
          </w:p>
        </w:tc>
      </w:tr>
      <w:tr w:rsidR="00242E60" w14:paraId="1D0C8712" w14:textId="77777777" w:rsidTr="00242E60">
        <w:trPr>
          <w:tblCellSpacing w:w="15" w:type="dxa"/>
        </w:trPr>
        <w:tc>
          <w:tcPr>
            <w:tcW w:w="195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5E6324" w14:textId="77777777" w:rsidR="00242E60" w:rsidRDefault="00242E60" w:rsidP="00882608">
            <w:pPr>
              <w:jc w:val="right"/>
            </w:pPr>
            <w:r>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0E3431" w14:textId="77777777" w:rsidR="00242E60" w:rsidRPr="008A3317" w:rsidRDefault="00242E60" w:rsidP="00882608">
            <w:p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Opis del, ki jih bo izvedel podizvajalec:</w:t>
            </w:r>
          </w:p>
          <w:p w14:paraId="26F52D05" w14:textId="77777777" w:rsidR="00242E60" w:rsidRPr="008A3317" w:rsidRDefault="00242E60" w:rsidP="00D840A4">
            <w:pPr>
              <w:pStyle w:val="Odstavekseznama"/>
              <w:numPr>
                <w:ilvl w:val="0"/>
                <w:numId w:val="18"/>
              </w:numPr>
              <w:spacing w:before="135" w:after="135"/>
              <w:jc w:val="both"/>
              <w:textAlignment w:val="center"/>
              <w:rPr>
                <w:rFonts w:ascii="Arial" w:hAnsi="Arial" w:cs="Arial"/>
                <w:position w:val="-2"/>
                <w:sz w:val="16"/>
                <w:szCs w:val="16"/>
              </w:rPr>
            </w:pPr>
            <w:r>
              <w:rPr>
                <w:rFonts w:ascii="Arial" w:hAnsi="Arial" w:cs="Arial"/>
                <w:position w:val="-2"/>
                <w:sz w:val="16"/>
                <w:szCs w:val="16"/>
              </w:rPr>
              <w:t>V okviru postavke 1. d</w:t>
            </w:r>
            <w:r w:rsidRPr="008A3317">
              <w:rPr>
                <w:rFonts w:ascii="Arial" w:hAnsi="Arial" w:cs="Arial"/>
                <w:position w:val="-2"/>
                <w:sz w:val="16"/>
                <w:szCs w:val="16"/>
              </w:rPr>
              <w:t>obava in montaža opreme</w:t>
            </w:r>
            <w:r>
              <w:rPr>
                <w:rFonts w:ascii="Arial" w:hAnsi="Arial" w:cs="Arial"/>
                <w:position w:val="-2"/>
                <w:sz w:val="16"/>
                <w:szCs w:val="16"/>
              </w:rPr>
              <w:t xml:space="preserve"> ter šolanje: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p w14:paraId="26CCDDE7" w14:textId="77777777" w:rsidR="00242E60" w:rsidRDefault="00242E60" w:rsidP="00D840A4">
            <w:pPr>
              <w:pStyle w:val="Odstavekseznama"/>
              <w:numPr>
                <w:ilvl w:val="0"/>
                <w:numId w:val="18"/>
              </w:numPr>
              <w:spacing w:before="135" w:after="135"/>
              <w:jc w:val="both"/>
              <w:textAlignment w:val="center"/>
              <w:rPr>
                <w:rFonts w:ascii="Arial" w:hAnsi="Arial" w:cs="Arial"/>
                <w:position w:val="-2"/>
                <w:sz w:val="16"/>
                <w:szCs w:val="16"/>
              </w:rPr>
            </w:pPr>
            <w:r>
              <w:rPr>
                <w:rFonts w:ascii="Arial" w:hAnsi="Arial" w:cs="Arial"/>
                <w:position w:val="-2"/>
                <w:sz w:val="16"/>
                <w:szCs w:val="16"/>
              </w:rPr>
              <w:t>V okviru postavke 2. vzdrževanje</w:t>
            </w:r>
            <w:r w:rsidRPr="008A3317">
              <w:rPr>
                <w:rFonts w:ascii="Arial" w:hAnsi="Arial" w:cs="Arial"/>
                <w:position w:val="-2"/>
                <w:sz w:val="16"/>
                <w:szCs w:val="16"/>
              </w:rPr>
              <w:t xml:space="preserve"> opreme</w:t>
            </w:r>
            <w:r>
              <w:rPr>
                <w:rFonts w:ascii="Arial" w:hAnsi="Arial" w:cs="Arial"/>
                <w:position w:val="-2"/>
                <w:sz w:val="16"/>
                <w:szCs w:val="16"/>
              </w:rPr>
              <w:t xml:space="preserve"> po izteku </w:t>
            </w:r>
            <w:proofErr w:type="spellStart"/>
            <w:r>
              <w:rPr>
                <w:rFonts w:ascii="Arial" w:hAnsi="Arial" w:cs="Arial"/>
                <w:position w:val="-2"/>
                <w:sz w:val="16"/>
                <w:szCs w:val="16"/>
              </w:rPr>
              <w:t>garan.roka</w:t>
            </w:r>
            <w:proofErr w:type="spellEnd"/>
            <w:r>
              <w:rPr>
                <w:rFonts w:ascii="Arial" w:hAnsi="Arial" w:cs="Arial"/>
                <w:position w:val="-2"/>
                <w:sz w:val="16"/>
                <w:szCs w:val="16"/>
              </w:rPr>
              <w:t xml:space="preserve">: ________________________ v vrednosti </w:t>
            </w:r>
            <w:r w:rsidRPr="008A3317">
              <w:rPr>
                <w:rFonts w:ascii="Arial" w:hAnsi="Arial" w:cs="Arial"/>
                <w:position w:val="-2"/>
                <w:sz w:val="16"/>
                <w:szCs w:val="16"/>
              </w:rPr>
              <w:t>_______% končne skupne ponudbe vrednosti brez DDV, ki jo bo izvedel podizvajalec, kar znaša ___________EUR brez DDV</w:t>
            </w:r>
          </w:p>
          <w:p w14:paraId="1C69AC87" w14:textId="77777777" w:rsidR="00242E60" w:rsidRDefault="00242E60" w:rsidP="00882608">
            <w:pPr>
              <w:spacing w:before="135" w:after="135"/>
              <w:jc w:val="both"/>
              <w:textAlignment w:val="center"/>
            </w:pPr>
            <w:r>
              <w:rPr>
                <w:rFonts w:ascii="Arial" w:hAnsi="Arial" w:cs="Arial"/>
                <w:position w:val="-2"/>
                <w:sz w:val="16"/>
                <w:szCs w:val="16"/>
              </w:rPr>
              <w:t xml:space="preserve">V okviru postavke 3. </w:t>
            </w:r>
            <w:proofErr w:type="spellStart"/>
            <w:r>
              <w:rPr>
                <w:rFonts w:ascii="Arial" w:hAnsi="Arial" w:cs="Arial"/>
                <w:position w:val="-2"/>
                <w:sz w:val="16"/>
                <w:szCs w:val="16"/>
              </w:rPr>
              <w:t>sukc.dobava</w:t>
            </w:r>
            <w:proofErr w:type="spellEnd"/>
            <w:r>
              <w:rPr>
                <w:rFonts w:ascii="Arial" w:hAnsi="Arial" w:cs="Arial"/>
                <w:position w:val="-2"/>
                <w:sz w:val="16"/>
                <w:szCs w:val="16"/>
              </w:rPr>
              <w:t xml:space="preserve"> potrošnega materiala: ________________________ v vrednosti </w:t>
            </w:r>
            <w:r w:rsidRPr="008A3317">
              <w:rPr>
                <w:rFonts w:ascii="Arial" w:hAnsi="Arial" w:cs="Arial"/>
                <w:position w:val="-2"/>
                <w:sz w:val="16"/>
                <w:szCs w:val="16"/>
              </w:rPr>
              <w:t>_______% končne skupne ponudbe vrednosti brez DDV, ki jo bo izvedel podizvajalec, kar znaša ___________EUR brez DDV</w:t>
            </w:r>
            <w:r>
              <w:rPr>
                <w:rFonts w:ascii="Arial" w:hAnsi="Arial" w:cs="Arial"/>
                <w:color w:val="000000"/>
                <w:position w:val="-2"/>
                <w:sz w:val="18"/>
                <w:szCs w:val="18"/>
              </w:rPr>
              <w:t> </w:t>
            </w:r>
          </w:p>
        </w:tc>
      </w:tr>
    </w:tbl>
    <w:p w14:paraId="6EFC3563" w14:textId="77777777" w:rsidR="00242E60" w:rsidRDefault="00242E60" w:rsidP="001A74C3">
      <w:pPr>
        <w:spacing w:after="0" w:line="240" w:lineRule="auto"/>
        <w:jc w:val="center"/>
        <w:rPr>
          <w:rFonts w:ascii="Arial" w:hAnsi="Arial" w:cs="Arial"/>
          <w:b/>
          <w:bCs/>
          <w:color w:val="000000"/>
          <w:sz w:val="18"/>
          <w:szCs w:val="18"/>
        </w:rPr>
      </w:pPr>
    </w:p>
    <w:p w14:paraId="6CE4836A" w14:textId="1E9C5882" w:rsidR="001A74C3" w:rsidRDefault="001A74C3" w:rsidP="001A74C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1A74C3" w14:paraId="5E66D1BD" w14:textId="77777777" w:rsidTr="00882608">
        <w:tc>
          <w:tcPr>
            <w:tcW w:w="0" w:type="auto"/>
            <w:hideMark/>
          </w:tcPr>
          <w:p w14:paraId="159259A5" w14:textId="77777777" w:rsidR="001A74C3" w:rsidRDefault="001A74C3" w:rsidP="00882608">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A85C438" w14:textId="77777777" w:rsidR="001A74C3" w:rsidRDefault="001A74C3" w:rsidP="00882608">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1A74C3" w14:paraId="52B545E9" w14:textId="77777777" w:rsidTr="00882608">
              <w:tc>
                <w:tcPr>
                  <w:tcW w:w="0" w:type="auto"/>
                  <w:hideMark/>
                </w:tcPr>
                <w:p w14:paraId="68C55170" w14:textId="77777777" w:rsidR="001A74C3" w:rsidRDefault="001A74C3" w:rsidP="00D840A4">
                  <w:pPr>
                    <w:numPr>
                      <w:ilvl w:val="0"/>
                      <w:numId w:val="25"/>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4D21F42" w14:textId="77777777" w:rsidR="001A74C3" w:rsidRDefault="001A74C3" w:rsidP="00D840A4">
                  <w:pPr>
                    <w:numPr>
                      <w:ilvl w:val="0"/>
                      <w:numId w:val="25"/>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C06248F" w14:textId="77777777" w:rsidR="001A74C3" w:rsidRDefault="001A74C3" w:rsidP="00D840A4">
                  <w:pPr>
                    <w:numPr>
                      <w:ilvl w:val="0"/>
                      <w:numId w:val="25"/>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F47CBD2" w14:textId="77777777" w:rsidR="001A74C3" w:rsidRDefault="001A74C3" w:rsidP="00882608">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062F867" w14:textId="77777777" w:rsidR="001A74C3" w:rsidRDefault="001A74C3" w:rsidP="00882608">
            <w:pPr>
              <w:spacing w:before="225" w:after="225"/>
              <w:jc w:val="both"/>
            </w:pPr>
            <w:r>
              <w:rPr>
                <w:rFonts w:ascii="Arial" w:hAnsi="Arial" w:cs="Arial"/>
                <w:color w:val="000000"/>
                <w:sz w:val="18"/>
                <w:szCs w:val="18"/>
              </w:rPr>
              <w:t>Plačila podizvajalcem se izvedejo v rokih in na enak način kot velja za plačila izvajalcu.</w:t>
            </w:r>
          </w:p>
          <w:p w14:paraId="7FE05B56" w14:textId="77777777" w:rsidR="001A74C3" w:rsidRDefault="001A74C3" w:rsidP="00882608">
            <w:pPr>
              <w:spacing w:before="225" w:after="225"/>
              <w:jc w:val="both"/>
            </w:pPr>
            <w:r>
              <w:rPr>
                <w:rFonts w:ascii="Arial" w:hAnsi="Arial" w:cs="Arial"/>
                <w:color w:val="000000"/>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D1CDCDD" w14:textId="77777777" w:rsidR="001A74C3" w:rsidRDefault="001A74C3" w:rsidP="00882608">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751F668" w14:textId="77777777" w:rsidR="001A74C3" w:rsidRDefault="001A74C3" w:rsidP="00882608">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9893753" w14:textId="77777777" w:rsidR="001A74C3" w:rsidRDefault="001A74C3" w:rsidP="001A74C3">
      <w:pPr>
        <w:spacing w:after="0" w:line="240" w:lineRule="auto"/>
        <w:jc w:val="center"/>
      </w:pPr>
      <w:r>
        <w:rPr>
          <w:rFonts w:ascii="Arial" w:hAnsi="Arial" w:cs="Arial"/>
          <w:b/>
          <w:bCs/>
          <w:color w:val="000000"/>
          <w:sz w:val="18"/>
          <w:szCs w:val="18"/>
        </w:rPr>
        <w:lastRenderedPageBreak/>
        <w:t>12. člen</w:t>
      </w:r>
    </w:p>
    <w:tbl>
      <w:tblPr>
        <w:tblW w:w="0" w:type="auto"/>
        <w:tblInd w:w="108" w:type="dxa"/>
        <w:tblLook w:val="04A0" w:firstRow="1" w:lastRow="0" w:firstColumn="1" w:lastColumn="0" w:noHBand="0" w:noVBand="1"/>
      </w:tblPr>
      <w:tblGrid>
        <w:gridCol w:w="8962"/>
      </w:tblGrid>
      <w:tr w:rsidR="001A74C3" w14:paraId="7093750E" w14:textId="77777777" w:rsidTr="00882608">
        <w:tc>
          <w:tcPr>
            <w:tcW w:w="0" w:type="auto"/>
            <w:hideMark/>
          </w:tcPr>
          <w:p w14:paraId="101C21B4" w14:textId="77777777" w:rsidR="001A74C3" w:rsidRDefault="001A74C3" w:rsidP="00882608">
            <w:pPr>
              <w:spacing w:before="225" w:after="225"/>
              <w:jc w:val="both"/>
            </w:pPr>
            <w:r>
              <w:rPr>
                <w:rFonts w:ascii="Arial" w:hAnsi="Arial" w:cs="Arial"/>
                <w:color w:val="000000"/>
                <w:sz w:val="18"/>
                <w:szCs w:val="18"/>
              </w:rPr>
              <w:t>Naročnik se zavezuje poravnati pogodbeno ceno za pravilno dobavo blaga na podlagi te pogodbe.</w:t>
            </w:r>
          </w:p>
          <w:p w14:paraId="2245B2DC" w14:textId="77777777" w:rsidR="001A74C3"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izvajalca zagotovil sodelovanje oseb, ki bodo v stiku z izvajalcem.</w:t>
            </w:r>
          </w:p>
          <w:p w14:paraId="66EB6BCD" w14:textId="77777777" w:rsidR="001A74C3" w:rsidRDefault="001A74C3" w:rsidP="00882608">
            <w:pPr>
              <w:spacing w:before="225" w:after="225"/>
              <w:jc w:val="both"/>
            </w:pPr>
          </w:p>
        </w:tc>
      </w:tr>
    </w:tbl>
    <w:p w14:paraId="63FE9544" w14:textId="77777777" w:rsidR="001A74C3" w:rsidRDefault="001A74C3" w:rsidP="001A74C3">
      <w:pPr>
        <w:spacing w:before="225" w:after="225" w:line="240" w:lineRule="auto"/>
        <w:jc w:val="both"/>
      </w:pPr>
      <w:r>
        <w:rPr>
          <w:rFonts w:ascii="Arial" w:hAnsi="Arial" w:cs="Arial"/>
          <w:b/>
          <w:bCs/>
          <w:color w:val="000000"/>
          <w:sz w:val="18"/>
          <w:szCs w:val="18"/>
        </w:rPr>
        <w:t>VI. OBVEZNOSTI IZVAJALCA</w:t>
      </w:r>
    </w:p>
    <w:p w14:paraId="38B14338" w14:textId="77777777" w:rsidR="001A74C3" w:rsidRDefault="001A74C3" w:rsidP="001A74C3">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1A74C3" w14:paraId="648CF5CA" w14:textId="77777777" w:rsidTr="00882608">
        <w:tc>
          <w:tcPr>
            <w:tcW w:w="0" w:type="auto"/>
            <w:hideMark/>
          </w:tcPr>
          <w:p w14:paraId="036C9C4E" w14:textId="77777777" w:rsidR="001A74C3" w:rsidRDefault="001A74C3" w:rsidP="00882608">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1A74C3" w14:paraId="1D3316F5" w14:textId="77777777" w:rsidTr="00882608">
              <w:tc>
                <w:tcPr>
                  <w:tcW w:w="0" w:type="auto"/>
                  <w:hideMark/>
                </w:tcPr>
                <w:p w14:paraId="78B51175" w14:textId="77777777" w:rsidR="001A74C3" w:rsidRDefault="001A74C3" w:rsidP="00D840A4">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56BAD63" w14:textId="77777777" w:rsidR="001A74C3" w:rsidRDefault="001A74C3" w:rsidP="00D840A4">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dobavo izvedel v pogodbeno določenih rokih;</w:t>
                  </w:r>
                </w:p>
                <w:p w14:paraId="1EE7A0C9" w14:textId="77777777" w:rsidR="001A74C3" w:rsidRDefault="001A74C3" w:rsidP="00D840A4">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70FEF20" w14:textId="77777777" w:rsidR="001A74C3" w:rsidRDefault="001A74C3" w:rsidP="00D840A4">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795569A0" w14:textId="77777777" w:rsidR="001A74C3" w:rsidRDefault="001A74C3" w:rsidP="00D840A4">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ščitil interese naročnika</w:t>
                  </w:r>
                </w:p>
                <w:p w14:paraId="5CC21882" w14:textId="77777777" w:rsidR="001A74C3" w:rsidRDefault="001A74C3" w:rsidP="00D840A4">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spoštoval hišni red naročnika za zunanje izvajalce objavljen na spletni strani naročnika.</w:t>
                  </w:r>
                </w:p>
              </w:tc>
            </w:tr>
          </w:tbl>
          <w:p w14:paraId="4C0485C7" w14:textId="77777777" w:rsidR="001A74C3" w:rsidRDefault="001A74C3" w:rsidP="00882608"/>
        </w:tc>
      </w:tr>
    </w:tbl>
    <w:p w14:paraId="0EBE1FB3" w14:textId="77777777" w:rsidR="001A74C3" w:rsidRDefault="001A74C3" w:rsidP="001A74C3">
      <w:pPr>
        <w:spacing w:before="225" w:after="225" w:line="240" w:lineRule="auto"/>
        <w:jc w:val="both"/>
      </w:pPr>
      <w:r>
        <w:rPr>
          <w:rFonts w:ascii="Arial" w:hAnsi="Arial" w:cs="Arial"/>
          <w:b/>
          <w:bCs/>
          <w:color w:val="000000"/>
          <w:sz w:val="18"/>
          <w:szCs w:val="18"/>
        </w:rPr>
        <w:t>VII. SKRBNIKI POGODBE</w:t>
      </w:r>
    </w:p>
    <w:p w14:paraId="2ED2DD49" w14:textId="77777777" w:rsidR="001A74C3" w:rsidRDefault="001A74C3" w:rsidP="001A74C3">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1A74C3" w14:paraId="6B8F8E7D" w14:textId="77777777" w:rsidTr="00882608">
        <w:tc>
          <w:tcPr>
            <w:tcW w:w="0" w:type="auto"/>
            <w:hideMark/>
          </w:tcPr>
          <w:p w14:paraId="6A800964" w14:textId="77777777" w:rsidR="001A74C3" w:rsidRDefault="001A74C3" w:rsidP="00882608">
            <w:pPr>
              <w:spacing w:before="225" w:after="225"/>
              <w:jc w:val="both"/>
            </w:pPr>
            <w:r>
              <w:rPr>
                <w:rFonts w:ascii="Arial" w:hAnsi="Arial" w:cs="Arial"/>
                <w:color w:val="000000"/>
                <w:sz w:val="18"/>
                <w:szCs w:val="18"/>
              </w:rPr>
              <w:t>Skrbnik pogodbe s strani naročnika je Barbara Slak Turk.</w:t>
            </w:r>
          </w:p>
          <w:p w14:paraId="4CF5334B" w14:textId="1C65D533" w:rsidR="001A74C3" w:rsidRDefault="001A74C3" w:rsidP="00882608">
            <w:pPr>
              <w:spacing w:before="225" w:after="225"/>
              <w:jc w:val="both"/>
            </w:pPr>
            <w:r>
              <w:rPr>
                <w:rFonts w:ascii="Arial" w:hAnsi="Arial" w:cs="Arial"/>
                <w:color w:val="000000"/>
                <w:sz w:val="18"/>
                <w:szCs w:val="18"/>
              </w:rPr>
              <w:t xml:space="preserve">Pooblaščeni predstavnik naročnika za nadzor nad izvedbo pogodbe je </w:t>
            </w:r>
            <w:r w:rsidR="00242E60">
              <w:rPr>
                <w:rFonts w:ascii="Arial" w:hAnsi="Arial" w:cs="Arial"/>
                <w:color w:val="000000"/>
                <w:sz w:val="18"/>
                <w:szCs w:val="18"/>
              </w:rPr>
              <w:t xml:space="preserve">Marko Kmet, </w:t>
            </w:r>
            <w:proofErr w:type="spellStart"/>
            <w:r w:rsidR="00242E60">
              <w:rPr>
                <w:rFonts w:ascii="Arial" w:hAnsi="Arial" w:cs="Arial"/>
                <w:color w:val="000000"/>
                <w:sz w:val="18"/>
                <w:szCs w:val="18"/>
              </w:rPr>
              <w:t>dr.med</w:t>
            </w:r>
            <w:proofErr w:type="spellEnd"/>
            <w:r w:rsidR="00242E60">
              <w:rPr>
                <w:rFonts w:ascii="Arial" w:hAnsi="Arial" w:cs="Arial"/>
                <w:color w:val="000000"/>
                <w:sz w:val="18"/>
                <w:szCs w:val="18"/>
              </w:rPr>
              <w:t>.</w:t>
            </w:r>
            <w:r>
              <w:rPr>
                <w:rFonts w:ascii="Arial" w:hAnsi="Arial" w:cs="Arial"/>
                <w:color w:val="000000"/>
                <w:sz w:val="18"/>
                <w:szCs w:val="18"/>
              </w:rPr>
              <w:t>.</w:t>
            </w:r>
          </w:p>
          <w:p w14:paraId="75BDA8A6" w14:textId="77777777" w:rsidR="001A74C3" w:rsidRDefault="001A74C3" w:rsidP="00882608">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07FBD16F" w14:textId="77777777" w:rsidR="001A74C3" w:rsidRDefault="001A74C3" w:rsidP="00882608">
            <w:pPr>
              <w:spacing w:before="225" w:after="225"/>
              <w:jc w:val="both"/>
            </w:pPr>
            <w:r>
              <w:rPr>
                <w:rFonts w:ascii="Arial" w:hAnsi="Arial" w:cs="Arial"/>
                <w:color w:val="000000"/>
                <w:sz w:val="18"/>
                <w:szCs w:val="18"/>
              </w:rPr>
              <w:t>Pooblaščeni predstavnik izvajalca je _______________</w:t>
            </w:r>
          </w:p>
          <w:p w14:paraId="629E3CCE" w14:textId="77777777" w:rsidR="001A74C3" w:rsidRDefault="001A74C3" w:rsidP="00882608">
            <w:pPr>
              <w:spacing w:before="225" w:after="225"/>
              <w:jc w:val="both"/>
            </w:pPr>
            <w:r>
              <w:rPr>
                <w:rFonts w:ascii="Arial" w:hAnsi="Arial" w:cs="Arial"/>
                <w:color w:val="000000"/>
                <w:sz w:val="18"/>
                <w:szCs w:val="18"/>
              </w:rPr>
              <w:lastRenderedPageBreak/>
              <w:t>Pooblaščeni predstavnik izvajalca je pooblaščen, da zastopa izvajalca v vseh vprašanjih, ki se nanašajo dobavo po tej pogodbi.</w:t>
            </w:r>
          </w:p>
        </w:tc>
      </w:tr>
    </w:tbl>
    <w:p w14:paraId="7D5A4193" w14:textId="77777777" w:rsidR="001A74C3" w:rsidRDefault="001A74C3" w:rsidP="001A74C3">
      <w:pPr>
        <w:spacing w:before="225" w:after="225" w:line="240" w:lineRule="auto"/>
        <w:jc w:val="both"/>
      </w:pPr>
      <w:r>
        <w:rPr>
          <w:rFonts w:ascii="Arial" w:hAnsi="Arial" w:cs="Arial"/>
          <w:b/>
          <w:bCs/>
          <w:color w:val="000000"/>
          <w:sz w:val="18"/>
          <w:szCs w:val="18"/>
        </w:rPr>
        <w:lastRenderedPageBreak/>
        <w:t>VIII. POGODBENA KAZEN</w:t>
      </w:r>
    </w:p>
    <w:p w14:paraId="0A92A176" w14:textId="77777777" w:rsidR="001A74C3" w:rsidRDefault="001A74C3" w:rsidP="001A74C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1A74C3" w14:paraId="3A3409F3" w14:textId="77777777" w:rsidTr="00882608">
        <w:tc>
          <w:tcPr>
            <w:tcW w:w="0" w:type="auto"/>
            <w:hideMark/>
          </w:tcPr>
          <w:p w14:paraId="3648E57D" w14:textId="68BE821D" w:rsidR="001A74C3" w:rsidRDefault="001A74C3" w:rsidP="00882608">
            <w:pPr>
              <w:spacing w:before="225" w:after="225"/>
              <w:jc w:val="both"/>
            </w:pPr>
            <w:r>
              <w:rPr>
                <w:rFonts w:ascii="Arial" w:hAnsi="Arial" w:cs="Arial"/>
                <w:color w:val="000000"/>
                <w:sz w:val="18"/>
                <w:szCs w:val="18"/>
              </w:rPr>
              <w:t xml:space="preserve">Če se izvajalec po svoji krivdi pri izvedbi ne drži dogovorjenih rokov, sme naročnik za vsak dan zamude zahtevati plačilo pogodbene kazni </w:t>
            </w:r>
            <w:r w:rsidRPr="00B0561B">
              <w:rPr>
                <w:rFonts w:ascii="Arial" w:hAnsi="Arial" w:cs="Arial"/>
                <w:sz w:val="18"/>
                <w:szCs w:val="18"/>
              </w:rPr>
              <w:t xml:space="preserve">v višini </w:t>
            </w:r>
            <w:r w:rsidR="00B0561B" w:rsidRPr="00B0561B">
              <w:rPr>
                <w:rFonts w:ascii="Arial" w:hAnsi="Arial" w:cs="Arial"/>
                <w:sz w:val="18"/>
                <w:szCs w:val="18"/>
              </w:rPr>
              <w:t>0,5</w:t>
            </w:r>
            <w:r w:rsidR="00B0561B">
              <w:rPr>
                <w:rFonts w:ascii="Arial" w:hAnsi="Arial" w:cs="Arial"/>
                <w:sz w:val="18"/>
                <w:szCs w:val="18"/>
              </w:rPr>
              <w:t xml:space="preserve"> %</w:t>
            </w:r>
            <w:r w:rsidRPr="00E34263">
              <w:rPr>
                <w:rFonts w:ascii="Arial" w:hAnsi="Arial" w:cs="Arial"/>
                <w:color w:val="EE0000"/>
                <w:sz w:val="18"/>
                <w:szCs w:val="18"/>
              </w:rPr>
              <w:t xml:space="preserve"> </w:t>
            </w:r>
            <w:r>
              <w:rPr>
                <w:rFonts w:ascii="Arial" w:hAnsi="Arial" w:cs="Arial"/>
                <w:color w:val="000000"/>
                <w:sz w:val="18"/>
                <w:szCs w:val="18"/>
              </w:rPr>
              <w:t>od vrednosti celotne dobave z DDV, vendar skupaj ne več kot 10% celotne pogodbene vrednosti.</w:t>
            </w:r>
          </w:p>
          <w:p w14:paraId="2598BA0A" w14:textId="77777777" w:rsidR="001A74C3" w:rsidRDefault="001A74C3" w:rsidP="00882608">
            <w:pPr>
              <w:spacing w:before="225" w:after="225"/>
              <w:jc w:val="both"/>
            </w:pPr>
            <w:r>
              <w:rPr>
                <w:rFonts w:ascii="Arial" w:hAnsi="Arial" w:cs="Arial"/>
                <w:color w:val="000000"/>
                <w:sz w:val="18"/>
                <w:szCs w:val="18"/>
              </w:rPr>
              <w:t>Pogodbena kazen se obračuna pri plačilu za opravljeno dobavo.</w:t>
            </w:r>
          </w:p>
          <w:p w14:paraId="6F25CC00" w14:textId="77777777" w:rsidR="001A74C3"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181008F3" w14:textId="77777777" w:rsidR="001A74C3" w:rsidRDefault="001A74C3" w:rsidP="00882608">
            <w:pPr>
              <w:spacing w:before="225" w:after="225"/>
              <w:jc w:val="both"/>
            </w:pPr>
          </w:p>
        </w:tc>
      </w:tr>
    </w:tbl>
    <w:p w14:paraId="796E878A" w14:textId="77777777" w:rsidR="001A74C3" w:rsidRDefault="001A74C3" w:rsidP="001A74C3">
      <w:pPr>
        <w:spacing w:before="225" w:after="225" w:line="240" w:lineRule="auto"/>
        <w:jc w:val="both"/>
      </w:pPr>
      <w:r>
        <w:rPr>
          <w:rFonts w:ascii="Arial" w:hAnsi="Arial" w:cs="Arial"/>
          <w:b/>
          <w:bCs/>
          <w:color w:val="000000"/>
          <w:sz w:val="18"/>
          <w:szCs w:val="18"/>
        </w:rPr>
        <w:t>IX. PREVZEM IN PRIMOPREDAJA OPREME</w:t>
      </w:r>
    </w:p>
    <w:p w14:paraId="2052B84A" w14:textId="77777777" w:rsidR="001A74C3" w:rsidRDefault="001A74C3" w:rsidP="001A74C3">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1A74C3" w14:paraId="47F5D249" w14:textId="77777777" w:rsidTr="00882608">
        <w:tc>
          <w:tcPr>
            <w:tcW w:w="0" w:type="auto"/>
            <w:hideMark/>
          </w:tcPr>
          <w:p w14:paraId="39B79D3F" w14:textId="65DD81A1" w:rsidR="00B63A1A" w:rsidRDefault="00B63A1A" w:rsidP="00882608">
            <w:pPr>
              <w:spacing w:before="225" w:after="225"/>
              <w:jc w:val="both"/>
              <w:rPr>
                <w:rFonts w:ascii="Arial" w:hAnsi="Arial" w:cs="Arial"/>
                <w:color w:val="000000"/>
                <w:sz w:val="18"/>
                <w:szCs w:val="18"/>
              </w:rPr>
            </w:pPr>
            <w:r>
              <w:rPr>
                <w:rFonts w:ascii="Arial" w:hAnsi="Arial" w:cs="Arial"/>
                <w:color w:val="000000"/>
                <w:sz w:val="18"/>
                <w:szCs w:val="18"/>
              </w:rPr>
              <w:t xml:space="preserve">Izvajalec </w:t>
            </w:r>
            <w:r w:rsidRPr="00B63A1A">
              <w:rPr>
                <w:rFonts w:ascii="Arial" w:hAnsi="Arial" w:cs="Arial"/>
                <w:color w:val="000000"/>
                <w:sz w:val="18"/>
                <w:szCs w:val="18"/>
              </w:rPr>
              <w:t>se zavezuje, da bo pet (5) dni pred načrtovano primopredajo o tem pisno obvestil nabavno službo – kontaktna oseba Marija Žefran, e naslov: marija.zefran@sb-nm.si, ki poskrbi</w:t>
            </w:r>
            <w:r w:rsidR="007B5B86">
              <w:rPr>
                <w:rFonts w:ascii="Arial" w:hAnsi="Arial" w:cs="Arial"/>
                <w:color w:val="000000"/>
                <w:sz w:val="18"/>
                <w:szCs w:val="18"/>
              </w:rPr>
              <w:t xml:space="preserve"> </w:t>
            </w:r>
            <w:r w:rsidRPr="00B63A1A">
              <w:rPr>
                <w:rFonts w:ascii="Arial" w:hAnsi="Arial" w:cs="Arial"/>
                <w:color w:val="000000"/>
                <w:sz w:val="18"/>
                <w:szCs w:val="18"/>
              </w:rPr>
              <w:t>da bo primopredaja potekala nemoteno. Brez potrditve predvidenega datuma dobave s strani naročnika, se dobava ne sme izvesti.</w:t>
            </w:r>
          </w:p>
          <w:p w14:paraId="36EFA4CD" w14:textId="3EDCDA83" w:rsidR="001A74C3" w:rsidRDefault="001A74C3" w:rsidP="00882608">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1A74C3" w14:paraId="587D0558" w14:textId="77777777" w:rsidTr="00882608">
              <w:tc>
                <w:tcPr>
                  <w:tcW w:w="0" w:type="auto"/>
                  <w:vAlign w:val="center"/>
                  <w:hideMark/>
                </w:tcPr>
                <w:tbl>
                  <w:tblPr>
                    <w:tblW w:w="0" w:type="auto"/>
                    <w:tblLook w:val="04A0" w:firstRow="1" w:lastRow="0" w:firstColumn="1" w:lastColumn="0" w:noHBand="0" w:noVBand="1"/>
                  </w:tblPr>
                  <w:tblGrid>
                    <w:gridCol w:w="8530"/>
                  </w:tblGrid>
                  <w:tr w:rsidR="001A74C3" w14:paraId="54179ACF" w14:textId="77777777" w:rsidTr="00882608">
                    <w:tc>
                      <w:tcPr>
                        <w:tcW w:w="0" w:type="auto"/>
                        <w:hideMark/>
                      </w:tcPr>
                      <w:p w14:paraId="22921155" w14:textId="77777777" w:rsidR="001A74C3" w:rsidRDefault="001A74C3" w:rsidP="00D840A4">
                        <w:pPr>
                          <w:numPr>
                            <w:ilvl w:val="0"/>
                            <w:numId w:val="27"/>
                          </w:numPr>
                          <w:spacing w:after="0"/>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58AFC0F2" w14:textId="77777777" w:rsidR="001A74C3" w:rsidRDefault="001A74C3" w:rsidP="00D840A4">
                        <w:pPr>
                          <w:numPr>
                            <w:ilvl w:val="0"/>
                            <w:numId w:val="27"/>
                          </w:numPr>
                          <w:spacing w:after="0"/>
                          <w:rPr>
                            <w:rFonts w:ascii="Arial" w:hAnsi="Arial" w:cs="Arial"/>
                            <w:color w:val="000000"/>
                            <w:sz w:val="18"/>
                            <w:szCs w:val="18"/>
                          </w:rPr>
                        </w:pPr>
                        <w:r>
                          <w:rPr>
                            <w:rFonts w:ascii="Arial" w:hAnsi="Arial" w:cs="Arial"/>
                            <w:color w:val="000000"/>
                            <w:position w:val="-2"/>
                            <w:sz w:val="18"/>
                            <w:szCs w:val="18"/>
                          </w:rPr>
                          <w:t>datum prevzema blaga;</w:t>
                        </w:r>
                      </w:p>
                      <w:p w14:paraId="6989E04C" w14:textId="77777777" w:rsidR="001A74C3" w:rsidRDefault="001A74C3" w:rsidP="00D840A4">
                        <w:pPr>
                          <w:numPr>
                            <w:ilvl w:val="0"/>
                            <w:numId w:val="27"/>
                          </w:numPr>
                          <w:spacing w:after="0"/>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696EC263" w14:textId="77777777" w:rsidR="001A74C3" w:rsidRDefault="001A74C3" w:rsidP="00D840A4">
                        <w:pPr>
                          <w:numPr>
                            <w:ilvl w:val="0"/>
                            <w:numId w:val="27"/>
                          </w:numPr>
                          <w:spacing w:after="0"/>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592436B1" w14:textId="77777777" w:rsidR="001A74C3" w:rsidRDefault="001A74C3" w:rsidP="00D840A4">
                        <w:pPr>
                          <w:numPr>
                            <w:ilvl w:val="0"/>
                            <w:numId w:val="27"/>
                          </w:numPr>
                          <w:spacing w:after="0"/>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5D52FF43" w14:textId="77777777" w:rsidR="001A74C3" w:rsidRDefault="001A74C3" w:rsidP="00D840A4">
                        <w:pPr>
                          <w:numPr>
                            <w:ilvl w:val="0"/>
                            <w:numId w:val="27"/>
                          </w:numPr>
                          <w:spacing w:after="0"/>
                          <w:rPr>
                            <w:rFonts w:ascii="Arial" w:hAnsi="Arial" w:cs="Arial"/>
                            <w:color w:val="000000"/>
                            <w:sz w:val="18"/>
                            <w:szCs w:val="18"/>
                          </w:rPr>
                        </w:pPr>
                        <w:r>
                          <w:rPr>
                            <w:rFonts w:ascii="Arial" w:hAnsi="Arial" w:cs="Arial"/>
                            <w:color w:val="000000"/>
                            <w:position w:val="-2"/>
                            <w:sz w:val="18"/>
                            <w:szCs w:val="18"/>
                          </w:rPr>
                          <w:t>ugotovitev o izvedbi šolanja.</w:t>
                        </w:r>
                      </w:p>
                    </w:tc>
                  </w:tr>
                </w:tbl>
                <w:p w14:paraId="289ADF80" w14:textId="77777777" w:rsidR="001A74C3" w:rsidRDefault="001A74C3" w:rsidP="00882608"/>
              </w:tc>
            </w:tr>
          </w:tbl>
          <w:p w14:paraId="4F42E49F" w14:textId="77777777" w:rsidR="001A74C3" w:rsidRDefault="001A74C3" w:rsidP="00882608">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1A74C3" w14:paraId="4A35A020" w14:textId="77777777" w:rsidTr="00882608">
              <w:tc>
                <w:tcPr>
                  <w:tcW w:w="0" w:type="auto"/>
                  <w:vAlign w:val="center"/>
                  <w:hideMark/>
                </w:tcPr>
                <w:tbl>
                  <w:tblPr>
                    <w:tblW w:w="0" w:type="auto"/>
                    <w:tblLook w:val="04A0" w:firstRow="1" w:lastRow="0" w:firstColumn="1" w:lastColumn="0" w:noHBand="0" w:noVBand="1"/>
                  </w:tblPr>
                  <w:tblGrid>
                    <w:gridCol w:w="8530"/>
                  </w:tblGrid>
                  <w:tr w:rsidR="001A74C3" w14:paraId="584BEAB1" w14:textId="77777777" w:rsidTr="00882608">
                    <w:tc>
                      <w:tcPr>
                        <w:tcW w:w="0" w:type="auto"/>
                        <w:hideMark/>
                      </w:tcPr>
                      <w:p w14:paraId="544997EE" w14:textId="77777777" w:rsidR="001A74C3" w:rsidRDefault="001A74C3" w:rsidP="00D840A4">
                        <w:pPr>
                          <w:numPr>
                            <w:ilvl w:val="0"/>
                            <w:numId w:val="28"/>
                          </w:numPr>
                          <w:spacing w:after="0"/>
                          <w:rPr>
                            <w:rFonts w:ascii="Arial" w:hAnsi="Arial" w:cs="Arial"/>
                            <w:color w:val="000000"/>
                            <w:sz w:val="18"/>
                            <w:szCs w:val="18"/>
                          </w:rPr>
                        </w:pPr>
                        <w:r>
                          <w:rPr>
                            <w:rFonts w:ascii="Arial" w:hAnsi="Arial" w:cs="Arial"/>
                            <w:color w:val="000000"/>
                            <w:position w:val="-2"/>
                            <w:sz w:val="18"/>
                            <w:szCs w:val="18"/>
                          </w:rPr>
                          <w:t>tehnično dokumentacijo dobavljene opreme,</w:t>
                        </w:r>
                      </w:p>
                      <w:p w14:paraId="26565C14" w14:textId="77777777" w:rsidR="001A74C3" w:rsidRDefault="001A74C3" w:rsidP="00D840A4">
                        <w:pPr>
                          <w:numPr>
                            <w:ilvl w:val="0"/>
                            <w:numId w:val="28"/>
                          </w:numPr>
                          <w:spacing w:after="0"/>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5A174434" w14:textId="77777777" w:rsidR="001A74C3" w:rsidRDefault="001A74C3" w:rsidP="00D840A4">
                        <w:pPr>
                          <w:numPr>
                            <w:ilvl w:val="0"/>
                            <w:numId w:val="28"/>
                          </w:numPr>
                          <w:spacing w:after="0"/>
                          <w:rPr>
                            <w:rFonts w:ascii="Arial" w:hAnsi="Arial" w:cs="Arial"/>
                            <w:color w:val="000000"/>
                            <w:sz w:val="18"/>
                            <w:szCs w:val="18"/>
                          </w:rPr>
                        </w:pPr>
                        <w:r>
                          <w:rPr>
                            <w:rFonts w:ascii="Arial" w:hAnsi="Arial" w:cs="Arial"/>
                            <w:color w:val="000000"/>
                            <w:position w:val="-2"/>
                            <w:sz w:val="18"/>
                            <w:szCs w:val="18"/>
                          </w:rPr>
                          <w:t xml:space="preserve">naslov pooblaščenega serviserja opreme v RS ali EU (s kontaktnimi osebami in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gsm</w:t>
                        </w:r>
                        <w:proofErr w:type="spellEnd"/>
                        <w:r>
                          <w:rPr>
                            <w:rFonts w:ascii="Arial" w:hAnsi="Arial" w:cs="Arial"/>
                            <w:color w:val="000000"/>
                            <w:position w:val="-2"/>
                            <w:sz w:val="18"/>
                            <w:szCs w:val="18"/>
                          </w:rPr>
                          <w:t xml:space="preserve"> številkami ter e-mail naslovi),</w:t>
                        </w:r>
                      </w:p>
                      <w:p w14:paraId="49A07008" w14:textId="77777777" w:rsidR="001A74C3" w:rsidRDefault="001A74C3" w:rsidP="00D840A4">
                        <w:pPr>
                          <w:numPr>
                            <w:ilvl w:val="0"/>
                            <w:numId w:val="28"/>
                          </w:numPr>
                          <w:spacing w:after="0"/>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2AF6C763" w14:textId="77777777" w:rsidR="001A74C3" w:rsidRDefault="001A74C3" w:rsidP="00D840A4">
                        <w:pPr>
                          <w:numPr>
                            <w:ilvl w:val="0"/>
                            <w:numId w:val="28"/>
                          </w:numPr>
                          <w:spacing w:after="0"/>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73777E4F" w14:textId="77777777" w:rsidR="001A74C3" w:rsidRDefault="001A74C3" w:rsidP="00882608"/>
              </w:tc>
            </w:tr>
          </w:tbl>
          <w:p w14:paraId="064CB62F" w14:textId="77777777" w:rsidR="001A74C3" w:rsidRDefault="001A74C3" w:rsidP="00882608">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3C91109D" w14:textId="77777777" w:rsidR="001A74C3" w:rsidRDefault="001A74C3" w:rsidP="001A74C3">
      <w:pPr>
        <w:spacing w:before="225" w:after="225" w:line="240" w:lineRule="auto"/>
        <w:jc w:val="both"/>
      </w:pPr>
      <w:r>
        <w:rPr>
          <w:rFonts w:ascii="Arial" w:hAnsi="Arial" w:cs="Arial"/>
          <w:b/>
          <w:bCs/>
          <w:color w:val="000000"/>
          <w:sz w:val="18"/>
          <w:szCs w:val="18"/>
        </w:rPr>
        <w:t>X. ZAUPNOST IN VARSTVO OSEBNIH PODATKOV</w:t>
      </w:r>
    </w:p>
    <w:p w14:paraId="24372590" w14:textId="77777777" w:rsidR="001A74C3" w:rsidRDefault="001A74C3" w:rsidP="001A74C3">
      <w:pPr>
        <w:spacing w:after="0" w:line="240" w:lineRule="auto"/>
        <w:jc w:val="center"/>
      </w:pPr>
      <w:r>
        <w:rPr>
          <w:rFonts w:ascii="Arial" w:hAnsi="Arial" w:cs="Arial"/>
          <w:b/>
          <w:bCs/>
          <w:color w:val="000000"/>
          <w:sz w:val="18"/>
          <w:szCs w:val="18"/>
        </w:rPr>
        <w:t>17. člen</w:t>
      </w:r>
    </w:p>
    <w:p w14:paraId="72A8C693" w14:textId="77777777" w:rsidR="001A74C3" w:rsidRDefault="001A74C3" w:rsidP="001A74C3">
      <w:pPr>
        <w:jc w:val="both"/>
        <w:rPr>
          <w:rFonts w:ascii="Arial" w:eastAsia="Times New Roman" w:hAnsi="Arial" w:cs="Arial"/>
          <w:color w:val="FF0000"/>
          <w:sz w:val="18"/>
          <w:szCs w:val="18"/>
          <w:lang w:eastAsia="sl-SI"/>
        </w:rPr>
      </w:pPr>
    </w:p>
    <w:p w14:paraId="4FD6D742" w14:textId="77777777" w:rsidR="001A74C3" w:rsidRDefault="001A74C3" w:rsidP="001A74C3">
      <w:pPr>
        <w:spacing w:before="225" w:after="225" w:line="240" w:lineRule="auto"/>
        <w:jc w:val="both"/>
      </w:pPr>
      <w:r>
        <w:rPr>
          <w:rFonts w:ascii="Arial" w:hAnsi="Arial" w:cs="Arial"/>
          <w:sz w:val="18"/>
          <w:szCs w:val="18"/>
        </w:rPr>
        <w:lastRenderedPageBreak/>
        <w:t>Pogodbeni stranki sta dolžni vse podatke, do katerih prideta pri izpolnjevanju poslovnih obveznosti ali v zvezi z njimi, varovati kot poslovno skrivnost in sta za to odškodninsko odgovorni.</w:t>
      </w:r>
    </w:p>
    <w:p w14:paraId="000CE183" w14:textId="77777777" w:rsidR="001A74C3" w:rsidRDefault="001A74C3" w:rsidP="001A74C3">
      <w:pPr>
        <w:spacing w:before="225" w:after="225" w:line="240" w:lineRule="auto"/>
        <w:jc w:val="both"/>
        <w:rPr>
          <w:rFonts w:ascii="Arial" w:hAnsi="Arial" w:cs="Arial"/>
          <w:sz w:val="18"/>
          <w:szCs w:val="18"/>
        </w:rPr>
      </w:pPr>
      <w:r>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09340C99" w14:textId="4DB73A14" w:rsidR="001A74C3" w:rsidRDefault="001A74C3" w:rsidP="001A74C3">
      <w:p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w:t>
      </w:r>
    </w:p>
    <w:p w14:paraId="04AA06EC" w14:textId="77777777" w:rsidR="003D3F85" w:rsidRDefault="003D3F85" w:rsidP="001A74C3">
      <w:pPr>
        <w:spacing w:before="225" w:after="225" w:line="240" w:lineRule="auto"/>
        <w:jc w:val="both"/>
        <w:rPr>
          <w:rFonts w:ascii="Arial" w:hAnsi="Arial" w:cs="Arial"/>
          <w:b/>
          <w:bCs/>
          <w:color w:val="000000"/>
          <w:sz w:val="18"/>
          <w:szCs w:val="18"/>
        </w:rPr>
      </w:pPr>
    </w:p>
    <w:p w14:paraId="739ADF8A" w14:textId="0D760BA9" w:rsidR="001A74C3" w:rsidRDefault="001A74C3" w:rsidP="001A74C3">
      <w:pPr>
        <w:spacing w:before="225" w:after="225" w:line="240" w:lineRule="auto"/>
        <w:jc w:val="both"/>
      </w:pPr>
      <w:r>
        <w:rPr>
          <w:rFonts w:ascii="Arial" w:hAnsi="Arial" w:cs="Arial"/>
          <w:b/>
          <w:bCs/>
          <w:color w:val="000000"/>
          <w:sz w:val="18"/>
          <w:szCs w:val="18"/>
        </w:rPr>
        <w:t>XI. ODPRAVA NAPAK IN GARANCIJSKA DOBA</w:t>
      </w:r>
    </w:p>
    <w:p w14:paraId="177EA640" w14:textId="77777777" w:rsidR="001A74C3" w:rsidRDefault="001A74C3" w:rsidP="001A74C3">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1A74C3" w14:paraId="37FBC5D7" w14:textId="77777777" w:rsidTr="00882608">
        <w:tc>
          <w:tcPr>
            <w:tcW w:w="0" w:type="auto"/>
            <w:hideMark/>
          </w:tcPr>
          <w:p w14:paraId="70BC9520" w14:textId="47AB99EC" w:rsidR="001A74C3" w:rsidRDefault="001A74C3" w:rsidP="00882608">
            <w:pPr>
              <w:spacing w:before="225" w:after="225"/>
              <w:jc w:val="both"/>
            </w:pPr>
            <w:r>
              <w:rPr>
                <w:rFonts w:ascii="Arial" w:hAnsi="Arial" w:cs="Arial"/>
                <w:color w:val="000000"/>
                <w:sz w:val="18"/>
                <w:szCs w:val="18"/>
              </w:rPr>
              <w:t xml:space="preserve">Garancijska doba po tej pogodbi je _____________ (min </w:t>
            </w:r>
            <w:r w:rsidR="003D3F85">
              <w:rPr>
                <w:rFonts w:ascii="Arial" w:hAnsi="Arial" w:cs="Arial"/>
                <w:color w:val="000000"/>
                <w:sz w:val="18"/>
                <w:szCs w:val="18"/>
              </w:rPr>
              <w:t>12</w:t>
            </w:r>
            <w:r>
              <w:rPr>
                <w:rFonts w:ascii="Arial" w:hAnsi="Arial" w:cs="Arial"/>
                <w:color w:val="000000"/>
                <w:sz w:val="18"/>
                <w:szCs w:val="18"/>
              </w:rPr>
              <w:t>) mesecev.</w:t>
            </w:r>
          </w:p>
          <w:p w14:paraId="0DB1EF74" w14:textId="77777777" w:rsidR="001A74C3" w:rsidRDefault="001A74C3" w:rsidP="00882608">
            <w:pPr>
              <w:spacing w:before="225" w:after="225"/>
              <w:jc w:val="both"/>
            </w:pPr>
            <w:r>
              <w:rPr>
                <w:rFonts w:ascii="Arial" w:hAnsi="Arial" w:cs="Arial"/>
                <w:color w:val="000000"/>
                <w:sz w:val="18"/>
                <w:szCs w:val="18"/>
              </w:rPr>
              <w:t>Garancijski roki začnejo teči z dnem uspešne pisne primopredaje opreme.</w:t>
            </w:r>
          </w:p>
          <w:p w14:paraId="7E3BEE4F" w14:textId="77777777" w:rsidR="001A74C3" w:rsidRDefault="001A74C3" w:rsidP="00882608">
            <w:pPr>
              <w:spacing w:before="225" w:after="225"/>
              <w:jc w:val="both"/>
            </w:pPr>
            <w:r>
              <w:rPr>
                <w:rFonts w:ascii="Arial" w:hAnsi="Arial" w:cs="Arial"/>
                <w:color w:val="000000"/>
                <w:sz w:val="18"/>
                <w:szCs w:val="18"/>
              </w:rPr>
              <w:t>Garancija je vezana na normalne pogoje uporabe in primerno ter strokovno vzdrževanje.</w:t>
            </w:r>
          </w:p>
          <w:p w14:paraId="5C323D3D" w14:textId="77777777" w:rsidR="001A74C3" w:rsidRDefault="001A74C3" w:rsidP="00882608">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0E6446C6" w14:textId="77777777" w:rsidR="001A74C3" w:rsidRDefault="001A74C3" w:rsidP="00882608">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50E18D84" w14:textId="77777777" w:rsidR="001A74C3" w:rsidRDefault="001A74C3" w:rsidP="001A74C3">
      <w:pPr>
        <w:spacing w:before="225" w:after="225" w:line="240" w:lineRule="auto"/>
        <w:jc w:val="both"/>
      </w:pPr>
      <w:r>
        <w:rPr>
          <w:rFonts w:ascii="Arial" w:hAnsi="Arial" w:cs="Arial"/>
          <w:b/>
          <w:bCs/>
          <w:color w:val="000000"/>
          <w:sz w:val="18"/>
          <w:szCs w:val="18"/>
        </w:rPr>
        <w:t>XII. VZDRŽEVANJE OPREME V ČASU GARANCIJSKE DOBE</w:t>
      </w:r>
    </w:p>
    <w:p w14:paraId="77FED492" w14:textId="77777777" w:rsidR="001A74C3" w:rsidRDefault="001A74C3" w:rsidP="001A74C3">
      <w:pPr>
        <w:spacing w:after="0" w:line="240" w:lineRule="auto"/>
        <w:jc w:val="center"/>
      </w:pPr>
      <w:r>
        <w:rPr>
          <w:rFonts w:ascii="Arial" w:hAnsi="Arial" w:cs="Arial"/>
          <w:b/>
          <w:bCs/>
          <w:color w:val="000000"/>
          <w:sz w:val="18"/>
          <w:szCs w:val="18"/>
        </w:rPr>
        <w:t>19. člen</w:t>
      </w:r>
    </w:p>
    <w:tbl>
      <w:tblPr>
        <w:tblW w:w="0" w:type="auto"/>
        <w:tblInd w:w="284" w:type="dxa"/>
        <w:tblLook w:val="04A0" w:firstRow="1" w:lastRow="0" w:firstColumn="1" w:lastColumn="0" w:noHBand="0" w:noVBand="1"/>
      </w:tblPr>
      <w:tblGrid>
        <w:gridCol w:w="8786"/>
      </w:tblGrid>
      <w:tr w:rsidR="001A74C3" w14:paraId="6618C362" w14:textId="77777777" w:rsidTr="006D0A29">
        <w:tc>
          <w:tcPr>
            <w:tcW w:w="8786" w:type="dxa"/>
            <w:hideMark/>
          </w:tcPr>
          <w:tbl>
            <w:tblPr>
              <w:tblStyle w:val="NormalTablePHPDOCX"/>
              <w:tblW w:w="0" w:type="auto"/>
              <w:tblInd w:w="108" w:type="dxa"/>
              <w:tblLook w:val="04A0" w:firstRow="1" w:lastRow="0" w:firstColumn="1" w:lastColumn="0" w:noHBand="0" w:noVBand="1"/>
            </w:tblPr>
            <w:tblGrid>
              <w:gridCol w:w="8462"/>
            </w:tblGrid>
            <w:tr w:rsidR="0025229A" w14:paraId="47B53EDF" w14:textId="77777777" w:rsidTr="006F073A">
              <w:tc>
                <w:tcPr>
                  <w:tcW w:w="0" w:type="auto"/>
                  <w:tcMar>
                    <w:top w:w="0" w:type="auto"/>
                    <w:bottom w:w="0" w:type="auto"/>
                  </w:tcMar>
                </w:tcPr>
                <w:p w14:paraId="0AA78466" w14:textId="49244C43" w:rsidR="0025229A" w:rsidRPr="00B45F46" w:rsidRDefault="0025229A" w:rsidP="0025229A">
                  <w:pPr>
                    <w:spacing w:before="225" w:after="225"/>
                    <w:jc w:val="both"/>
                  </w:pPr>
                  <w:r w:rsidRPr="00B45F46">
                    <w:rPr>
                      <w:rFonts w:ascii="Arial" w:hAnsi="Arial" w:cs="Arial"/>
                      <w:color w:val="000000"/>
                      <w:sz w:val="18"/>
                      <w:szCs w:val="18"/>
                    </w:rPr>
                    <w:t>V garancijsk</w:t>
                  </w:r>
                  <w:r>
                    <w:rPr>
                      <w:rFonts w:ascii="Arial" w:hAnsi="Arial" w:cs="Arial"/>
                      <w:color w:val="000000"/>
                      <w:sz w:val="18"/>
                      <w:szCs w:val="18"/>
                    </w:rPr>
                    <w:t xml:space="preserve">i dobi </w:t>
                  </w:r>
                  <w:r w:rsidRPr="00B45F46">
                    <w:rPr>
                      <w:rFonts w:ascii="Arial" w:hAnsi="Arial" w:cs="Arial"/>
                      <w:color w:val="000000"/>
                      <w:sz w:val="18"/>
                      <w:szCs w:val="18"/>
                    </w:rPr>
                    <w:t xml:space="preserve">je izvajalec dolžan zagotoviti brezplačno garancijsko servisno vzdrževanje opreme za dobo </w:t>
                  </w:r>
                  <w:r>
                    <w:rPr>
                      <w:rFonts w:ascii="Arial" w:hAnsi="Arial" w:cs="Arial"/>
                      <w:color w:val="000000"/>
                      <w:sz w:val="18"/>
                      <w:szCs w:val="18"/>
                    </w:rPr>
                    <w:t>_________</w:t>
                  </w:r>
                  <w:r w:rsidRPr="00B45F46">
                    <w:rPr>
                      <w:rFonts w:ascii="Arial" w:hAnsi="Arial" w:cs="Arial"/>
                      <w:color w:val="000000"/>
                      <w:sz w:val="18"/>
                      <w:szCs w:val="18"/>
                    </w:rPr>
                    <w:t xml:space="preserve"> mesecev od uspešne primopredaje v obsegu popolnega servisiranja in vzdrževanja, ki vključuje vse potrebne postopke za zagotavljanje varnega in zanesljivega delovanja aparata.</w:t>
                  </w:r>
                </w:p>
                <w:p w14:paraId="578EFEFE" w14:textId="77777777" w:rsidR="0025229A" w:rsidRPr="00B45F46" w:rsidRDefault="0025229A" w:rsidP="0025229A">
                  <w:pPr>
                    <w:spacing w:before="225" w:after="225"/>
                    <w:jc w:val="both"/>
                  </w:pPr>
                  <w:r w:rsidRPr="00B45F46">
                    <w:rPr>
                      <w:rFonts w:ascii="Arial" w:hAnsi="Arial" w:cs="Arial"/>
                      <w:color w:val="000000"/>
                      <w:sz w:val="18"/>
                      <w:szCs w:val="18"/>
                    </w:rPr>
                    <w:t>Garancijsko servisno vzdrževanje opreme zajema tako preventivno in kurativno vzdrževanje opreme.</w:t>
                  </w:r>
                </w:p>
                <w:p w14:paraId="23D92A1F" w14:textId="77777777" w:rsidR="0025229A" w:rsidRPr="00B45F46" w:rsidRDefault="0025229A" w:rsidP="0025229A">
                  <w:pPr>
                    <w:spacing w:before="225" w:after="225"/>
                    <w:jc w:val="both"/>
                    <w:rPr>
                      <w:rFonts w:ascii="Arial" w:hAnsi="Arial" w:cs="Arial"/>
                      <w:color w:val="000000"/>
                      <w:sz w:val="18"/>
                      <w:szCs w:val="18"/>
                    </w:rPr>
                  </w:pPr>
                  <w:r w:rsidRPr="00B45F46">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5D31A48D" w14:textId="61A9841C" w:rsidR="0025229A" w:rsidRPr="00715168" w:rsidRDefault="0025229A" w:rsidP="0025229A">
                  <w:pPr>
                    <w:spacing w:before="225" w:after="225"/>
                    <w:jc w:val="both"/>
                    <w:rPr>
                      <w:rFonts w:ascii="Arial" w:hAnsi="Arial" w:cs="Arial"/>
                      <w:sz w:val="18"/>
                      <w:szCs w:val="18"/>
                    </w:rPr>
                  </w:pPr>
                  <w:bookmarkStart w:id="8" w:name="_Hlk195100377"/>
                  <w:r w:rsidRPr="00715168">
                    <w:rPr>
                      <w:rFonts w:ascii="Arial" w:hAnsi="Arial" w:cs="Arial"/>
                      <w:sz w:val="18"/>
                      <w:szCs w:val="18"/>
                    </w:rPr>
                    <w:t xml:space="preserve">V primeru, da je po navodilu proizvajalca potreben en preventivni pregled letno, mora izvajalec pred iztekom </w:t>
                  </w:r>
                  <w:r>
                    <w:rPr>
                      <w:rFonts w:ascii="Arial" w:hAnsi="Arial" w:cs="Arial"/>
                      <w:sz w:val="18"/>
                      <w:szCs w:val="18"/>
                    </w:rPr>
                    <w:t>12</w:t>
                  </w:r>
                  <w:r w:rsidRPr="00715168">
                    <w:rPr>
                      <w:rFonts w:ascii="Arial" w:hAnsi="Arial" w:cs="Arial"/>
                      <w:sz w:val="18"/>
                      <w:szCs w:val="18"/>
                    </w:rPr>
                    <w:t xml:space="preserve"> mesečnega garancijskega roka oba pregleda izvesti na svoje stroške.</w:t>
                  </w:r>
                </w:p>
                <w:bookmarkEnd w:id="8"/>
                <w:p w14:paraId="331C0A83" w14:textId="77777777" w:rsidR="006D0A29" w:rsidRDefault="0025229A" w:rsidP="0025229A">
                  <w:pPr>
                    <w:spacing w:before="225" w:after="225"/>
                    <w:jc w:val="both"/>
                    <w:rPr>
                      <w:rFonts w:ascii="Arial" w:hAnsi="Arial" w:cs="Arial"/>
                      <w:color w:val="000000"/>
                      <w:sz w:val="18"/>
                      <w:szCs w:val="18"/>
                    </w:rPr>
                  </w:pPr>
                  <w:r w:rsidRPr="00B45F46">
                    <w:rPr>
                      <w:rFonts w:ascii="Arial" w:hAnsi="Arial" w:cs="Arial"/>
                      <w:color w:val="000000"/>
                      <w:sz w:val="18"/>
                      <w:szCs w:val="18"/>
                    </w:rPr>
                    <w:t xml:space="preserve">Kurativno vzdrževanje oz. odprava napak zajema odpravo vseh napak na opremi, ki niso posledica nepravilne uporabe na strani naročnika. </w:t>
                  </w:r>
                </w:p>
                <w:p w14:paraId="46AB1992" w14:textId="17D3D751" w:rsidR="006D0A29" w:rsidRDefault="006D0A29" w:rsidP="0025229A">
                  <w:pPr>
                    <w:spacing w:before="225" w:after="225"/>
                    <w:jc w:val="both"/>
                    <w:rPr>
                      <w:rFonts w:ascii="Arial" w:hAnsi="Arial" w:cs="Arial"/>
                      <w:color w:val="000000"/>
                      <w:sz w:val="18"/>
                      <w:szCs w:val="18"/>
                    </w:rPr>
                  </w:pPr>
                  <w:r w:rsidRPr="006D0A29">
                    <w:rPr>
                      <w:rFonts w:ascii="Arial" w:hAnsi="Arial" w:cs="Arial"/>
                      <w:color w:val="000000"/>
                      <w:sz w:val="18"/>
                      <w:szCs w:val="18"/>
                    </w:rPr>
                    <w:t>Odzivni čas serviserja je 4 ure po prejemu obvestila o okvari. V tem času se mora vzdrževalec izvajalca javiti odgovorni osebi naročnika in se dogovoriti o vsebini in času odprave okvare ter kdo bo okvaro odpravil.</w:t>
                  </w:r>
                </w:p>
                <w:p w14:paraId="40D58E2E" w14:textId="7DC2F7B2" w:rsidR="006D0A29" w:rsidRPr="006D0A29" w:rsidRDefault="006D0A29" w:rsidP="006D0A29">
                  <w:pPr>
                    <w:spacing w:before="225" w:after="225"/>
                    <w:jc w:val="both"/>
                    <w:rPr>
                      <w:rFonts w:ascii="Arial" w:hAnsi="Arial" w:cs="Arial"/>
                      <w:color w:val="000000"/>
                      <w:sz w:val="18"/>
                      <w:szCs w:val="18"/>
                    </w:rPr>
                  </w:pPr>
                  <w:r w:rsidRPr="006D0A29">
                    <w:rPr>
                      <w:rFonts w:ascii="Arial" w:hAnsi="Arial" w:cs="Arial"/>
                      <w:color w:val="000000"/>
                      <w:sz w:val="18"/>
                      <w:szCs w:val="18"/>
                    </w:rPr>
                    <w:lastRenderedPageBreak/>
                    <w:t xml:space="preserve">Odprava napake oz. popravilo mora biti izvršeno v 2 delovnih dneh od prijave napake s strani naročnika </w:t>
                  </w:r>
                  <w:r>
                    <w:rPr>
                      <w:rFonts w:ascii="Arial" w:hAnsi="Arial" w:cs="Arial"/>
                      <w:color w:val="000000"/>
                      <w:sz w:val="18"/>
                      <w:szCs w:val="18"/>
                    </w:rPr>
                    <w:t>-</w:t>
                  </w:r>
                  <w:r w:rsidR="007B5B86">
                    <w:rPr>
                      <w:rFonts w:ascii="Arial" w:hAnsi="Arial" w:cs="Arial"/>
                      <w:color w:val="000000"/>
                      <w:sz w:val="18"/>
                      <w:szCs w:val="18"/>
                    </w:rPr>
                    <w:t xml:space="preserve"> </w:t>
                  </w:r>
                  <w:r w:rsidRPr="006D0A29">
                    <w:rPr>
                      <w:rFonts w:ascii="Arial" w:hAnsi="Arial" w:cs="Arial"/>
                      <w:color w:val="000000"/>
                      <w:sz w:val="18"/>
                      <w:szCs w:val="18"/>
                    </w:rPr>
                    <w:t>za manjšo okvaro  oz. 4 delovne dni za večjo okvaro. Izjemoma je čas odprave napak, okvar lahko daljši, po vsakokratnem predhodnem dogovoru z naročnikom. Če se je dobavitelj z naročnikom uskladil za daljši rok odprave napake, je dolžan naročnika sproti obveščati o poteku odpravljanja okvare in terminom odprave napake.</w:t>
                  </w:r>
                </w:p>
                <w:p w14:paraId="50F5CE31" w14:textId="77777777" w:rsidR="006D0A29" w:rsidRDefault="006D0A29" w:rsidP="006D0A29">
                  <w:pPr>
                    <w:spacing w:before="225" w:after="225"/>
                    <w:jc w:val="both"/>
                    <w:rPr>
                      <w:rFonts w:ascii="Arial" w:hAnsi="Arial" w:cs="Arial"/>
                      <w:color w:val="000000"/>
                      <w:sz w:val="18"/>
                      <w:szCs w:val="18"/>
                    </w:rPr>
                  </w:pPr>
                  <w:r w:rsidRPr="006D0A29">
                    <w:rPr>
                      <w:rFonts w:ascii="Arial" w:hAnsi="Arial" w:cs="Arial"/>
                      <w:color w:val="000000"/>
                      <w:sz w:val="18"/>
                      <w:szCs w:val="18"/>
                    </w:rPr>
                    <w:t>V kolikor odprava napake v 4 delovnih dneh ne bo možna, bo moral  izvajalec zagotoviti nadomestno opremo enake kakovosti za čas odprave napake na naročnikovi opremi, v kolikor bo naročnik to zahteval.</w:t>
                  </w:r>
                </w:p>
                <w:p w14:paraId="330FC3F2" w14:textId="2B99C9F1" w:rsidR="0025229A" w:rsidRPr="00B45F46" w:rsidRDefault="0025229A" w:rsidP="0025229A">
                  <w:pPr>
                    <w:spacing w:before="225" w:after="225"/>
                    <w:jc w:val="both"/>
                  </w:pPr>
                  <w:r w:rsidRPr="00B45F46">
                    <w:rPr>
                      <w:rFonts w:ascii="Arial" w:hAnsi="Arial" w:cs="Arial"/>
                      <w:color w:val="000000"/>
                      <w:sz w:val="18"/>
                      <w:szCs w:val="18"/>
                    </w:rPr>
                    <w:t xml:space="preserve">V kolikor odprava napake ni možna v </w:t>
                  </w:r>
                  <w:r w:rsidR="006D0A29">
                    <w:rPr>
                      <w:rFonts w:ascii="Arial" w:hAnsi="Arial" w:cs="Arial"/>
                      <w:color w:val="000000"/>
                      <w:sz w:val="18"/>
                      <w:szCs w:val="18"/>
                    </w:rPr>
                    <w:t>4</w:t>
                  </w:r>
                  <w:r w:rsidRPr="00B45F46">
                    <w:rPr>
                      <w:rFonts w:ascii="Arial" w:hAnsi="Arial" w:cs="Arial"/>
                      <w:color w:val="000000"/>
                      <w:sz w:val="18"/>
                      <w:szCs w:val="18"/>
                    </w:rPr>
                    <w:t xml:space="preserve"> delovnih dneh, mora dobavitelj naročniku dostaviti v  brezplačno uporabo kakovostno in funkcionalno najmanj enakovredno delujočo opremo za čas do odprave napake na opremi, v kolikor bi naročnik to zahteval, in sicer v garancijski in </w:t>
                  </w:r>
                  <w:proofErr w:type="spellStart"/>
                  <w:r w:rsidRPr="00B45F46">
                    <w:rPr>
                      <w:rFonts w:ascii="Arial" w:hAnsi="Arial" w:cs="Arial"/>
                      <w:color w:val="000000"/>
                      <w:sz w:val="18"/>
                      <w:szCs w:val="18"/>
                    </w:rPr>
                    <w:t>pogarancijski</w:t>
                  </w:r>
                  <w:proofErr w:type="spellEnd"/>
                  <w:r w:rsidRPr="00B45F46">
                    <w:rPr>
                      <w:rFonts w:ascii="Arial" w:hAnsi="Arial" w:cs="Arial"/>
                      <w:color w:val="000000"/>
                      <w:sz w:val="18"/>
                      <w:szCs w:val="18"/>
                    </w:rPr>
                    <w:t xml:space="preserve"> dobi.</w:t>
                  </w:r>
                </w:p>
                <w:p w14:paraId="7D83E355" w14:textId="3C3D3763" w:rsidR="006D0A29" w:rsidRPr="006D0A29" w:rsidRDefault="006D0A29" w:rsidP="0025229A">
                  <w:pPr>
                    <w:spacing w:before="225" w:after="225"/>
                    <w:jc w:val="both"/>
                    <w:rPr>
                      <w:rFonts w:ascii="Arial" w:hAnsi="Arial" w:cs="Arial"/>
                      <w:sz w:val="18"/>
                      <w:szCs w:val="18"/>
                    </w:rPr>
                  </w:pPr>
                </w:p>
              </w:tc>
            </w:tr>
          </w:tbl>
          <w:p w14:paraId="743D1342" w14:textId="77777777" w:rsidR="001A74C3" w:rsidRPr="0025229A" w:rsidRDefault="001A74C3" w:rsidP="00882608">
            <w:pPr>
              <w:rPr>
                <w:strike/>
              </w:rPr>
            </w:pPr>
          </w:p>
        </w:tc>
      </w:tr>
    </w:tbl>
    <w:p w14:paraId="5F0C82E8" w14:textId="77777777" w:rsidR="001A74C3" w:rsidRPr="007B5B86" w:rsidRDefault="001A74C3" w:rsidP="001A74C3">
      <w:pPr>
        <w:spacing w:after="0" w:line="240" w:lineRule="auto"/>
        <w:jc w:val="center"/>
      </w:pPr>
      <w:r w:rsidRPr="007B5B86">
        <w:rPr>
          <w:rFonts w:ascii="Arial" w:hAnsi="Arial" w:cs="Arial"/>
          <w:b/>
          <w:bCs/>
          <w:color w:val="000000"/>
          <w:sz w:val="18"/>
          <w:szCs w:val="18"/>
        </w:rPr>
        <w:lastRenderedPageBreak/>
        <w:t>20. člen</w:t>
      </w:r>
    </w:p>
    <w:tbl>
      <w:tblPr>
        <w:tblW w:w="0" w:type="auto"/>
        <w:tblInd w:w="108" w:type="dxa"/>
        <w:tblLook w:val="04A0" w:firstRow="1" w:lastRow="0" w:firstColumn="1" w:lastColumn="0" w:noHBand="0" w:noVBand="1"/>
      </w:tblPr>
      <w:tblGrid>
        <w:gridCol w:w="8962"/>
      </w:tblGrid>
      <w:tr w:rsidR="001A74C3" w:rsidRPr="008E3E84" w14:paraId="7BE25F8F" w14:textId="77777777" w:rsidTr="00882608">
        <w:tc>
          <w:tcPr>
            <w:tcW w:w="0" w:type="auto"/>
            <w:hideMark/>
          </w:tcPr>
          <w:p w14:paraId="6994F84D" w14:textId="77777777" w:rsidR="001A74C3" w:rsidRPr="006D0A29" w:rsidRDefault="001A74C3" w:rsidP="00882608">
            <w:pPr>
              <w:spacing w:before="225" w:after="225"/>
              <w:jc w:val="both"/>
            </w:pPr>
            <w:r w:rsidRPr="006D0A29">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3DE1EA01" w14:textId="77777777" w:rsidR="001A74C3" w:rsidRPr="006D0A29" w:rsidRDefault="001A74C3" w:rsidP="00882608">
            <w:pPr>
              <w:spacing w:before="225" w:after="225"/>
              <w:jc w:val="both"/>
              <w:rPr>
                <w:rFonts w:ascii="Arial" w:hAnsi="Arial" w:cs="Arial"/>
                <w:color w:val="000000"/>
                <w:sz w:val="18"/>
                <w:szCs w:val="18"/>
              </w:rPr>
            </w:pPr>
            <w:r w:rsidRPr="006D0A29">
              <w:rPr>
                <w:rFonts w:ascii="Arial" w:hAnsi="Arial" w:cs="Arial"/>
                <w:color w:val="000000"/>
                <w:sz w:val="18"/>
                <w:szCs w:val="18"/>
              </w:rPr>
              <w:t>Za zamenjane dele v garancijski dobi prične teči nov garancijski rok z dnem zamenjave.</w:t>
            </w:r>
          </w:p>
          <w:p w14:paraId="13068328" w14:textId="0E03A0D1" w:rsidR="006D0A29" w:rsidRPr="008E3E84" w:rsidRDefault="006D0A29" w:rsidP="00882608">
            <w:pPr>
              <w:spacing w:before="225" w:after="225"/>
              <w:jc w:val="both"/>
              <w:rPr>
                <w:rFonts w:ascii="Arial" w:hAnsi="Arial" w:cs="Arial"/>
                <w:strike/>
                <w:color w:val="000000"/>
                <w:sz w:val="18"/>
                <w:szCs w:val="18"/>
              </w:rPr>
            </w:pPr>
            <w:r w:rsidRPr="006D0A29">
              <w:rPr>
                <w:rFonts w:ascii="Arial" w:hAnsi="Arial" w:cs="Arial"/>
                <w:color w:val="000000"/>
                <w:sz w:val="18"/>
                <w:szCs w:val="18"/>
              </w:rPr>
              <w:t>V primeru servisa iz tujine mora vsa komunikacija med naročnikom in serviserjem  potekati v slovenskem jeziku, pri čemer stroške prevajanja krije izvajalec.</w:t>
            </w:r>
          </w:p>
        </w:tc>
      </w:tr>
    </w:tbl>
    <w:p w14:paraId="3678DC79" w14:textId="77777777" w:rsidR="001A74C3" w:rsidRDefault="001A74C3" w:rsidP="001A74C3">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6320"/>
      </w:tblGrid>
      <w:tr w:rsidR="001A74C3" w14:paraId="3005658B" w14:textId="77777777" w:rsidTr="00882608">
        <w:tc>
          <w:tcPr>
            <w:tcW w:w="0" w:type="auto"/>
            <w:hideMark/>
          </w:tcPr>
          <w:p w14:paraId="55AEDA9C" w14:textId="13503B82" w:rsidR="001A74C3" w:rsidRDefault="001A74C3" w:rsidP="00882608">
            <w:pPr>
              <w:spacing w:before="225" w:after="225"/>
              <w:jc w:val="both"/>
            </w:pPr>
            <w:r w:rsidRPr="003D3F85">
              <w:rPr>
                <w:rFonts w:ascii="Arial" w:hAnsi="Arial" w:cs="Arial"/>
                <w:color w:val="000000"/>
                <w:sz w:val="18"/>
                <w:szCs w:val="18"/>
              </w:rPr>
              <w:t xml:space="preserve">Izvajalec mora zagotavljati rezervne dele še najmanj </w:t>
            </w:r>
            <w:r w:rsidR="006D0A29" w:rsidRPr="006D0A29">
              <w:rPr>
                <w:rFonts w:ascii="Arial" w:hAnsi="Arial" w:cs="Arial"/>
                <w:color w:val="000000"/>
                <w:sz w:val="18"/>
                <w:szCs w:val="18"/>
              </w:rPr>
              <w:t>9</w:t>
            </w:r>
            <w:r w:rsidRPr="003D3F85">
              <w:rPr>
                <w:rFonts w:ascii="Arial" w:hAnsi="Arial" w:cs="Arial"/>
                <w:color w:val="000000"/>
                <w:sz w:val="18"/>
                <w:szCs w:val="18"/>
              </w:rPr>
              <w:t xml:space="preserve"> let po </w:t>
            </w:r>
            <w:r w:rsidR="003D3F85" w:rsidRPr="003D3F85">
              <w:rPr>
                <w:rFonts w:ascii="Arial" w:hAnsi="Arial" w:cs="Arial"/>
                <w:color w:val="000000"/>
                <w:sz w:val="18"/>
                <w:szCs w:val="18"/>
              </w:rPr>
              <w:t>dobavi opreme</w:t>
            </w:r>
            <w:r w:rsidRPr="003D3F85">
              <w:rPr>
                <w:rFonts w:ascii="Arial" w:hAnsi="Arial" w:cs="Arial"/>
                <w:color w:val="000000"/>
                <w:sz w:val="18"/>
                <w:szCs w:val="18"/>
              </w:rPr>
              <w:t>.</w:t>
            </w:r>
          </w:p>
        </w:tc>
      </w:tr>
    </w:tbl>
    <w:p w14:paraId="5A155B4A" w14:textId="77777777" w:rsidR="001A74C3" w:rsidRDefault="001A74C3" w:rsidP="001A74C3">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1A74C3" w14:paraId="644E8F4D" w14:textId="77777777" w:rsidTr="00882608">
        <w:tc>
          <w:tcPr>
            <w:tcW w:w="0" w:type="auto"/>
            <w:hideMark/>
          </w:tcPr>
          <w:p w14:paraId="005BFEE7" w14:textId="77777777" w:rsidR="001A74C3" w:rsidRDefault="001A74C3" w:rsidP="00882608">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4DC5D55" w14:textId="77777777" w:rsidR="001A74C3" w:rsidRDefault="001A74C3" w:rsidP="001A74C3">
      <w:pPr>
        <w:spacing w:after="0" w:line="240" w:lineRule="auto"/>
        <w:jc w:val="center"/>
        <w:rPr>
          <w:rFonts w:ascii="Arial" w:hAnsi="Arial" w:cs="Arial"/>
          <w:b/>
          <w:bCs/>
          <w:color w:val="000000"/>
          <w:sz w:val="18"/>
          <w:szCs w:val="18"/>
        </w:rPr>
      </w:pPr>
    </w:p>
    <w:p w14:paraId="04F55E60" w14:textId="77777777" w:rsidR="001A74C3" w:rsidRDefault="001A74C3" w:rsidP="001A74C3">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1A74C3" w14:paraId="75C727C6" w14:textId="77777777" w:rsidTr="00882608">
        <w:tc>
          <w:tcPr>
            <w:tcW w:w="0" w:type="auto"/>
            <w:hideMark/>
          </w:tcPr>
          <w:p w14:paraId="543229D8" w14:textId="77777777" w:rsidR="001A74C3" w:rsidRDefault="001A74C3" w:rsidP="00882608">
            <w:pPr>
              <w:spacing w:before="225" w:after="225"/>
              <w:jc w:val="both"/>
            </w:pPr>
            <w:r>
              <w:rPr>
                <w:rFonts w:ascii="Arial" w:hAnsi="Arial" w:cs="Arial"/>
                <w:color w:val="000000"/>
                <w:sz w:val="18"/>
                <w:szCs w:val="18"/>
              </w:rPr>
              <w:t>ZAVAROVANJE ZA DOBRO IZVEDBO POGODBENIH OBVEZNOSTI</w:t>
            </w:r>
          </w:p>
          <w:p w14:paraId="737F7D47" w14:textId="77777777" w:rsidR="003D3F85" w:rsidRPr="003D3F85" w:rsidRDefault="003D3F85" w:rsidP="003D3F85">
            <w:pPr>
              <w:spacing w:after="0" w:line="240" w:lineRule="auto"/>
              <w:jc w:val="both"/>
              <w:rPr>
                <w:rFonts w:ascii="Arial" w:hAnsi="Arial" w:cs="Arial"/>
                <w:color w:val="000000"/>
                <w:sz w:val="18"/>
                <w:szCs w:val="18"/>
              </w:rPr>
            </w:pPr>
            <w:r w:rsidRPr="003D3F85">
              <w:rPr>
                <w:rFonts w:ascii="Arial" w:hAnsi="Arial" w:cs="Arial"/>
                <w:color w:val="000000"/>
                <w:sz w:val="18"/>
                <w:szCs w:val="18"/>
              </w:rPr>
              <w:t>Instrument zavarovanja: bančna garancija / kavcijsko zavarovanje</w:t>
            </w:r>
          </w:p>
          <w:p w14:paraId="7CF60653" w14:textId="77777777" w:rsidR="003D3F85" w:rsidRPr="003D3F85" w:rsidRDefault="003D3F85" w:rsidP="003D3F85">
            <w:pPr>
              <w:spacing w:after="0" w:line="240" w:lineRule="auto"/>
              <w:jc w:val="both"/>
              <w:rPr>
                <w:rFonts w:ascii="Arial" w:hAnsi="Arial" w:cs="Arial"/>
                <w:color w:val="000000"/>
                <w:sz w:val="18"/>
                <w:szCs w:val="18"/>
              </w:rPr>
            </w:pPr>
            <w:r w:rsidRPr="003D3F85">
              <w:rPr>
                <w:rFonts w:ascii="Arial" w:hAnsi="Arial" w:cs="Arial"/>
                <w:color w:val="000000"/>
                <w:sz w:val="18"/>
                <w:szCs w:val="18"/>
              </w:rPr>
              <w:t>Višina zavarovanja: 10% pogodbene vrednosti kupoprodajne pogodbe za opremo z DDV</w:t>
            </w:r>
          </w:p>
          <w:p w14:paraId="6257862F" w14:textId="77777777" w:rsidR="003D3F85" w:rsidRDefault="003D3F85" w:rsidP="003D3F85">
            <w:pPr>
              <w:spacing w:after="0" w:line="240" w:lineRule="auto"/>
              <w:jc w:val="both"/>
              <w:rPr>
                <w:rFonts w:ascii="Arial" w:hAnsi="Arial" w:cs="Arial"/>
                <w:color w:val="000000"/>
                <w:sz w:val="18"/>
                <w:szCs w:val="18"/>
              </w:rPr>
            </w:pPr>
            <w:r w:rsidRPr="003D3F85">
              <w:rPr>
                <w:rFonts w:ascii="Arial" w:hAnsi="Arial" w:cs="Arial"/>
                <w:color w:val="000000"/>
                <w:sz w:val="18"/>
                <w:szCs w:val="18"/>
              </w:rPr>
              <w:t xml:space="preserve">Čas veljavnosti: še vsaj 1 mesec po poteku </w:t>
            </w:r>
            <w:proofErr w:type="spellStart"/>
            <w:r w:rsidRPr="003D3F85">
              <w:rPr>
                <w:rFonts w:ascii="Arial" w:hAnsi="Arial" w:cs="Arial"/>
                <w:color w:val="000000"/>
                <w:sz w:val="18"/>
                <w:szCs w:val="18"/>
              </w:rPr>
              <w:t>max</w:t>
            </w:r>
            <w:proofErr w:type="spellEnd"/>
            <w:r w:rsidRPr="003D3F85">
              <w:rPr>
                <w:rFonts w:ascii="Arial" w:hAnsi="Arial" w:cs="Arial"/>
                <w:color w:val="000000"/>
                <w:sz w:val="18"/>
                <w:szCs w:val="18"/>
              </w:rPr>
              <w:t>. roka za izvedbo dobave opreme</w:t>
            </w:r>
          </w:p>
          <w:p w14:paraId="56AFFE1B" w14:textId="7168F3A2" w:rsidR="001A74C3" w:rsidRDefault="001A74C3" w:rsidP="003D3F85">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8B43E4F" w14:textId="77777777" w:rsidR="001A74C3"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44DD747" w14:textId="77777777" w:rsidR="001A74C3" w:rsidRDefault="001A74C3" w:rsidP="001A74C3">
      <w:pPr>
        <w:spacing w:after="0" w:line="240" w:lineRule="auto"/>
        <w:jc w:val="center"/>
      </w:pPr>
      <w:r>
        <w:rPr>
          <w:rFonts w:ascii="Arial" w:hAnsi="Arial" w:cs="Arial"/>
          <w:b/>
          <w:bCs/>
          <w:color w:val="000000"/>
          <w:sz w:val="18"/>
          <w:szCs w:val="18"/>
        </w:rPr>
        <w:t>24. člen</w:t>
      </w:r>
    </w:p>
    <w:tbl>
      <w:tblPr>
        <w:tblW w:w="0" w:type="auto"/>
        <w:tblLook w:val="04A0" w:firstRow="1" w:lastRow="0" w:firstColumn="1" w:lastColumn="0" w:noHBand="0" w:noVBand="1"/>
      </w:tblPr>
      <w:tblGrid>
        <w:gridCol w:w="9070"/>
      </w:tblGrid>
      <w:tr w:rsidR="001A74C3" w14:paraId="6B3F0AF5" w14:textId="77777777" w:rsidTr="00882608">
        <w:trPr>
          <w:trHeight w:val="3023"/>
        </w:trPr>
        <w:tc>
          <w:tcPr>
            <w:tcW w:w="9070" w:type="dxa"/>
          </w:tcPr>
          <w:p w14:paraId="6948C4D6" w14:textId="77777777" w:rsidR="001A74C3" w:rsidRDefault="001A74C3" w:rsidP="00882608">
            <w:pPr>
              <w:spacing w:after="0"/>
              <w:jc w:val="both"/>
              <w:rPr>
                <w:rFonts w:ascii="Arial" w:hAnsi="Arial" w:cs="Arial"/>
                <w:color w:val="000000"/>
                <w:sz w:val="18"/>
                <w:szCs w:val="18"/>
              </w:rPr>
            </w:pPr>
          </w:p>
          <w:p w14:paraId="27B4444C" w14:textId="77777777" w:rsidR="001A74C3" w:rsidRDefault="001A74C3" w:rsidP="00882608">
            <w:pPr>
              <w:spacing w:after="0"/>
              <w:jc w:val="both"/>
              <w:rPr>
                <w:rFonts w:ascii="Arial" w:hAnsi="Arial" w:cs="Arial"/>
                <w:color w:val="000000"/>
                <w:sz w:val="18"/>
                <w:szCs w:val="18"/>
              </w:rPr>
            </w:pPr>
          </w:p>
          <w:p w14:paraId="49ACE96E" w14:textId="38538F80" w:rsidR="001A74C3" w:rsidRDefault="001A74C3" w:rsidP="00882608">
            <w:pPr>
              <w:spacing w:after="0"/>
              <w:jc w:val="both"/>
            </w:pPr>
            <w:r>
              <w:rPr>
                <w:rFonts w:ascii="Arial" w:hAnsi="Arial" w:cs="Arial"/>
                <w:color w:val="000000"/>
                <w:sz w:val="18"/>
                <w:szCs w:val="18"/>
              </w:rPr>
              <w:t>ZAVAROVANJE ZA ODPRAVO NAPAK</w:t>
            </w:r>
            <w:r w:rsidR="007B5B86">
              <w:rPr>
                <w:rFonts w:ascii="Arial" w:hAnsi="Arial" w:cs="Arial"/>
                <w:color w:val="000000"/>
                <w:sz w:val="18"/>
                <w:szCs w:val="18"/>
              </w:rPr>
              <w:t xml:space="preserve"> V GARANCIJSKI DOBI</w:t>
            </w:r>
          </w:p>
          <w:p w14:paraId="0984084A" w14:textId="77777777" w:rsidR="001A74C3" w:rsidRDefault="001A74C3" w:rsidP="00882608">
            <w:pPr>
              <w:spacing w:after="0"/>
              <w:jc w:val="both"/>
              <w:rPr>
                <w:rFonts w:ascii="Arial" w:hAnsi="Arial" w:cs="Arial"/>
                <w:color w:val="000000"/>
                <w:sz w:val="18"/>
                <w:szCs w:val="18"/>
              </w:rPr>
            </w:pPr>
          </w:p>
          <w:p w14:paraId="163DAAAB" w14:textId="77777777" w:rsidR="003D3F85" w:rsidRDefault="003D3F85" w:rsidP="00882608">
            <w:pPr>
              <w:spacing w:after="0"/>
              <w:jc w:val="both"/>
              <w:rPr>
                <w:rFonts w:ascii="Arial" w:hAnsi="Arial" w:cs="Arial"/>
                <w:color w:val="000000"/>
                <w:sz w:val="18"/>
                <w:szCs w:val="18"/>
              </w:rPr>
            </w:pPr>
            <w:r w:rsidRPr="003D3F85">
              <w:rPr>
                <w:rFonts w:ascii="Arial" w:hAnsi="Arial" w:cs="Arial"/>
                <w:color w:val="000000"/>
                <w:sz w:val="18"/>
                <w:szCs w:val="18"/>
              </w:rPr>
              <w:t>Instrument zavarovanja: bančna garancija / kavcijsko zavarovanje</w:t>
            </w:r>
          </w:p>
          <w:p w14:paraId="68134526" w14:textId="3E10669F" w:rsidR="001A74C3" w:rsidRDefault="001A74C3" w:rsidP="00882608">
            <w:pPr>
              <w:spacing w:after="0"/>
              <w:jc w:val="both"/>
            </w:pPr>
            <w:r>
              <w:rPr>
                <w:rFonts w:ascii="Arial" w:hAnsi="Arial" w:cs="Arial"/>
                <w:color w:val="000000"/>
                <w:sz w:val="18"/>
                <w:szCs w:val="18"/>
              </w:rPr>
              <w:t>Višina zavarovanja: 5 % pogodbene vrednosti z DDV</w:t>
            </w:r>
          </w:p>
          <w:p w14:paraId="4650AE1A" w14:textId="77777777" w:rsidR="001A74C3" w:rsidRDefault="001A74C3" w:rsidP="00882608">
            <w:pPr>
              <w:spacing w:after="0"/>
              <w:jc w:val="both"/>
            </w:pPr>
            <w:r>
              <w:rPr>
                <w:rFonts w:ascii="Arial" w:hAnsi="Arial" w:cs="Arial"/>
                <w:color w:val="000000"/>
                <w:sz w:val="18"/>
                <w:szCs w:val="18"/>
              </w:rPr>
              <w:t>Čas veljavnosti: še najmanj 1 mesec po poteku garancijskega roka</w:t>
            </w:r>
          </w:p>
          <w:p w14:paraId="2033F97C" w14:textId="77777777" w:rsidR="001A74C3" w:rsidRDefault="001A74C3" w:rsidP="00882608">
            <w:pPr>
              <w:spacing w:after="0"/>
              <w:jc w:val="both"/>
              <w:rPr>
                <w:rFonts w:ascii="Arial" w:hAnsi="Arial" w:cs="Arial"/>
                <w:color w:val="000000"/>
                <w:sz w:val="18"/>
                <w:szCs w:val="18"/>
              </w:rPr>
            </w:pPr>
          </w:p>
          <w:p w14:paraId="04F6BBF4" w14:textId="77777777" w:rsidR="001A74C3" w:rsidRDefault="001A74C3" w:rsidP="00882608">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08953212" w14:textId="77777777" w:rsidR="001A74C3" w:rsidRDefault="001A74C3" w:rsidP="00882608">
            <w:pPr>
              <w:spacing w:after="0"/>
              <w:jc w:val="both"/>
              <w:rPr>
                <w:rFonts w:ascii="Arial" w:hAnsi="Arial" w:cs="Arial"/>
                <w:color w:val="000000"/>
                <w:sz w:val="18"/>
                <w:szCs w:val="18"/>
              </w:rPr>
            </w:pPr>
          </w:p>
          <w:p w14:paraId="5EAE9961" w14:textId="77777777" w:rsidR="001A74C3" w:rsidRDefault="001A74C3" w:rsidP="00882608">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C944858" w14:textId="77777777" w:rsidR="001A74C3" w:rsidRDefault="001A74C3" w:rsidP="001A74C3">
      <w:pPr>
        <w:spacing w:after="0" w:line="240" w:lineRule="auto"/>
        <w:jc w:val="both"/>
        <w:rPr>
          <w:rFonts w:ascii="Arial" w:hAnsi="Arial" w:cs="Arial"/>
          <w:b/>
          <w:bCs/>
          <w:color w:val="000000"/>
          <w:sz w:val="18"/>
          <w:szCs w:val="18"/>
        </w:rPr>
      </w:pPr>
    </w:p>
    <w:p w14:paraId="0FA8552D" w14:textId="77777777" w:rsidR="001A74C3" w:rsidRDefault="001A74C3" w:rsidP="001A74C3">
      <w:pPr>
        <w:spacing w:after="0" w:line="240" w:lineRule="auto"/>
        <w:jc w:val="both"/>
        <w:rPr>
          <w:b/>
        </w:rPr>
      </w:pPr>
      <w:r>
        <w:rPr>
          <w:rFonts w:ascii="Arial" w:hAnsi="Arial" w:cs="Arial"/>
          <w:b/>
          <w:bCs/>
          <w:color w:val="000000"/>
          <w:sz w:val="18"/>
          <w:szCs w:val="18"/>
        </w:rPr>
        <w:t>XIII. ODSTOP OD POGODBE</w:t>
      </w:r>
    </w:p>
    <w:p w14:paraId="47D866E7" w14:textId="77777777" w:rsidR="001A74C3" w:rsidRDefault="001A74C3" w:rsidP="001A74C3">
      <w:pPr>
        <w:spacing w:after="0" w:line="240" w:lineRule="auto"/>
        <w:jc w:val="center"/>
        <w:rPr>
          <w:b/>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1A74C3" w14:paraId="42E3CA85" w14:textId="77777777" w:rsidTr="00882608">
        <w:tc>
          <w:tcPr>
            <w:tcW w:w="0" w:type="auto"/>
            <w:hideMark/>
          </w:tcPr>
          <w:p w14:paraId="53F097AA" w14:textId="77777777" w:rsidR="001A74C3" w:rsidRDefault="001A74C3" w:rsidP="00882608">
            <w:pPr>
              <w:spacing w:before="225" w:after="225"/>
              <w:jc w:val="both"/>
            </w:pPr>
            <w:r>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14:paraId="4FF7363D" w14:textId="77777777" w:rsidR="001A74C3" w:rsidRDefault="001A74C3" w:rsidP="00882608">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59E8A810" w14:textId="77777777" w:rsidR="001A74C3" w:rsidRDefault="001A74C3" w:rsidP="00882608">
            <w:pPr>
              <w:spacing w:before="225" w:after="225"/>
              <w:jc w:val="both"/>
            </w:pPr>
            <w:r>
              <w:rPr>
                <w:rFonts w:ascii="Arial" w:hAnsi="Arial" w:cs="Arial"/>
                <w:sz w:val="18"/>
                <w:szCs w:val="18"/>
              </w:rPr>
              <w:t>Naročnik ima pravico odstopiti od pogodbe kadarkoli, brez posledic za naročnika, če:</w:t>
            </w:r>
          </w:p>
          <w:p w14:paraId="4D8448DA" w14:textId="77777777" w:rsidR="001A74C3" w:rsidRDefault="001A74C3" w:rsidP="00D840A4">
            <w:pPr>
              <w:pStyle w:val="Odstavekseznama"/>
              <w:numPr>
                <w:ilvl w:val="0"/>
                <w:numId w:val="31"/>
              </w:numPr>
              <w:spacing w:before="225" w:after="225"/>
              <w:jc w:val="both"/>
            </w:pPr>
            <w:r>
              <w:rPr>
                <w:rFonts w:ascii="Arial" w:hAnsi="Arial" w:cs="Arial"/>
                <w:sz w:val="18"/>
                <w:szCs w:val="18"/>
              </w:rPr>
              <w:t>pride izvajalec v takšno finančno situacijo, ki bi mu onemogočila izvedbo pogodbenih obveznosti;</w:t>
            </w:r>
          </w:p>
          <w:p w14:paraId="66EBA145" w14:textId="77777777" w:rsidR="001A74C3" w:rsidRDefault="001A74C3" w:rsidP="00D840A4">
            <w:pPr>
              <w:pStyle w:val="Odstavekseznama"/>
              <w:numPr>
                <w:ilvl w:val="0"/>
                <w:numId w:val="31"/>
              </w:numPr>
              <w:spacing w:before="225" w:after="225"/>
              <w:jc w:val="both"/>
            </w:pPr>
            <w:r>
              <w:rPr>
                <w:rFonts w:ascii="Arial" w:hAnsi="Arial" w:cs="Arial"/>
                <w:sz w:val="18"/>
                <w:szCs w:val="18"/>
              </w:rPr>
              <w:t>izvajalec po svoji krivdi v roku 14 dni od veljavnosti pogodbe in uvedbe v delo ne prične z delom;</w:t>
            </w:r>
          </w:p>
          <w:p w14:paraId="7896B83E" w14:textId="77777777" w:rsidR="001A74C3" w:rsidRDefault="001A74C3" w:rsidP="00D840A4">
            <w:pPr>
              <w:pStyle w:val="Odstavekseznama"/>
              <w:numPr>
                <w:ilvl w:val="0"/>
                <w:numId w:val="31"/>
              </w:numPr>
              <w:spacing w:before="225" w:after="225"/>
              <w:jc w:val="both"/>
            </w:pPr>
            <w:r>
              <w:rPr>
                <w:rFonts w:ascii="Arial" w:hAnsi="Arial" w:cs="Arial"/>
                <w:sz w:val="18"/>
                <w:szCs w:val="18"/>
              </w:rPr>
              <w:t xml:space="preserve">izvajalec po svoji krivdi kasni z deli več kot 30 dni, </w:t>
            </w:r>
          </w:p>
          <w:p w14:paraId="49271D1B" w14:textId="77777777" w:rsidR="001A74C3" w:rsidRDefault="001A74C3" w:rsidP="00D840A4">
            <w:pPr>
              <w:pStyle w:val="Odstavekseznama"/>
              <w:numPr>
                <w:ilvl w:val="0"/>
                <w:numId w:val="31"/>
              </w:numPr>
              <w:spacing w:before="225" w:after="225"/>
              <w:jc w:val="both"/>
            </w:pPr>
            <w:r>
              <w:rPr>
                <w:rFonts w:ascii="Arial" w:hAnsi="Arial" w:cs="Arial"/>
                <w:sz w:val="18"/>
                <w:szCs w:val="18"/>
              </w:rPr>
              <w:t>če ne dosega pogodbeno dogovorjene kvalitete in standardov in je ne more vzpostaviti niti v naknadno dogovorjenem roku, ki mu ga določi naročnik.</w:t>
            </w:r>
          </w:p>
          <w:p w14:paraId="7C9474F0" w14:textId="77777777" w:rsidR="001A74C3" w:rsidRDefault="001A74C3" w:rsidP="003D3F85">
            <w:pPr>
              <w:spacing w:after="0" w:line="240" w:lineRule="auto"/>
              <w:jc w:val="both"/>
              <w:rPr>
                <w:rFonts w:ascii="Arial" w:hAnsi="Arial" w:cs="Arial"/>
                <w:sz w:val="18"/>
                <w:szCs w:val="18"/>
              </w:rPr>
            </w:pPr>
            <w:r>
              <w:rPr>
                <w:rFonts w:ascii="Arial" w:hAnsi="Arial" w:cs="Arial"/>
                <w:sz w:val="18"/>
                <w:szCs w:val="18"/>
              </w:rPr>
              <w:t>Med veljavnostjo pogodbe o izvedbi javnega naročila lahko naročnik ne glede na določbe zakona, ki ureja obligacijska razmerja, odstopi od pogodbe v naslednjih okoliščinah:</w:t>
            </w:r>
          </w:p>
          <w:p w14:paraId="6CF928B0" w14:textId="77777777" w:rsidR="003D3F85" w:rsidRDefault="003D3F85" w:rsidP="003D3F85">
            <w:pPr>
              <w:spacing w:after="0" w:line="240" w:lineRule="auto"/>
              <w:jc w:val="both"/>
            </w:pPr>
          </w:p>
          <w:tbl>
            <w:tblPr>
              <w:tblW w:w="0" w:type="auto"/>
              <w:tblLook w:val="04A0" w:firstRow="1" w:lastRow="0" w:firstColumn="1" w:lastColumn="0" w:noHBand="0" w:noVBand="1"/>
            </w:tblPr>
            <w:tblGrid>
              <w:gridCol w:w="8746"/>
            </w:tblGrid>
            <w:tr w:rsidR="001A74C3" w14:paraId="4F1AECFF" w14:textId="77777777" w:rsidTr="00882608">
              <w:tc>
                <w:tcPr>
                  <w:tcW w:w="0" w:type="auto"/>
                  <w:hideMark/>
                </w:tcPr>
                <w:p w14:paraId="66571D1C" w14:textId="77777777" w:rsidR="001A74C3" w:rsidRDefault="001A74C3" w:rsidP="00D840A4">
                  <w:pPr>
                    <w:numPr>
                      <w:ilvl w:val="0"/>
                      <w:numId w:val="32"/>
                    </w:numPr>
                    <w:spacing w:after="0" w:line="240" w:lineRule="auto"/>
                    <w:jc w:val="both"/>
                    <w:rPr>
                      <w:rFonts w:ascii="Arial" w:hAnsi="Arial" w:cs="Arial"/>
                      <w:sz w:val="18"/>
                      <w:szCs w:val="18"/>
                    </w:rPr>
                  </w:pPr>
                  <w:r>
                    <w:rPr>
                      <w:rFonts w:ascii="Arial" w:hAnsi="Arial" w:cs="Arial"/>
                      <w:sz w:val="18"/>
                      <w:szCs w:val="18"/>
                    </w:rPr>
                    <w:t>javno naročilo je bilo bistveno spremenjeno, kar terja nov postopek javnega naročanja;</w:t>
                  </w:r>
                </w:p>
                <w:p w14:paraId="3704BA2D" w14:textId="77777777" w:rsidR="001A74C3" w:rsidRDefault="001A74C3" w:rsidP="00D840A4">
                  <w:pPr>
                    <w:numPr>
                      <w:ilvl w:val="0"/>
                      <w:numId w:val="32"/>
                    </w:numPr>
                    <w:spacing w:after="0" w:line="240" w:lineRule="auto"/>
                    <w:jc w:val="both"/>
                    <w:rPr>
                      <w:rFonts w:ascii="Arial" w:hAnsi="Arial" w:cs="Arial"/>
                      <w:sz w:val="18"/>
                      <w:szCs w:val="18"/>
                    </w:rPr>
                  </w:pPr>
                  <w:r>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B67259E" w14:textId="77777777" w:rsidR="001A74C3" w:rsidRDefault="001A74C3" w:rsidP="00D840A4">
                  <w:pPr>
                    <w:numPr>
                      <w:ilvl w:val="0"/>
                      <w:numId w:val="32"/>
                    </w:numPr>
                    <w:spacing w:after="0" w:line="240" w:lineRule="auto"/>
                    <w:jc w:val="both"/>
                    <w:rPr>
                      <w:rFonts w:ascii="Arial" w:hAnsi="Arial" w:cs="Arial"/>
                      <w:sz w:val="18"/>
                      <w:szCs w:val="18"/>
                    </w:rPr>
                  </w:pPr>
                  <w:r>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5702E13B" w14:textId="77777777" w:rsidR="001A74C3" w:rsidRDefault="001A74C3" w:rsidP="00882608">
            <w:pPr>
              <w:spacing w:before="225" w:after="225"/>
              <w:jc w:val="both"/>
            </w:pPr>
            <w:r>
              <w:rPr>
                <w:rFonts w:ascii="Arial" w:hAnsi="Arial" w:cs="Arial"/>
                <w:sz w:val="18"/>
                <w:szCs w:val="18"/>
              </w:rPr>
              <w:t>Odstop od pogodbe učinkuje z dnem, ko izvajalec prejme pisno izjavo naročnika o odstopu.</w:t>
            </w:r>
          </w:p>
          <w:p w14:paraId="2487722C" w14:textId="77777777" w:rsidR="001A74C3" w:rsidRDefault="001A74C3" w:rsidP="00882608">
            <w:pPr>
              <w:spacing w:before="225" w:after="225"/>
              <w:jc w:val="both"/>
            </w:pPr>
            <w:r>
              <w:rPr>
                <w:rFonts w:ascii="Arial" w:hAnsi="Arial" w:cs="Arial"/>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14:paraId="7B33BE60" w14:textId="77777777" w:rsidR="001A74C3" w:rsidRDefault="001A74C3" w:rsidP="00882608">
            <w:pPr>
              <w:spacing w:before="225" w:after="225"/>
              <w:jc w:val="both"/>
            </w:pPr>
            <w:r>
              <w:rPr>
                <w:rFonts w:ascii="Arial" w:hAnsi="Arial" w:cs="Arial"/>
                <w:sz w:val="18"/>
                <w:szCs w:val="18"/>
              </w:rPr>
              <w:t>Naročnik ima pravico enostransko odstopiti od pogodbe brez odpovednega roka v primeru, da zanjo nima zagotovljenih sredstev.</w:t>
            </w:r>
          </w:p>
          <w:p w14:paraId="0B1B5227" w14:textId="77777777" w:rsidR="001A74C3" w:rsidRDefault="001A74C3" w:rsidP="00882608">
            <w:pPr>
              <w:spacing w:before="225" w:after="225"/>
              <w:jc w:val="both"/>
            </w:pPr>
            <w:r>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322B5D96" w14:textId="77777777" w:rsidR="001A74C3" w:rsidRDefault="001A74C3" w:rsidP="00882608">
            <w:pPr>
              <w:spacing w:before="225" w:after="225"/>
              <w:jc w:val="both"/>
            </w:pPr>
            <w:r>
              <w:rPr>
                <w:rFonts w:ascii="Arial" w:hAnsi="Arial" w:cs="Arial"/>
                <w:sz w:val="18"/>
                <w:szCs w:val="18"/>
              </w:rPr>
              <w:lastRenderedPageBreak/>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44B21EE8" w14:textId="77777777" w:rsidR="001A74C3" w:rsidRDefault="001A74C3" w:rsidP="00882608">
            <w:pPr>
              <w:spacing w:before="225" w:after="225"/>
              <w:jc w:val="both"/>
            </w:pPr>
            <w:r>
              <w:rPr>
                <w:rFonts w:ascii="Arial" w:hAnsi="Arial" w:cs="Arial"/>
                <w:sz w:val="18"/>
                <w:szCs w:val="18"/>
              </w:rPr>
              <w:t>V primeru predčasnega prenehanja veljavnosti pogodbe sta pogodbeni strani obvezani poravnati obveznosti, ki jih imata druga do druge in so nastale do trenutka prenehanja pogodbe.</w:t>
            </w:r>
          </w:p>
          <w:p w14:paraId="005874D7" w14:textId="77777777" w:rsidR="001A74C3" w:rsidRDefault="001A74C3" w:rsidP="00882608">
            <w:pPr>
              <w:spacing w:before="225" w:after="225"/>
              <w:jc w:val="both"/>
            </w:pPr>
            <w:r>
              <w:rPr>
                <w:rFonts w:ascii="Arial" w:hAnsi="Arial" w:cs="Arial"/>
                <w:sz w:val="18"/>
                <w:szCs w:val="18"/>
              </w:rPr>
              <w:t>Odstop od pogodbe učinkuje z dnem, ko izvajalec prejme pisno izjavo naročnika o odstopu.</w:t>
            </w:r>
          </w:p>
          <w:p w14:paraId="5C870551" w14:textId="77777777" w:rsidR="001A74C3" w:rsidRDefault="001A74C3" w:rsidP="00882608">
            <w:pPr>
              <w:spacing w:before="225" w:after="225"/>
              <w:jc w:val="both"/>
            </w:pPr>
            <w:r>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37DD2D3A" w14:textId="77777777" w:rsidR="001A74C3" w:rsidRDefault="001A74C3" w:rsidP="001A74C3">
      <w:pPr>
        <w:spacing w:before="225" w:after="225" w:line="240" w:lineRule="auto"/>
        <w:jc w:val="both"/>
      </w:pPr>
      <w:r>
        <w:rPr>
          <w:rFonts w:ascii="Arial" w:hAnsi="Arial" w:cs="Arial"/>
          <w:b/>
          <w:bCs/>
          <w:color w:val="000000"/>
          <w:sz w:val="18"/>
          <w:szCs w:val="18"/>
        </w:rPr>
        <w:lastRenderedPageBreak/>
        <w:t>XIV. SOCIALNA KLAVZULA IN RAZVEZNI POGOJ</w:t>
      </w:r>
    </w:p>
    <w:p w14:paraId="3B1CECE7" w14:textId="77777777" w:rsidR="001A74C3" w:rsidRDefault="001A74C3" w:rsidP="001A74C3">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1A74C3" w14:paraId="02201B57" w14:textId="77777777" w:rsidTr="00882608">
        <w:tc>
          <w:tcPr>
            <w:tcW w:w="0" w:type="auto"/>
            <w:hideMark/>
          </w:tcPr>
          <w:p w14:paraId="5FB923CC" w14:textId="77777777" w:rsidR="001A74C3" w:rsidRDefault="001A74C3" w:rsidP="00882608">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1A74C3" w14:paraId="5A0F69B3" w14:textId="77777777" w:rsidTr="00882608">
              <w:tc>
                <w:tcPr>
                  <w:tcW w:w="0" w:type="auto"/>
                  <w:hideMark/>
                </w:tcPr>
                <w:p w14:paraId="5C9F26B2" w14:textId="77777777" w:rsidR="001A74C3" w:rsidRDefault="001A74C3" w:rsidP="00D840A4">
                  <w:pPr>
                    <w:numPr>
                      <w:ilvl w:val="0"/>
                      <w:numId w:val="33"/>
                    </w:numPr>
                    <w:spacing w:after="0"/>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14:paraId="609C4F7B" w14:textId="77777777" w:rsidR="001A74C3" w:rsidRDefault="001A74C3" w:rsidP="00D840A4">
                  <w:pPr>
                    <w:numPr>
                      <w:ilvl w:val="0"/>
                      <w:numId w:val="33"/>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67A21333" w14:textId="77777777" w:rsidR="001A74C3" w:rsidRDefault="001A74C3" w:rsidP="00D840A4">
                  <w:pPr>
                    <w:numPr>
                      <w:ilvl w:val="1"/>
                      <w:numId w:val="33"/>
                    </w:numPr>
                    <w:spacing w:after="0"/>
                    <w:jc w:val="both"/>
                    <w:rPr>
                      <w:rFonts w:ascii="Arial" w:hAnsi="Arial" w:cs="Arial"/>
                      <w:color w:val="000000"/>
                      <w:sz w:val="18"/>
                      <w:szCs w:val="18"/>
                    </w:rPr>
                  </w:pPr>
                  <w:r>
                    <w:rPr>
                      <w:rFonts w:ascii="Arial" w:hAnsi="Arial" w:cs="Arial"/>
                      <w:color w:val="000000"/>
                      <w:sz w:val="18"/>
                      <w:szCs w:val="18"/>
                    </w:rPr>
                    <w:t>plačilom za delo,</w:t>
                  </w:r>
                </w:p>
                <w:p w14:paraId="4FC76C7C" w14:textId="77777777" w:rsidR="001A74C3" w:rsidRDefault="001A74C3" w:rsidP="00D840A4">
                  <w:pPr>
                    <w:numPr>
                      <w:ilvl w:val="1"/>
                      <w:numId w:val="33"/>
                    </w:numPr>
                    <w:spacing w:after="0"/>
                    <w:jc w:val="both"/>
                    <w:rPr>
                      <w:rFonts w:ascii="Arial" w:hAnsi="Arial" w:cs="Arial"/>
                      <w:color w:val="000000"/>
                      <w:sz w:val="18"/>
                      <w:szCs w:val="18"/>
                    </w:rPr>
                  </w:pPr>
                  <w:r>
                    <w:rPr>
                      <w:rFonts w:ascii="Arial" w:hAnsi="Arial" w:cs="Arial"/>
                      <w:color w:val="000000"/>
                      <w:sz w:val="18"/>
                      <w:szCs w:val="18"/>
                    </w:rPr>
                    <w:t>delovnim časom,</w:t>
                  </w:r>
                </w:p>
                <w:p w14:paraId="3099AC89" w14:textId="77777777" w:rsidR="001A74C3" w:rsidRDefault="001A74C3" w:rsidP="00D840A4">
                  <w:pPr>
                    <w:numPr>
                      <w:ilvl w:val="1"/>
                      <w:numId w:val="33"/>
                    </w:numPr>
                    <w:spacing w:after="0"/>
                    <w:jc w:val="both"/>
                    <w:rPr>
                      <w:rFonts w:ascii="Arial" w:hAnsi="Arial" w:cs="Arial"/>
                      <w:color w:val="000000"/>
                      <w:sz w:val="18"/>
                      <w:szCs w:val="18"/>
                    </w:rPr>
                  </w:pPr>
                  <w:r>
                    <w:rPr>
                      <w:rFonts w:ascii="Arial" w:hAnsi="Arial" w:cs="Arial"/>
                      <w:color w:val="000000"/>
                      <w:sz w:val="18"/>
                      <w:szCs w:val="18"/>
                    </w:rPr>
                    <w:t>počitki,</w:t>
                  </w:r>
                </w:p>
                <w:p w14:paraId="127CD54B" w14:textId="77777777" w:rsidR="001A74C3" w:rsidRDefault="001A74C3" w:rsidP="00D840A4">
                  <w:pPr>
                    <w:numPr>
                      <w:ilvl w:val="1"/>
                      <w:numId w:val="33"/>
                    </w:numPr>
                    <w:spacing w:after="0"/>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1C56CE7F" w14:textId="77777777" w:rsidR="001A74C3" w:rsidRDefault="001A74C3" w:rsidP="00882608">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493CA924" w14:textId="77777777" w:rsidR="001A74C3" w:rsidRDefault="001A74C3" w:rsidP="00882608">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7319D19" w14:textId="77777777" w:rsidR="001A74C3" w:rsidRDefault="001A74C3" w:rsidP="00882608">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564ABD1" w14:textId="77777777" w:rsidR="001A74C3"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48821FFA" w14:textId="77777777" w:rsidR="001A74C3" w:rsidRDefault="001A74C3" w:rsidP="001A74C3">
      <w:pPr>
        <w:spacing w:before="225" w:after="225" w:line="240" w:lineRule="auto"/>
        <w:jc w:val="both"/>
      </w:pPr>
      <w:r>
        <w:rPr>
          <w:rFonts w:ascii="Arial" w:hAnsi="Arial" w:cs="Arial"/>
          <w:b/>
          <w:bCs/>
          <w:color w:val="000000"/>
          <w:sz w:val="18"/>
          <w:szCs w:val="18"/>
        </w:rPr>
        <w:t>XV. REVIZIJSKA SLED</w:t>
      </w:r>
    </w:p>
    <w:p w14:paraId="43119815" w14:textId="77777777" w:rsidR="001A74C3" w:rsidRDefault="001A74C3" w:rsidP="001A74C3">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1A74C3" w14:paraId="41190CDD" w14:textId="77777777" w:rsidTr="00882608">
        <w:tc>
          <w:tcPr>
            <w:tcW w:w="0" w:type="auto"/>
            <w:hideMark/>
          </w:tcPr>
          <w:p w14:paraId="15042470" w14:textId="77777777" w:rsidR="001A74C3" w:rsidRDefault="001A74C3" w:rsidP="00882608">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AF6A91D" w14:textId="77777777" w:rsidR="001A74C3" w:rsidRDefault="001A74C3" w:rsidP="00882608">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3C2A1DD" w14:textId="77777777" w:rsidR="001A74C3" w:rsidRDefault="001A74C3" w:rsidP="00882608">
            <w:pPr>
              <w:spacing w:before="225" w:after="225"/>
              <w:jc w:val="both"/>
            </w:pPr>
            <w:r>
              <w:rPr>
                <w:rFonts w:ascii="Arial" w:hAnsi="Arial" w:cs="Arial"/>
                <w:color w:val="000000"/>
                <w:sz w:val="18"/>
                <w:szCs w:val="18"/>
              </w:rPr>
              <w:lastRenderedPageBreak/>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CC87D72" w14:textId="77777777" w:rsidR="001A74C3" w:rsidRDefault="001A74C3" w:rsidP="00882608">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2812FF1" w14:textId="77777777" w:rsidR="001A74C3" w:rsidRDefault="001A74C3" w:rsidP="00882608">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90F4BBB" w14:textId="77777777" w:rsidR="001A74C3" w:rsidRDefault="001A74C3" w:rsidP="001A74C3">
      <w:pPr>
        <w:spacing w:before="225" w:after="225" w:line="240" w:lineRule="auto"/>
        <w:jc w:val="both"/>
      </w:pPr>
      <w:r>
        <w:rPr>
          <w:rFonts w:ascii="Arial" w:hAnsi="Arial" w:cs="Arial"/>
          <w:b/>
          <w:bCs/>
          <w:color w:val="000000"/>
          <w:sz w:val="18"/>
          <w:szCs w:val="18"/>
        </w:rPr>
        <w:lastRenderedPageBreak/>
        <w:t>XVI. PROTIKORUPCIJSKA KLAVZULA</w:t>
      </w:r>
    </w:p>
    <w:p w14:paraId="5AD92FC8" w14:textId="77777777" w:rsidR="001A74C3" w:rsidRDefault="001A74C3" w:rsidP="001A74C3">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1A74C3" w14:paraId="1FE34CFA" w14:textId="77777777" w:rsidTr="00882608">
        <w:tc>
          <w:tcPr>
            <w:tcW w:w="0" w:type="auto"/>
            <w:hideMark/>
          </w:tcPr>
          <w:p w14:paraId="590AE665" w14:textId="77777777" w:rsidR="001A74C3" w:rsidRDefault="001A74C3" w:rsidP="00882608">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1A74C3" w14:paraId="6D18D274" w14:textId="77777777" w:rsidTr="00882608">
              <w:tc>
                <w:tcPr>
                  <w:tcW w:w="0" w:type="auto"/>
                  <w:hideMark/>
                </w:tcPr>
                <w:p w14:paraId="12358943" w14:textId="77777777" w:rsidR="001A74C3" w:rsidRDefault="001A74C3" w:rsidP="00D840A4">
                  <w:pPr>
                    <w:numPr>
                      <w:ilvl w:val="0"/>
                      <w:numId w:val="34"/>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pridobitev posla ali</w:t>
                  </w:r>
                </w:p>
                <w:p w14:paraId="2ADF7747" w14:textId="77777777" w:rsidR="001A74C3" w:rsidRDefault="001A74C3" w:rsidP="00D840A4">
                  <w:pPr>
                    <w:numPr>
                      <w:ilvl w:val="0"/>
                      <w:numId w:val="34"/>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za sklenitev posla pod ugodnejšimi pogoji ali</w:t>
                  </w:r>
                </w:p>
                <w:p w14:paraId="59EFB183" w14:textId="77777777" w:rsidR="001A74C3" w:rsidRDefault="001A74C3" w:rsidP="00D840A4">
                  <w:pPr>
                    <w:numPr>
                      <w:ilvl w:val="0"/>
                      <w:numId w:val="34"/>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B79DCCF" w14:textId="77777777" w:rsidR="001A74C3" w:rsidRDefault="001A74C3" w:rsidP="00D840A4">
                  <w:pPr>
                    <w:numPr>
                      <w:ilvl w:val="0"/>
                      <w:numId w:val="34"/>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C4EA380" w14:textId="77777777" w:rsidR="001A74C3" w:rsidRDefault="001A74C3" w:rsidP="00882608">
            <w:pPr>
              <w:spacing w:after="225" w:line="240" w:lineRule="auto"/>
              <w:jc w:val="both"/>
              <w:rPr>
                <w:rFonts w:ascii="Arial" w:hAnsi="Arial" w:cs="Arial"/>
                <w:color w:val="000000"/>
                <w:sz w:val="18"/>
                <w:szCs w:val="18"/>
              </w:rPr>
            </w:pPr>
            <w:r>
              <w:rPr>
                <w:rFonts w:ascii="Arial" w:hAnsi="Arial" w:cs="Arial"/>
                <w:color w:val="000000"/>
                <w:sz w:val="18"/>
                <w:szCs w:val="18"/>
              </w:rPr>
              <w:t>je pogodba nična.</w:t>
            </w:r>
          </w:p>
        </w:tc>
      </w:tr>
    </w:tbl>
    <w:p w14:paraId="0E55DF19" w14:textId="77777777" w:rsidR="001A74C3" w:rsidRDefault="001A74C3" w:rsidP="001A74C3">
      <w:pPr>
        <w:spacing w:before="225" w:after="225" w:line="240" w:lineRule="auto"/>
        <w:jc w:val="both"/>
      </w:pPr>
      <w:r>
        <w:rPr>
          <w:rFonts w:ascii="Arial" w:hAnsi="Arial" w:cs="Arial"/>
          <w:b/>
          <w:bCs/>
          <w:color w:val="000000"/>
          <w:sz w:val="18"/>
          <w:szCs w:val="18"/>
        </w:rPr>
        <w:t>XVII. REŠEVANJE SPOROV</w:t>
      </w:r>
    </w:p>
    <w:p w14:paraId="0F5C732A" w14:textId="77777777" w:rsidR="001A74C3" w:rsidRDefault="001A74C3" w:rsidP="001A74C3">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1A74C3" w14:paraId="601B30A6" w14:textId="77777777" w:rsidTr="00882608">
        <w:tc>
          <w:tcPr>
            <w:tcW w:w="0" w:type="auto"/>
            <w:hideMark/>
          </w:tcPr>
          <w:p w14:paraId="68BAC4C2" w14:textId="77777777" w:rsidR="001A74C3" w:rsidRDefault="001A74C3" w:rsidP="00882608">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E2638E8" w14:textId="77777777" w:rsidR="001A74C3" w:rsidRDefault="001A74C3" w:rsidP="001A74C3">
      <w:pPr>
        <w:spacing w:before="225" w:after="225" w:line="240" w:lineRule="auto"/>
        <w:jc w:val="both"/>
      </w:pPr>
      <w:r>
        <w:rPr>
          <w:rFonts w:ascii="Arial" w:hAnsi="Arial" w:cs="Arial"/>
          <w:b/>
          <w:bCs/>
          <w:color w:val="000000"/>
          <w:sz w:val="18"/>
          <w:szCs w:val="18"/>
        </w:rPr>
        <w:t>XVIII. KONČNE DOLOČBE</w:t>
      </w:r>
    </w:p>
    <w:p w14:paraId="6B61E5A2" w14:textId="77777777" w:rsidR="001A74C3" w:rsidRDefault="001A74C3" w:rsidP="001A74C3">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1A74C3" w14:paraId="715D1556" w14:textId="77777777" w:rsidTr="00882608">
        <w:tc>
          <w:tcPr>
            <w:tcW w:w="0" w:type="auto"/>
            <w:hideMark/>
          </w:tcPr>
          <w:p w14:paraId="25B37163" w14:textId="77777777" w:rsidR="001A74C3" w:rsidRDefault="001A74C3" w:rsidP="00882608">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011AE6A" w14:textId="77777777" w:rsidR="001A74C3" w:rsidRDefault="001A74C3" w:rsidP="00882608">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B0875C3" w14:textId="77777777" w:rsidR="001A74C3" w:rsidRDefault="001A74C3" w:rsidP="001A74C3">
      <w:pPr>
        <w:spacing w:after="0" w:line="240" w:lineRule="auto"/>
        <w:jc w:val="center"/>
      </w:pPr>
      <w:r>
        <w:rPr>
          <w:rFonts w:ascii="Arial" w:hAnsi="Arial" w:cs="Arial"/>
          <w:b/>
          <w:bCs/>
          <w:color w:val="000000"/>
          <w:sz w:val="18"/>
          <w:szCs w:val="18"/>
        </w:rPr>
        <w:t>31. člen</w:t>
      </w:r>
    </w:p>
    <w:tbl>
      <w:tblPr>
        <w:tblW w:w="0" w:type="auto"/>
        <w:tblInd w:w="108" w:type="dxa"/>
        <w:tblLook w:val="04A0" w:firstRow="1" w:lastRow="0" w:firstColumn="1" w:lastColumn="0" w:noHBand="0" w:noVBand="1"/>
      </w:tblPr>
      <w:tblGrid>
        <w:gridCol w:w="8962"/>
      </w:tblGrid>
      <w:tr w:rsidR="001A74C3" w14:paraId="6E9FE3F9" w14:textId="77777777" w:rsidTr="00882608">
        <w:tc>
          <w:tcPr>
            <w:tcW w:w="0" w:type="auto"/>
            <w:hideMark/>
          </w:tcPr>
          <w:p w14:paraId="2E9A7483" w14:textId="77777777" w:rsidR="001A74C3" w:rsidRDefault="001A74C3" w:rsidP="00882608">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14:paraId="767481AE" w14:textId="77777777" w:rsidR="001A74C3" w:rsidRDefault="001A74C3" w:rsidP="00882608">
            <w:pPr>
              <w:spacing w:before="225" w:after="225"/>
              <w:jc w:val="both"/>
            </w:pPr>
            <w:r>
              <w:rPr>
                <w:rFonts w:ascii="Arial" w:hAnsi="Arial" w:cs="Arial"/>
                <w:color w:val="000000"/>
                <w:sz w:val="18"/>
                <w:szCs w:val="18"/>
              </w:rPr>
              <w:lastRenderedPageBreak/>
              <w:t>Pogodba je sestavljena in podpisana v dveh (2) enakih izvodih, od katerih izvajalec prejme en (1) izvod in naročnik en (1) izvod.</w:t>
            </w:r>
          </w:p>
        </w:tc>
      </w:tr>
    </w:tbl>
    <w:p w14:paraId="06F9B9BA" w14:textId="77777777" w:rsidR="001A74C3" w:rsidRDefault="001A74C3" w:rsidP="001A74C3">
      <w:pPr>
        <w:spacing w:after="0" w:line="240" w:lineRule="auto"/>
        <w:jc w:val="both"/>
        <w:rPr>
          <w:rFonts w:ascii="Arial" w:hAnsi="Arial" w:cs="Arial"/>
          <w:color w:val="000000"/>
          <w:sz w:val="18"/>
          <w:szCs w:val="18"/>
        </w:rPr>
      </w:pPr>
    </w:p>
    <w:p w14:paraId="3556C832" w14:textId="77777777" w:rsidR="001A74C3" w:rsidRDefault="001A74C3" w:rsidP="001A74C3">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5D4B05C5" w14:textId="77777777" w:rsidR="001A74C3" w:rsidRDefault="001A74C3" w:rsidP="00D840A4">
      <w:pPr>
        <w:pStyle w:val="Odstavekseznama"/>
        <w:numPr>
          <w:ilvl w:val="0"/>
          <w:numId w:val="3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25A5243E" w14:textId="3DE7D5FD" w:rsidR="001A74C3" w:rsidRDefault="001A74C3" w:rsidP="00811F93">
      <w:pPr>
        <w:pStyle w:val="Odstavekseznama"/>
        <w:numPr>
          <w:ilvl w:val="0"/>
          <w:numId w:val="3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3069D2BD" w14:textId="77777777" w:rsidR="00811F93" w:rsidRDefault="00811F93" w:rsidP="00811F93">
      <w:pPr>
        <w:spacing w:after="0" w:line="240" w:lineRule="auto"/>
        <w:rPr>
          <w:rFonts w:ascii="Arial" w:eastAsia="Times New Roman" w:hAnsi="Arial" w:cs="Arial"/>
          <w:sz w:val="18"/>
          <w:szCs w:val="18"/>
          <w:lang w:eastAsia="sl-SI"/>
        </w:rPr>
      </w:pPr>
    </w:p>
    <w:p w14:paraId="649A542B" w14:textId="77777777" w:rsidR="00811F93" w:rsidRPr="00811F93" w:rsidRDefault="00811F93" w:rsidP="00811F93">
      <w:pPr>
        <w:spacing w:after="0" w:line="240" w:lineRule="auto"/>
        <w:rPr>
          <w:rFonts w:ascii="Arial" w:eastAsia="Times New Roman" w:hAnsi="Arial" w:cs="Arial"/>
          <w:sz w:val="18"/>
          <w:szCs w:val="18"/>
          <w:lang w:eastAsia="sl-SI"/>
        </w:rPr>
      </w:pPr>
    </w:p>
    <w:p w14:paraId="4B6C233B" w14:textId="77777777" w:rsidR="001A74C3" w:rsidRDefault="001A74C3" w:rsidP="001A74C3">
      <w:pPr>
        <w:spacing w:after="0" w:line="240" w:lineRule="auto"/>
        <w:jc w:val="both"/>
      </w:pPr>
    </w:p>
    <w:p w14:paraId="0E907DEE" w14:textId="3EE5DCB5" w:rsidR="001A74C3" w:rsidRDefault="001A74C3" w:rsidP="001A74C3">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Številka:                                                                             Številka: 16-</w:t>
      </w:r>
      <w:r w:rsidR="003D3F85">
        <w:rPr>
          <w:rFonts w:ascii="Arial" w:eastAsia="Times New Roman" w:hAnsi="Arial" w:cs="Arial"/>
          <w:sz w:val="18"/>
          <w:szCs w:val="18"/>
          <w:lang w:eastAsia="sl-SI"/>
        </w:rPr>
        <w:t>61</w:t>
      </w:r>
      <w:r>
        <w:rPr>
          <w:rFonts w:ascii="Arial" w:eastAsia="Times New Roman" w:hAnsi="Arial" w:cs="Arial"/>
          <w:sz w:val="18"/>
          <w:szCs w:val="18"/>
          <w:lang w:eastAsia="sl-SI"/>
        </w:rPr>
        <w:t>/2</w:t>
      </w:r>
      <w:r w:rsidR="003D3F85">
        <w:rPr>
          <w:rFonts w:ascii="Arial" w:eastAsia="Times New Roman" w:hAnsi="Arial" w:cs="Arial"/>
          <w:sz w:val="18"/>
          <w:szCs w:val="18"/>
          <w:lang w:eastAsia="sl-SI"/>
        </w:rPr>
        <w:t>5</w:t>
      </w:r>
      <w:r>
        <w:rPr>
          <w:rFonts w:ascii="Arial" w:eastAsia="Times New Roman" w:hAnsi="Arial" w:cs="Arial"/>
          <w:sz w:val="18"/>
          <w:szCs w:val="18"/>
          <w:lang w:eastAsia="sl-SI"/>
        </w:rPr>
        <w:t xml:space="preserve"> KPP</w:t>
      </w:r>
    </w:p>
    <w:p w14:paraId="583BD1BA" w14:textId="77777777" w:rsidR="001A74C3" w:rsidRDefault="001A74C3" w:rsidP="001A74C3">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09E9A43D" w14:textId="77777777" w:rsidR="001A74C3" w:rsidRDefault="001A74C3" w:rsidP="001A74C3">
      <w:pPr>
        <w:spacing w:after="0" w:line="240" w:lineRule="auto"/>
        <w:ind w:left="-142"/>
        <w:rPr>
          <w:rFonts w:ascii="Arial" w:eastAsia="Times New Roman" w:hAnsi="Arial" w:cs="Arial"/>
          <w:sz w:val="18"/>
          <w:szCs w:val="18"/>
          <w:lang w:eastAsia="sl-SI"/>
        </w:rPr>
      </w:pPr>
    </w:p>
    <w:p w14:paraId="634E7F91" w14:textId="77777777" w:rsidR="001A74C3" w:rsidRDefault="001A74C3" w:rsidP="001A74C3">
      <w:pPr>
        <w:spacing w:after="0" w:line="240" w:lineRule="auto"/>
        <w:ind w:left="-142"/>
        <w:rPr>
          <w:rFonts w:ascii="Arial" w:eastAsia="Times New Roman" w:hAnsi="Arial" w:cs="Arial"/>
          <w:sz w:val="18"/>
          <w:szCs w:val="18"/>
          <w:lang w:eastAsia="sl-SI"/>
        </w:rPr>
      </w:pPr>
    </w:p>
    <w:p w14:paraId="5580BB7C" w14:textId="77777777" w:rsidR="001A74C3" w:rsidRDefault="001A74C3" w:rsidP="001A74C3">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46A56DC5" w14:textId="77777777" w:rsidR="001A74C3" w:rsidRDefault="001A74C3" w:rsidP="001A74C3">
      <w:pPr>
        <w:spacing w:after="0" w:line="240" w:lineRule="auto"/>
        <w:ind w:left="-142"/>
        <w:rPr>
          <w:rFonts w:ascii="Arial" w:eastAsia="Times New Roman" w:hAnsi="Arial" w:cs="Arial"/>
          <w:sz w:val="18"/>
          <w:szCs w:val="18"/>
          <w:lang w:eastAsia="sl-SI"/>
        </w:rPr>
      </w:pPr>
    </w:p>
    <w:p w14:paraId="537103B8" w14:textId="77777777" w:rsidR="001A74C3" w:rsidRDefault="001A74C3" w:rsidP="001A74C3">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31A88BED" w14:textId="77777777" w:rsidR="001A74C3" w:rsidRDefault="001A74C3" w:rsidP="001A74C3">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2A0CD406" w14:textId="77777777" w:rsidR="001A74C3" w:rsidRDefault="001A74C3" w:rsidP="001A74C3">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492EA440" w14:textId="77777777" w:rsidR="001A74C3" w:rsidRDefault="001A74C3" w:rsidP="001A74C3">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1D5FFC53" w14:textId="7A073EFE" w:rsidR="001A74C3" w:rsidRDefault="001A74C3" w:rsidP="001A74C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VZDRŽEVALNE </w:t>
      </w:r>
      <w:r w:rsidR="007F016D">
        <w:rPr>
          <w:rFonts w:ascii="Arial" w:hAnsi="Arial" w:cs="Arial"/>
          <w:color w:val="FFFFFF" w:themeColor="background1"/>
        </w:rPr>
        <w:t>POGODBE</w:t>
      </w:r>
    </w:p>
    <w:p w14:paraId="065FC42A" w14:textId="77777777" w:rsidR="001A74C3" w:rsidRDefault="001A74C3" w:rsidP="001A74C3">
      <w:pPr>
        <w:rPr>
          <w:rFonts w:ascii="Arial" w:hAnsi="Arial" w:cs="Arial"/>
          <w:sz w:val="18"/>
          <w:szCs w:val="18"/>
        </w:rPr>
      </w:pPr>
    </w:p>
    <w:p w14:paraId="08EB5FA3" w14:textId="77777777" w:rsidR="00D840A4" w:rsidRPr="00C80514" w:rsidRDefault="00D840A4" w:rsidP="00D840A4">
      <w:pPr>
        <w:spacing w:before="224" w:after="224" w:line="240" w:lineRule="auto"/>
        <w:jc w:val="center"/>
        <w:outlineLvl w:val="1"/>
        <w:rPr>
          <w:rFonts w:ascii="Arial" w:hAnsi="Arial" w:cs="Arial"/>
          <w:sz w:val="18"/>
          <w:szCs w:val="18"/>
        </w:rPr>
      </w:pPr>
      <w:r w:rsidRPr="00C80514">
        <w:rPr>
          <w:rFonts w:ascii="Arial" w:hAnsi="Arial" w:cs="Arial"/>
          <w:b/>
          <w:bCs/>
          <w:color w:val="000000"/>
          <w:sz w:val="18"/>
          <w:szCs w:val="18"/>
        </w:rPr>
        <w:t>VZDRŽEVALNA POGODBA</w:t>
      </w:r>
    </w:p>
    <w:p w14:paraId="48C0A8B6" w14:textId="77777777" w:rsidR="00D840A4" w:rsidRPr="00C80514" w:rsidRDefault="00D840A4" w:rsidP="00D840A4">
      <w:pPr>
        <w:spacing w:before="225" w:after="225" w:line="240" w:lineRule="auto"/>
        <w:jc w:val="center"/>
        <w:rPr>
          <w:rFonts w:ascii="Arial" w:hAnsi="Arial" w:cs="Arial"/>
          <w:sz w:val="18"/>
          <w:szCs w:val="18"/>
        </w:rPr>
      </w:pPr>
      <w:r w:rsidRPr="00C80514">
        <w:rPr>
          <w:rFonts w:ascii="Arial" w:hAnsi="Arial" w:cs="Arial"/>
          <w:color w:val="000000"/>
          <w:sz w:val="18"/>
          <w:szCs w:val="18"/>
        </w:rPr>
        <w:t>sklenjena med</w:t>
      </w:r>
    </w:p>
    <w:p w14:paraId="2215264F" w14:textId="77777777" w:rsidR="00D840A4" w:rsidRPr="00C80514" w:rsidRDefault="00D840A4" w:rsidP="00D840A4">
      <w:pPr>
        <w:spacing w:after="0" w:line="240" w:lineRule="auto"/>
        <w:rPr>
          <w:rFonts w:ascii="Arial" w:hAnsi="Arial" w:cs="Arial"/>
          <w:sz w:val="18"/>
          <w:szCs w:val="18"/>
        </w:rPr>
      </w:pPr>
      <w:r w:rsidRPr="00C80514">
        <w:rPr>
          <w:rFonts w:ascii="Arial" w:hAnsi="Arial" w:cs="Arial"/>
          <w:b/>
          <w:bCs/>
          <w:color w:val="000000"/>
          <w:sz w:val="18"/>
          <w:szCs w:val="18"/>
        </w:rPr>
        <w:t>NAROČNIKOM: SPLOŠNA BOLNIŠNICA NOVO MESTO, Šmihelska cesta 1, 8000 Novo mesto,</w:t>
      </w:r>
      <w:r w:rsidRPr="00C80514">
        <w:rPr>
          <w:rFonts w:ascii="Arial" w:hAnsi="Arial" w:cs="Arial"/>
          <w:color w:val="000000"/>
          <w:sz w:val="18"/>
          <w:szCs w:val="18"/>
        </w:rPr>
        <w:br/>
        <w:t>ki ga zastopa doc. dr. Milena Kramar Zupan</w:t>
      </w:r>
      <w:r w:rsidRPr="00C80514">
        <w:rPr>
          <w:rFonts w:ascii="Arial" w:hAnsi="Arial" w:cs="Arial"/>
          <w:sz w:val="18"/>
          <w:szCs w:val="18"/>
        </w:rPr>
        <w:br/>
      </w:r>
    </w:p>
    <w:tbl>
      <w:tblPr>
        <w:tblStyle w:val="NormalTablePHPDOCX"/>
        <w:tblW w:w="3500" w:type="pct"/>
        <w:tblInd w:w="108" w:type="dxa"/>
        <w:tblLook w:val="04A0" w:firstRow="1" w:lastRow="0" w:firstColumn="1" w:lastColumn="0" w:noHBand="0" w:noVBand="1"/>
      </w:tblPr>
      <w:tblGrid>
        <w:gridCol w:w="3300"/>
        <w:gridCol w:w="3049"/>
      </w:tblGrid>
      <w:tr w:rsidR="00D840A4" w:rsidRPr="00C80514" w14:paraId="2A2E86ED" w14:textId="77777777" w:rsidTr="006F073A">
        <w:tc>
          <w:tcPr>
            <w:tcW w:w="3300" w:type="dxa"/>
            <w:tcMar>
              <w:top w:w="0" w:type="auto"/>
              <w:bottom w:w="0" w:type="auto"/>
            </w:tcMar>
            <w:vAlign w:val="center"/>
          </w:tcPr>
          <w:p w14:paraId="206B7686" w14:textId="77777777" w:rsidR="00D840A4" w:rsidRPr="00C80514" w:rsidRDefault="00D840A4" w:rsidP="006F073A">
            <w:pPr>
              <w:spacing w:after="200" w:line="276" w:lineRule="auto"/>
              <w:rPr>
                <w:rFonts w:ascii="Arial" w:hAnsi="Arial" w:cs="Arial"/>
                <w:sz w:val="18"/>
                <w:szCs w:val="18"/>
              </w:rPr>
            </w:pPr>
            <w:r w:rsidRPr="00C80514">
              <w:rPr>
                <w:rFonts w:ascii="Arial" w:hAnsi="Arial" w:cs="Arial"/>
                <w:color w:val="000000"/>
                <w:position w:val="-2"/>
                <w:sz w:val="18"/>
                <w:szCs w:val="18"/>
              </w:rPr>
              <w:t>Matična številka:</w:t>
            </w:r>
          </w:p>
        </w:tc>
        <w:tc>
          <w:tcPr>
            <w:tcW w:w="0" w:type="auto"/>
            <w:tcMar>
              <w:top w:w="0" w:type="auto"/>
              <w:bottom w:w="0" w:type="auto"/>
            </w:tcMar>
            <w:vAlign w:val="center"/>
          </w:tcPr>
          <w:p w14:paraId="55AEB3A4" w14:textId="77777777" w:rsidR="00D840A4" w:rsidRPr="00C80514" w:rsidRDefault="00D840A4" w:rsidP="006F073A">
            <w:pPr>
              <w:spacing w:after="200" w:line="276" w:lineRule="auto"/>
              <w:rPr>
                <w:rFonts w:ascii="Arial" w:hAnsi="Arial" w:cs="Arial"/>
                <w:sz w:val="18"/>
                <w:szCs w:val="18"/>
              </w:rPr>
            </w:pPr>
            <w:r w:rsidRPr="00C80514">
              <w:rPr>
                <w:rFonts w:ascii="Arial" w:hAnsi="Arial" w:cs="Arial"/>
                <w:color w:val="000000"/>
                <w:position w:val="-2"/>
                <w:sz w:val="18"/>
                <w:szCs w:val="18"/>
              </w:rPr>
              <w:t>5054621000</w:t>
            </w:r>
          </w:p>
        </w:tc>
      </w:tr>
      <w:tr w:rsidR="00D840A4" w:rsidRPr="00C80514" w14:paraId="1ADB7BC7" w14:textId="77777777" w:rsidTr="006F073A">
        <w:tc>
          <w:tcPr>
            <w:tcW w:w="3300" w:type="dxa"/>
            <w:tcMar>
              <w:top w:w="0" w:type="auto"/>
              <w:bottom w:w="0" w:type="auto"/>
            </w:tcMar>
            <w:vAlign w:val="center"/>
          </w:tcPr>
          <w:p w14:paraId="55FAFE99" w14:textId="77777777" w:rsidR="00D840A4" w:rsidRPr="00C80514" w:rsidRDefault="00D840A4" w:rsidP="006F073A">
            <w:pPr>
              <w:spacing w:after="200" w:line="276" w:lineRule="auto"/>
              <w:rPr>
                <w:rFonts w:ascii="Arial" w:hAnsi="Arial" w:cs="Arial"/>
                <w:sz w:val="18"/>
                <w:szCs w:val="18"/>
              </w:rPr>
            </w:pPr>
            <w:r w:rsidRPr="00C8051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9061EE2" w14:textId="77777777" w:rsidR="00D840A4" w:rsidRPr="00C80514" w:rsidRDefault="00D840A4" w:rsidP="006F073A">
            <w:pPr>
              <w:spacing w:after="200" w:line="276" w:lineRule="auto"/>
              <w:rPr>
                <w:rFonts w:ascii="Arial" w:hAnsi="Arial" w:cs="Arial"/>
                <w:sz w:val="18"/>
                <w:szCs w:val="18"/>
              </w:rPr>
            </w:pPr>
            <w:r w:rsidRPr="00C80514">
              <w:rPr>
                <w:rFonts w:ascii="Arial" w:hAnsi="Arial" w:cs="Arial"/>
                <w:color w:val="000000"/>
                <w:position w:val="-2"/>
                <w:sz w:val="18"/>
                <w:szCs w:val="18"/>
              </w:rPr>
              <w:t>SI 82657106</w:t>
            </w:r>
          </w:p>
        </w:tc>
      </w:tr>
      <w:tr w:rsidR="00D840A4" w:rsidRPr="00C80514" w14:paraId="098FBCED" w14:textId="77777777" w:rsidTr="006F073A">
        <w:tc>
          <w:tcPr>
            <w:tcW w:w="3300" w:type="dxa"/>
            <w:tcMar>
              <w:top w:w="0" w:type="auto"/>
              <w:bottom w:w="0" w:type="auto"/>
            </w:tcMar>
            <w:vAlign w:val="center"/>
          </w:tcPr>
          <w:p w14:paraId="71283331" w14:textId="77777777" w:rsidR="00D840A4" w:rsidRPr="00C80514" w:rsidRDefault="00D840A4" w:rsidP="006F073A">
            <w:pPr>
              <w:spacing w:after="200" w:line="276" w:lineRule="auto"/>
              <w:rPr>
                <w:rFonts w:ascii="Arial" w:hAnsi="Arial" w:cs="Arial"/>
                <w:sz w:val="18"/>
                <w:szCs w:val="18"/>
              </w:rPr>
            </w:pPr>
            <w:r w:rsidRPr="00C80514">
              <w:rPr>
                <w:rFonts w:ascii="Arial" w:hAnsi="Arial" w:cs="Arial"/>
                <w:color w:val="000000"/>
                <w:position w:val="-2"/>
                <w:sz w:val="18"/>
                <w:szCs w:val="18"/>
              </w:rPr>
              <w:t>Transakcijski račun (TRR):</w:t>
            </w:r>
          </w:p>
        </w:tc>
        <w:tc>
          <w:tcPr>
            <w:tcW w:w="0" w:type="auto"/>
            <w:tcMar>
              <w:top w:w="0" w:type="auto"/>
              <w:bottom w:w="0" w:type="auto"/>
            </w:tcMar>
            <w:vAlign w:val="center"/>
          </w:tcPr>
          <w:p w14:paraId="2E40DDF5" w14:textId="77777777" w:rsidR="00D840A4" w:rsidRPr="00C80514" w:rsidRDefault="00D840A4" w:rsidP="006F073A">
            <w:pPr>
              <w:spacing w:after="200" w:line="276" w:lineRule="auto"/>
              <w:rPr>
                <w:rFonts w:ascii="Arial" w:hAnsi="Arial" w:cs="Arial"/>
                <w:sz w:val="18"/>
                <w:szCs w:val="18"/>
              </w:rPr>
            </w:pPr>
            <w:r w:rsidRPr="00C80514">
              <w:rPr>
                <w:rFonts w:ascii="Arial" w:hAnsi="Arial" w:cs="Arial"/>
                <w:color w:val="000000"/>
                <w:position w:val="-2"/>
                <w:sz w:val="18"/>
                <w:szCs w:val="18"/>
              </w:rPr>
              <w:t>SI56 0110 0603 0278 379</w:t>
            </w:r>
          </w:p>
        </w:tc>
      </w:tr>
    </w:tbl>
    <w:p w14:paraId="6A4F770F" w14:textId="77777777" w:rsidR="00D840A4" w:rsidRPr="00C80514" w:rsidRDefault="00D840A4" w:rsidP="00D840A4">
      <w:pPr>
        <w:spacing w:before="225" w:after="225" w:line="240" w:lineRule="auto"/>
        <w:jc w:val="center"/>
        <w:rPr>
          <w:rFonts w:ascii="Arial" w:hAnsi="Arial" w:cs="Arial"/>
          <w:sz w:val="18"/>
          <w:szCs w:val="18"/>
        </w:rPr>
      </w:pPr>
      <w:r w:rsidRPr="00C80514">
        <w:rPr>
          <w:rFonts w:ascii="Arial" w:hAnsi="Arial" w:cs="Arial"/>
          <w:color w:val="000000"/>
          <w:sz w:val="18"/>
          <w:szCs w:val="18"/>
        </w:rPr>
        <w:t>in</w:t>
      </w:r>
    </w:p>
    <w:p w14:paraId="059765AD" w14:textId="77777777" w:rsidR="00D840A4" w:rsidRPr="00C80514" w:rsidRDefault="00D840A4" w:rsidP="00D840A4">
      <w:pPr>
        <w:spacing w:before="225" w:after="225" w:line="240" w:lineRule="auto"/>
        <w:jc w:val="both"/>
      </w:pPr>
      <w:r w:rsidRPr="00C80514">
        <w:rPr>
          <w:rFonts w:ascii="Arial" w:hAnsi="Arial" w:cs="Arial"/>
          <w:b/>
          <w:bCs/>
          <w:color w:val="000000"/>
          <w:sz w:val="18"/>
          <w:szCs w:val="18"/>
        </w:rPr>
        <w:t>IZVAJALCEM: </w:t>
      </w:r>
      <w:bookmarkStart w:id="9" w:name="_Hlk202939264"/>
      <w:r>
        <w:rPr>
          <w:rFonts w:ascii="Arial" w:hAnsi="Arial" w:cs="Arial"/>
          <w:b/>
          <w:bCs/>
          <w:color w:val="000000"/>
          <w:sz w:val="18"/>
          <w:szCs w:val="18"/>
        </w:rPr>
        <w:t>________________</w:t>
      </w:r>
      <w:r w:rsidRPr="00C80514">
        <w:rPr>
          <w:rFonts w:ascii="Arial" w:hAnsi="Arial" w:cs="Arial"/>
          <w:b/>
          <w:bCs/>
          <w:color w:val="000000"/>
          <w:sz w:val="18"/>
          <w:szCs w:val="18"/>
        </w:rPr>
        <w:t xml:space="preserve">, </w:t>
      </w:r>
      <w:r w:rsidRPr="00C80514">
        <w:rPr>
          <w:rFonts w:ascii="Arial" w:hAnsi="Arial" w:cs="Arial"/>
          <w:color w:val="000000"/>
          <w:sz w:val="18"/>
          <w:szCs w:val="18"/>
        </w:rPr>
        <w:t>ki ga zastopa </w:t>
      </w:r>
      <w:bookmarkEnd w:id="9"/>
      <w:r>
        <w:rPr>
          <w:rFonts w:ascii="Arial" w:hAnsi="Arial" w:cs="Arial"/>
          <w:color w:val="000000"/>
          <w:sz w:val="18"/>
          <w:szCs w:val="18"/>
        </w:rPr>
        <w:t>__________________</w:t>
      </w:r>
      <w:r w:rsidRPr="00C80514">
        <w:rPr>
          <w:rFonts w:ascii="Arial" w:hAnsi="Arial" w:cs="Arial"/>
          <w:color w:val="000000"/>
          <w:sz w:val="18"/>
          <w:szCs w:val="18"/>
        </w:rPr>
        <w:t>,</w:t>
      </w:r>
    </w:p>
    <w:tbl>
      <w:tblPr>
        <w:tblStyle w:val="NormalTablePHPDOCX"/>
        <w:tblW w:w="3500" w:type="pct"/>
        <w:tblInd w:w="108" w:type="dxa"/>
        <w:tblLook w:val="04A0" w:firstRow="1" w:lastRow="0" w:firstColumn="1" w:lastColumn="0" w:noHBand="0" w:noVBand="1"/>
      </w:tblPr>
      <w:tblGrid>
        <w:gridCol w:w="3300"/>
        <w:gridCol w:w="3049"/>
      </w:tblGrid>
      <w:tr w:rsidR="00D840A4" w:rsidRPr="00C80514" w14:paraId="1A226017" w14:textId="77777777" w:rsidTr="006F073A">
        <w:tc>
          <w:tcPr>
            <w:tcW w:w="3300" w:type="dxa"/>
            <w:tcMar>
              <w:top w:w="0" w:type="auto"/>
              <w:bottom w:w="0" w:type="auto"/>
            </w:tcMar>
            <w:vAlign w:val="center"/>
          </w:tcPr>
          <w:p w14:paraId="1C244E8E" w14:textId="77777777" w:rsidR="00D840A4" w:rsidRPr="00C80514" w:rsidRDefault="00D840A4" w:rsidP="006F073A">
            <w:pPr>
              <w:spacing w:after="200" w:line="276" w:lineRule="auto"/>
            </w:pPr>
            <w:r w:rsidRPr="00C8051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7E6539C" w14:textId="77777777" w:rsidR="00D840A4" w:rsidRPr="00C80514" w:rsidRDefault="00D840A4" w:rsidP="006F073A">
            <w:pPr>
              <w:spacing w:after="200" w:line="276" w:lineRule="auto"/>
            </w:pPr>
          </w:p>
        </w:tc>
      </w:tr>
      <w:tr w:rsidR="00D840A4" w:rsidRPr="00C80514" w14:paraId="7956874E" w14:textId="77777777" w:rsidTr="006F073A">
        <w:tc>
          <w:tcPr>
            <w:tcW w:w="3300" w:type="dxa"/>
            <w:tcMar>
              <w:top w:w="0" w:type="auto"/>
              <w:bottom w:w="0" w:type="auto"/>
            </w:tcMar>
            <w:vAlign w:val="center"/>
          </w:tcPr>
          <w:p w14:paraId="33CD12B8" w14:textId="77777777" w:rsidR="00D840A4" w:rsidRPr="00C80514" w:rsidRDefault="00D840A4" w:rsidP="006F073A">
            <w:pPr>
              <w:spacing w:after="200" w:line="276" w:lineRule="auto"/>
            </w:pPr>
            <w:r w:rsidRPr="00C8051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D53F7CE" w14:textId="77777777" w:rsidR="00D840A4" w:rsidRPr="00C80514" w:rsidRDefault="00D840A4" w:rsidP="006F073A">
            <w:pPr>
              <w:spacing w:after="200" w:line="276" w:lineRule="auto"/>
            </w:pPr>
          </w:p>
        </w:tc>
      </w:tr>
      <w:tr w:rsidR="00D840A4" w:rsidRPr="00C80514" w14:paraId="12EDBB1B" w14:textId="77777777" w:rsidTr="006F073A">
        <w:tc>
          <w:tcPr>
            <w:tcW w:w="3300" w:type="dxa"/>
            <w:tcMar>
              <w:top w:w="0" w:type="auto"/>
              <w:bottom w:w="0" w:type="auto"/>
            </w:tcMar>
            <w:vAlign w:val="center"/>
          </w:tcPr>
          <w:p w14:paraId="0791A3A4" w14:textId="77777777" w:rsidR="00D840A4" w:rsidRPr="00C80514" w:rsidRDefault="00D840A4" w:rsidP="006F073A">
            <w:pPr>
              <w:spacing w:after="200" w:line="276" w:lineRule="auto"/>
            </w:pPr>
            <w:r w:rsidRPr="00C8051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93F780E" w14:textId="77777777" w:rsidR="00D840A4" w:rsidRPr="00C80514" w:rsidRDefault="00D840A4" w:rsidP="006F073A">
            <w:pPr>
              <w:spacing w:after="200" w:line="276" w:lineRule="auto"/>
            </w:pPr>
          </w:p>
        </w:tc>
      </w:tr>
    </w:tbl>
    <w:p w14:paraId="452FC4C3" w14:textId="77777777" w:rsidR="00D840A4" w:rsidRPr="00C80514" w:rsidRDefault="00D840A4" w:rsidP="00D840A4">
      <w:pPr>
        <w:spacing w:before="225" w:after="225" w:line="240" w:lineRule="auto"/>
        <w:jc w:val="both"/>
        <w:rPr>
          <w:rFonts w:ascii="Arial" w:hAnsi="Arial" w:cs="Arial"/>
          <w:sz w:val="18"/>
          <w:szCs w:val="18"/>
        </w:rPr>
      </w:pPr>
    </w:p>
    <w:p w14:paraId="549C5165" w14:textId="77777777" w:rsidR="00D840A4" w:rsidRPr="00C80514" w:rsidRDefault="00D840A4" w:rsidP="00D840A4">
      <w:pPr>
        <w:numPr>
          <w:ilvl w:val="0"/>
          <w:numId w:val="47"/>
        </w:numPr>
        <w:contextualSpacing/>
        <w:jc w:val="both"/>
        <w:rPr>
          <w:rFonts w:ascii="Arial" w:hAnsi="Arial" w:cs="Arial"/>
          <w:sz w:val="18"/>
          <w:szCs w:val="18"/>
        </w:rPr>
      </w:pPr>
      <w:r w:rsidRPr="00C80514">
        <w:rPr>
          <w:rFonts w:ascii="Arial" w:hAnsi="Arial" w:cs="Arial"/>
          <w:sz w:val="18"/>
          <w:szCs w:val="18"/>
        </w:rPr>
        <w:t>SPLOŠNO</w:t>
      </w:r>
    </w:p>
    <w:p w14:paraId="0BEB6065" w14:textId="77777777" w:rsidR="00D840A4" w:rsidRPr="00C80514" w:rsidRDefault="00D840A4" w:rsidP="00D840A4">
      <w:pPr>
        <w:jc w:val="both"/>
        <w:rPr>
          <w:rFonts w:ascii="Arial" w:hAnsi="Arial" w:cs="Arial"/>
          <w:sz w:val="18"/>
          <w:szCs w:val="18"/>
        </w:rPr>
      </w:pPr>
    </w:p>
    <w:p w14:paraId="5FDDA7DB" w14:textId="77777777" w:rsidR="00D840A4" w:rsidRPr="00C80514" w:rsidRDefault="00D840A4" w:rsidP="00D840A4">
      <w:pPr>
        <w:numPr>
          <w:ilvl w:val="0"/>
          <w:numId w:val="46"/>
        </w:numPr>
        <w:spacing w:after="0"/>
        <w:contextualSpacing/>
        <w:jc w:val="center"/>
        <w:rPr>
          <w:rFonts w:ascii="Arial" w:hAnsi="Arial" w:cs="Arial"/>
          <w:sz w:val="18"/>
          <w:szCs w:val="18"/>
        </w:rPr>
      </w:pPr>
      <w:r w:rsidRPr="00C80514">
        <w:rPr>
          <w:rFonts w:ascii="Arial" w:hAnsi="Arial" w:cs="Arial"/>
          <w:sz w:val="18"/>
          <w:szCs w:val="18"/>
        </w:rPr>
        <w:t>člen</w:t>
      </w:r>
    </w:p>
    <w:p w14:paraId="557D59FE" w14:textId="77777777" w:rsidR="00D840A4" w:rsidRPr="00C80514" w:rsidRDefault="00D840A4" w:rsidP="00D840A4">
      <w:pPr>
        <w:autoSpaceDE w:val="0"/>
        <w:autoSpaceDN w:val="0"/>
        <w:adjustRightInd w:val="0"/>
        <w:spacing w:after="0"/>
        <w:jc w:val="both"/>
        <w:rPr>
          <w:rFonts w:ascii="Arial" w:eastAsia="Times New Roman" w:hAnsi="Arial" w:cs="Arial"/>
          <w:color w:val="000000"/>
          <w:sz w:val="18"/>
          <w:szCs w:val="18"/>
          <w:lang w:eastAsia="sl-SI"/>
        </w:rPr>
      </w:pPr>
    </w:p>
    <w:p w14:paraId="44F25285" w14:textId="77777777" w:rsidR="00D840A4" w:rsidRPr="00C80514" w:rsidRDefault="00D840A4" w:rsidP="00D840A4">
      <w:pPr>
        <w:autoSpaceDE w:val="0"/>
        <w:autoSpaceDN w:val="0"/>
        <w:adjustRightInd w:val="0"/>
        <w:spacing w:after="0"/>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Pogodbeni stranki ugotavljata, da je naročnik v skladu z Zakonom o javnem naročanju (Uradni list RS. št. . 91/15, 14/18, 121/21, 10/22, 74/22 – </w:t>
      </w:r>
      <w:proofErr w:type="spellStart"/>
      <w:r w:rsidRPr="00C80514">
        <w:rPr>
          <w:rFonts w:ascii="Arial" w:eastAsia="Times New Roman" w:hAnsi="Arial" w:cs="Arial"/>
          <w:color w:val="000000"/>
          <w:sz w:val="18"/>
          <w:szCs w:val="18"/>
          <w:lang w:eastAsia="sl-SI"/>
        </w:rPr>
        <w:t>odl</w:t>
      </w:r>
      <w:proofErr w:type="spellEnd"/>
      <w:r w:rsidRPr="00C80514">
        <w:rPr>
          <w:rFonts w:ascii="Arial" w:eastAsia="Times New Roman" w:hAnsi="Arial" w:cs="Arial"/>
          <w:color w:val="000000"/>
          <w:sz w:val="18"/>
          <w:szCs w:val="18"/>
          <w:lang w:eastAsia="sl-SI"/>
        </w:rPr>
        <w:t xml:space="preserve">. US, 100/22 – ZNUZSZS, 28/23 in 88/23 ZOPNN; v nadaljevanju: ZJN-3)  ter na podlagi javnega naročila po odprtem postopku za predmet: </w:t>
      </w:r>
      <w:r>
        <w:rPr>
          <w:rFonts w:ascii="Arial" w:eastAsia="Times New Roman" w:hAnsi="Arial" w:cs="Arial"/>
          <w:color w:val="000000"/>
          <w:sz w:val="18"/>
          <w:szCs w:val="18"/>
          <w:lang w:eastAsia="sl-SI"/>
        </w:rPr>
        <w:t>_______________________</w:t>
      </w:r>
      <w:r w:rsidRPr="00C80514">
        <w:rPr>
          <w:rFonts w:ascii="Arial" w:eastAsia="Times New Roman" w:hAnsi="Arial" w:cs="Arial"/>
          <w:color w:val="000000"/>
          <w:sz w:val="18"/>
          <w:szCs w:val="18"/>
          <w:lang w:eastAsia="sl-SI"/>
        </w:rPr>
        <w:t xml:space="preserve"> (v nadaljevanju oprema), objavljenega na portalu javnih naročil, št. objave </w:t>
      </w:r>
      <w:r>
        <w:rPr>
          <w:rFonts w:ascii="Arial" w:eastAsia="Times New Roman" w:hAnsi="Arial" w:cs="Arial"/>
          <w:color w:val="000000"/>
          <w:sz w:val="18"/>
          <w:szCs w:val="18"/>
          <w:lang w:eastAsia="sl-SI"/>
        </w:rPr>
        <w:t>_____________</w:t>
      </w:r>
      <w:r w:rsidRPr="00C80514">
        <w:rPr>
          <w:rFonts w:ascii="Arial" w:eastAsia="Times New Roman" w:hAnsi="Arial" w:cs="Arial"/>
          <w:color w:val="000000"/>
          <w:sz w:val="18"/>
          <w:szCs w:val="18"/>
          <w:lang w:eastAsia="sl-SI"/>
        </w:rPr>
        <w:t xml:space="preserve"> z dne </w:t>
      </w:r>
      <w:r>
        <w:rPr>
          <w:rFonts w:ascii="Arial" w:eastAsia="Times New Roman" w:hAnsi="Arial" w:cs="Arial"/>
          <w:color w:val="000000"/>
          <w:sz w:val="18"/>
          <w:szCs w:val="18"/>
          <w:lang w:eastAsia="sl-SI"/>
        </w:rPr>
        <w:t>__________</w:t>
      </w:r>
      <w:r w:rsidRPr="00C80514">
        <w:rPr>
          <w:rFonts w:ascii="Arial" w:eastAsia="Times New Roman" w:hAnsi="Arial" w:cs="Arial"/>
          <w:color w:val="000000"/>
          <w:sz w:val="18"/>
          <w:szCs w:val="18"/>
          <w:lang w:eastAsia="sl-SI"/>
        </w:rPr>
        <w:t xml:space="preserve">, izbral izvajalca za dobavo in  montažo opreme, ki je vključeval  tudi vzdrževanje dobavljene opreme. </w:t>
      </w:r>
    </w:p>
    <w:p w14:paraId="1F548BB7" w14:textId="77777777" w:rsidR="00D840A4" w:rsidRPr="00C80514" w:rsidRDefault="00D840A4" w:rsidP="00D840A4">
      <w:pPr>
        <w:autoSpaceDE w:val="0"/>
        <w:autoSpaceDN w:val="0"/>
        <w:adjustRightInd w:val="0"/>
        <w:spacing w:after="0"/>
        <w:ind w:firstLine="120"/>
        <w:jc w:val="both"/>
        <w:rPr>
          <w:rFonts w:ascii="Arial" w:eastAsia="Times New Roman" w:hAnsi="Arial" w:cs="Arial"/>
          <w:color w:val="000000"/>
          <w:sz w:val="18"/>
          <w:szCs w:val="18"/>
          <w:lang w:eastAsia="sl-SI"/>
        </w:rPr>
      </w:pPr>
    </w:p>
    <w:p w14:paraId="0980A554" w14:textId="77777777" w:rsidR="00D840A4" w:rsidRPr="00C80514" w:rsidRDefault="00D840A4" w:rsidP="00D840A4">
      <w:pPr>
        <w:autoSpaceDE w:val="0"/>
        <w:autoSpaceDN w:val="0"/>
        <w:adjustRightInd w:val="0"/>
        <w:spacing w:after="0"/>
        <w:jc w:val="both"/>
        <w:rPr>
          <w:rFonts w:ascii="Arial" w:eastAsia="Times New Roman" w:hAnsi="Arial" w:cs="Arial"/>
          <w:color w:val="000000"/>
          <w:sz w:val="18"/>
          <w:szCs w:val="18"/>
          <w:lang w:eastAsia="sl-SI"/>
        </w:rPr>
      </w:pPr>
    </w:p>
    <w:p w14:paraId="275343AF" w14:textId="77777777" w:rsidR="00D840A4" w:rsidRPr="00C80514" w:rsidRDefault="00D840A4" w:rsidP="00D840A4">
      <w:pPr>
        <w:numPr>
          <w:ilvl w:val="0"/>
          <w:numId w:val="47"/>
        </w:numPr>
        <w:autoSpaceDE w:val="0"/>
        <w:autoSpaceDN w:val="0"/>
        <w:adjustRightInd w:val="0"/>
        <w:spacing w:after="0"/>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PREDMET POGODBE</w:t>
      </w:r>
    </w:p>
    <w:p w14:paraId="405864F2" w14:textId="77777777" w:rsidR="00D840A4" w:rsidRPr="00C80514" w:rsidRDefault="00D840A4" w:rsidP="00D840A4">
      <w:pPr>
        <w:autoSpaceDE w:val="0"/>
        <w:autoSpaceDN w:val="0"/>
        <w:adjustRightInd w:val="0"/>
        <w:spacing w:after="0"/>
        <w:jc w:val="both"/>
        <w:rPr>
          <w:rFonts w:ascii="Arial" w:eastAsia="Times New Roman" w:hAnsi="Arial" w:cs="Arial"/>
          <w:color w:val="000000"/>
          <w:sz w:val="18"/>
          <w:szCs w:val="18"/>
          <w:lang w:eastAsia="sl-SI"/>
        </w:rPr>
      </w:pPr>
    </w:p>
    <w:p w14:paraId="1A255FA0" w14:textId="77777777" w:rsidR="00D840A4" w:rsidRPr="00C80514" w:rsidRDefault="00D840A4" w:rsidP="00D840A4">
      <w:pPr>
        <w:numPr>
          <w:ilvl w:val="0"/>
          <w:numId w:val="46"/>
        </w:numPr>
        <w:spacing w:after="0"/>
        <w:contextualSpacing/>
        <w:jc w:val="center"/>
        <w:rPr>
          <w:rFonts w:ascii="Arial" w:hAnsi="Arial" w:cs="Arial"/>
          <w:color w:val="000000"/>
          <w:sz w:val="18"/>
          <w:szCs w:val="18"/>
        </w:rPr>
      </w:pPr>
      <w:r w:rsidRPr="00C80514">
        <w:rPr>
          <w:rFonts w:ascii="Arial" w:hAnsi="Arial" w:cs="Arial"/>
          <w:color w:val="000000"/>
          <w:sz w:val="18"/>
          <w:szCs w:val="18"/>
        </w:rPr>
        <w:t>člen</w:t>
      </w:r>
    </w:p>
    <w:p w14:paraId="26D22A15" w14:textId="77777777" w:rsidR="00D840A4" w:rsidRPr="00C80514" w:rsidRDefault="00D840A4" w:rsidP="00D840A4">
      <w:pPr>
        <w:spacing w:after="0"/>
        <w:jc w:val="both"/>
        <w:rPr>
          <w:rFonts w:ascii="Arial" w:hAnsi="Arial" w:cs="Arial"/>
          <w:sz w:val="18"/>
          <w:szCs w:val="18"/>
        </w:rPr>
      </w:pPr>
    </w:p>
    <w:p w14:paraId="67A540DE" w14:textId="77777777" w:rsidR="00D840A4" w:rsidRPr="00C80514" w:rsidRDefault="00D840A4" w:rsidP="00D840A4">
      <w:pPr>
        <w:spacing w:after="0"/>
        <w:jc w:val="both"/>
        <w:rPr>
          <w:rFonts w:ascii="Arial" w:hAnsi="Arial" w:cs="Arial"/>
          <w:sz w:val="18"/>
          <w:szCs w:val="18"/>
        </w:rPr>
      </w:pPr>
      <w:r w:rsidRPr="00C80514">
        <w:rPr>
          <w:rFonts w:ascii="Arial" w:hAnsi="Arial" w:cs="Arial"/>
          <w:sz w:val="18"/>
          <w:szCs w:val="18"/>
        </w:rPr>
        <w:t>Predmet te pogodbe je preventivno in kurativno vzdrževanje za obdobje 5 let po poteku garancijske dobe, in sicer za  naslednjo medicinsko opremo:</w:t>
      </w:r>
    </w:p>
    <w:p w14:paraId="49B66B4D" w14:textId="77777777" w:rsidR="00D840A4" w:rsidRPr="00C80514" w:rsidRDefault="00D840A4" w:rsidP="00D840A4">
      <w:pPr>
        <w:spacing w:after="0"/>
        <w:jc w:val="both"/>
        <w:rPr>
          <w:rFonts w:ascii="Arial" w:hAnsi="Arial" w:cs="Arial"/>
          <w:sz w:val="18"/>
          <w:szCs w:val="18"/>
        </w:rPr>
      </w:pPr>
    </w:p>
    <w:p w14:paraId="763F3CF7" w14:textId="77777777" w:rsidR="00D840A4" w:rsidRPr="00C80514" w:rsidRDefault="00D840A4" w:rsidP="00D840A4">
      <w:pPr>
        <w:numPr>
          <w:ilvl w:val="0"/>
          <w:numId w:val="48"/>
        </w:numPr>
        <w:spacing w:after="0"/>
        <w:contextualSpacing/>
        <w:jc w:val="both"/>
        <w:rPr>
          <w:rFonts w:ascii="Arial" w:hAnsi="Arial" w:cs="Arial"/>
          <w:b/>
          <w:bCs/>
          <w:color w:val="000000"/>
          <w:sz w:val="18"/>
          <w:szCs w:val="18"/>
        </w:rPr>
      </w:pPr>
      <w:r>
        <w:rPr>
          <w:rFonts w:ascii="Arial" w:hAnsi="Arial" w:cs="Arial"/>
          <w:b/>
          <w:bCs/>
          <w:color w:val="000000"/>
          <w:sz w:val="18"/>
          <w:szCs w:val="18"/>
        </w:rPr>
        <w:t>_______________________________</w:t>
      </w:r>
    </w:p>
    <w:p w14:paraId="7312C152" w14:textId="77777777" w:rsidR="00D840A4" w:rsidRPr="00C80514" w:rsidRDefault="00D840A4" w:rsidP="00D840A4">
      <w:pPr>
        <w:spacing w:after="0"/>
        <w:ind w:left="720"/>
        <w:contextualSpacing/>
        <w:jc w:val="both"/>
        <w:rPr>
          <w:rFonts w:ascii="Arial" w:hAnsi="Arial" w:cs="Arial"/>
          <w:sz w:val="18"/>
          <w:szCs w:val="18"/>
        </w:rPr>
      </w:pPr>
    </w:p>
    <w:p w14:paraId="318F4EB7" w14:textId="77777777" w:rsidR="00D840A4" w:rsidRPr="00C80514" w:rsidRDefault="00D840A4" w:rsidP="00D840A4">
      <w:pPr>
        <w:spacing w:after="0"/>
        <w:jc w:val="both"/>
        <w:rPr>
          <w:rFonts w:ascii="Arial" w:hAnsi="Arial" w:cs="Arial"/>
          <w:sz w:val="18"/>
          <w:szCs w:val="18"/>
        </w:rPr>
      </w:pPr>
      <w:r w:rsidRPr="00C80514">
        <w:rPr>
          <w:rFonts w:ascii="Arial" w:hAnsi="Arial" w:cs="Arial"/>
          <w:sz w:val="18"/>
          <w:szCs w:val="18"/>
        </w:rPr>
        <w:t xml:space="preserve">Ponudba št. </w:t>
      </w:r>
      <w:r>
        <w:rPr>
          <w:rFonts w:ascii="Arial" w:hAnsi="Arial" w:cs="Arial"/>
          <w:sz w:val="18"/>
          <w:szCs w:val="18"/>
        </w:rPr>
        <w:t>________</w:t>
      </w:r>
      <w:r w:rsidRPr="00C80514">
        <w:rPr>
          <w:rFonts w:ascii="Arial" w:hAnsi="Arial" w:cs="Arial"/>
          <w:sz w:val="18"/>
          <w:szCs w:val="18"/>
        </w:rPr>
        <w:t xml:space="preserve"> z dne </w:t>
      </w:r>
      <w:r>
        <w:rPr>
          <w:rFonts w:ascii="Arial" w:hAnsi="Arial" w:cs="Arial"/>
          <w:sz w:val="18"/>
          <w:szCs w:val="18"/>
        </w:rPr>
        <w:t>__________</w:t>
      </w:r>
      <w:r w:rsidRPr="00C80514">
        <w:rPr>
          <w:rFonts w:ascii="Arial" w:hAnsi="Arial" w:cs="Arial"/>
          <w:sz w:val="18"/>
          <w:szCs w:val="18"/>
        </w:rPr>
        <w:t>, in dokumentacija v zvezi z oddajo javnega naročila iz prvega člena te pogodbe sta sestavni del te pogodbe.</w:t>
      </w:r>
    </w:p>
    <w:p w14:paraId="61CB99EC" w14:textId="77777777" w:rsidR="00D840A4" w:rsidRPr="00C80514" w:rsidRDefault="00D840A4" w:rsidP="00D840A4">
      <w:pPr>
        <w:spacing w:after="0"/>
        <w:jc w:val="both"/>
        <w:rPr>
          <w:rFonts w:ascii="Arial" w:hAnsi="Arial" w:cs="Arial"/>
          <w:sz w:val="18"/>
          <w:szCs w:val="18"/>
        </w:rPr>
      </w:pPr>
    </w:p>
    <w:p w14:paraId="5ADCCB99" w14:textId="77777777" w:rsidR="00D840A4" w:rsidRPr="00C80514" w:rsidRDefault="00D840A4" w:rsidP="00D840A4">
      <w:pPr>
        <w:spacing w:after="0"/>
        <w:jc w:val="both"/>
        <w:rPr>
          <w:rFonts w:ascii="Arial" w:hAnsi="Arial" w:cs="Arial"/>
          <w:iCs/>
          <w:sz w:val="18"/>
          <w:szCs w:val="18"/>
        </w:rPr>
      </w:pPr>
      <w:r w:rsidRPr="00C80514">
        <w:rPr>
          <w:rFonts w:ascii="Arial" w:hAnsi="Arial" w:cs="Arial"/>
          <w:iCs/>
          <w:sz w:val="18"/>
          <w:szCs w:val="18"/>
        </w:rPr>
        <w:t xml:space="preserve">Naročnik si pridržuje pravico do </w:t>
      </w:r>
      <w:r w:rsidRPr="00C80514">
        <w:rPr>
          <w:rFonts w:ascii="Arial" w:hAnsi="Arial" w:cs="Arial"/>
          <w:sz w:val="18"/>
          <w:szCs w:val="18"/>
        </w:rPr>
        <w:t xml:space="preserve">spremembe obsega pogodbenih storitev glede na spremenjene naročnikove potrebe v času trajanja pogodbe. </w:t>
      </w:r>
      <w:r w:rsidRPr="00C80514">
        <w:rPr>
          <w:rFonts w:ascii="Arial" w:hAnsi="Arial" w:cs="Arial"/>
          <w:iCs/>
          <w:sz w:val="18"/>
          <w:szCs w:val="18"/>
        </w:rPr>
        <w:t>Vse tovrstne spremembe pogodbeni stranki določita z aneksom k tej pogodbi.</w:t>
      </w:r>
    </w:p>
    <w:p w14:paraId="637B96C1" w14:textId="77777777" w:rsidR="00D840A4" w:rsidRPr="00C80514" w:rsidRDefault="00D840A4" w:rsidP="00D840A4">
      <w:pPr>
        <w:spacing w:after="0"/>
        <w:jc w:val="both"/>
        <w:rPr>
          <w:rFonts w:ascii="Arial" w:hAnsi="Arial" w:cs="Arial"/>
          <w:sz w:val="18"/>
          <w:szCs w:val="18"/>
        </w:rPr>
      </w:pPr>
    </w:p>
    <w:p w14:paraId="175352B7" w14:textId="77777777" w:rsidR="00D840A4" w:rsidRPr="00C80514" w:rsidRDefault="00D840A4" w:rsidP="00D840A4">
      <w:pPr>
        <w:spacing w:after="0"/>
        <w:jc w:val="both"/>
        <w:rPr>
          <w:rFonts w:ascii="Arial" w:hAnsi="Arial" w:cs="Arial"/>
          <w:sz w:val="18"/>
          <w:szCs w:val="18"/>
        </w:rPr>
      </w:pPr>
    </w:p>
    <w:p w14:paraId="7298FFD5" w14:textId="77777777" w:rsidR="00D840A4" w:rsidRPr="00C80514" w:rsidRDefault="00D840A4" w:rsidP="00D840A4">
      <w:pPr>
        <w:numPr>
          <w:ilvl w:val="0"/>
          <w:numId w:val="47"/>
        </w:numPr>
        <w:spacing w:after="0"/>
        <w:contextualSpacing/>
        <w:jc w:val="both"/>
        <w:rPr>
          <w:rFonts w:ascii="Arial" w:hAnsi="Arial" w:cs="Arial"/>
          <w:sz w:val="18"/>
          <w:szCs w:val="18"/>
        </w:rPr>
      </w:pPr>
      <w:r w:rsidRPr="00C80514">
        <w:rPr>
          <w:rFonts w:ascii="Arial" w:hAnsi="Arial" w:cs="Arial"/>
          <w:sz w:val="18"/>
          <w:szCs w:val="18"/>
        </w:rPr>
        <w:t>CENA IN PLAČILNI POGOJI</w:t>
      </w:r>
    </w:p>
    <w:p w14:paraId="729B87E9" w14:textId="77777777" w:rsidR="00D840A4" w:rsidRPr="00C80514" w:rsidRDefault="00D840A4" w:rsidP="00D840A4">
      <w:pPr>
        <w:spacing w:after="0"/>
        <w:jc w:val="both"/>
        <w:rPr>
          <w:rFonts w:ascii="Arial" w:hAnsi="Arial" w:cs="Arial"/>
          <w:sz w:val="18"/>
          <w:szCs w:val="18"/>
        </w:rPr>
      </w:pPr>
    </w:p>
    <w:p w14:paraId="53B9E776" w14:textId="77777777" w:rsidR="00D840A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7B3D3865" w14:textId="77777777" w:rsidR="00806872" w:rsidRPr="00C80514" w:rsidRDefault="00806872" w:rsidP="00806872">
      <w:pPr>
        <w:ind w:left="720"/>
        <w:contextualSpacing/>
        <w:rPr>
          <w:rFonts w:ascii="Arial" w:eastAsia="Times New Roman" w:hAnsi="Arial" w:cs="Arial"/>
          <w:color w:val="000000"/>
          <w:sz w:val="18"/>
          <w:szCs w:val="18"/>
          <w:lang w:eastAsia="sl-SI"/>
        </w:rPr>
      </w:pPr>
    </w:p>
    <w:p w14:paraId="1DF17069" w14:textId="4A9634C3" w:rsidR="00D840A4" w:rsidRPr="00C80514" w:rsidRDefault="00D840A4" w:rsidP="00D840A4">
      <w:pPr>
        <w:spacing w:after="0" w:line="240" w:lineRule="auto"/>
        <w:ind w:left="-142"/>
        <w:jc w:val="both"/>
        <w:rPr>
          <w:rFonts w:ascii="Arial" w:eastAsia="Times New Roman" w:hAnsi="Arial" w:cs="Arial"/>
          <w:sz w:val="18"/>
          <w:szCs w:val="18"/>
          <w:lang w:eastAsia="sl-SI"/>
        </w:rPr>
      </w:pPr>
      <w:r w:rsidRPr="00C80514">
        <w:rPr>
          <w:rFonts w:ascii="Arial" w:eastAsia="Times New Roman" w:hAnsi="Arial" w:cs="Arial"/>
          <w:sz w:val="18"/>
          <w:szCs w:val="18"/>
          <w:lang w:eastAsia="sl-SI"/>
        </w:rPr>
        <w:t xml:space="preserve">Skupna </w:t>
      </w:r>
      <w:r w:rsidR="007F016D">
        <w:rPr>
          <w:rFonts w:ascii="Arial" w:eastAsia="Times New Roman" w:hAnsi="Arial" w:cs="Arial"/>
          <w:sz w:val="18"/>
          <w:szCs w:val="18"/>
          <w:lang w:eastAsia="sl-SI"/>
        </w:rPr>
        <w:t xml:space="preserve">okvirna </w:t>
      </w:r>
      <w:r w:rsidRPr="00C80514">
        <w:rPr>
          <w:rFonts w:ascii="Arial" w:eastAsia="Times New Roman" w:hAnsi="Arial" w:cs="Arial"/>
          <w:sz w:val="18"/>
          <w:szCs w:val="18"/>
          <w:lang w:eastAsia="sl-SI"/>
        </w:rPr>
        <w:t xml:space="preserve">petletna pogodbena vrednost vzdrževanja znaša </w:t>
      </w:r>
      <w:r>
        <w:rPr>
          <w:rFonts w:ascii="Arial" w:eastAsia="Times New Roman" w:hAnsi="Arial" w:cs="Arial"/>
          <w:b/>
          <w:bCs/>
          <w:sz w:val="18"/>
          <w:szCs w:val="18"/>
          <w:lang w:eastAsia="sl-SI"/>
        </w:rPr>
        <w:t>___________</w:t>
      </w:r>
      <w:r w:rsidRPr="00C80514">
        <w:rPr>
          <w:rFonts w:ascii="Arial" w:eastAsia="Times New Roman" w:hAnsi="Arial" w:cs="Arial"/>
          <w:b/>
          <w:bCs/>
          <w:sz w:val="18"/>
          <w:szCs w:val="18"/>
          <w:lang w:eastAsia="sl-SI"/>
        </w:rPr>
        <w:t xml:space="preserve"> EUR brez DDV oz.</w:t>
      </w:r>
      <w:r w:rsidRPr="00C80514">
        <w:rPr>
          <w:b/>
          <w:bCs/>
        </w:rPr>
        <w:t xml:space="preserve"> </w:t>
      </w:r>
      <w:r>
        <w:rPr>
          <w:rFonts w:ascii="Arial" w:eastAsia="Times New Roman" w:hAnsi="Arial" w:cs="Arial"/>
          <w:b/>
          <w:bCs/>
          <w:sz w:val="18"/>
          <w:szCs w:val="18"/>
          <w:lang w:eastAsia="sl-SI"/>
        </w:rPr>
        <w:t>__________</w:t>
      </w:r>
      <w:r w:rsidRPr="00C80514">
        <w:rPr>
          <w:rFonts w:ascii="Arial" w:eastAsia="Times New Roman" w:hAnsi="Arial" w:cs="Arial"/>
          <w:b/>
          <w:bCs/>
          <w:sz w:val="18"/>
          <w:szCs w:val="18"/>
          <w:lang w:eastAsia="sl-SI"/>
        </w:rPr>
        <w:t xml:space="preserve"> EUR z DDV</w:t>
      </w:r>
      <w:r w:rsidRPr="00C80514">
        <w:rPr>
          <w:rFonts w:ascii="Arial" w:eastAsia="Times New Roman" w:hAnsi="Arial" w:cs="Arial"/>
          <w:sz w:val="18"/>
          <w:szCs w:val="18"/>
          <w:lang w:eastAsia="sl-SI"/>
        </w:rPr>
        <w:t>.</w:t>
      </w:r>
    </w:p>
    <w:p w14:paraId="52723E1E" w14:textId="77777777" w:rsidR="00D840A4" w:rsidRPr="00C80514" w:rsidRDefault="00D840A4" w:rsidP="00D840A4">
      <w:pPr>
        <w:spacing w:after="0" w:line="240" w:lineRule="auto"/>
        <w:ind w:left="-142"/>
        <w:jc w:val="both"/>
        <w:rPr>
          <w:rFonts w:ascii="Arial" w:eastAsia="Times New Roman" w:hAnsi="Arial" w:cs="Arial"/>
          <w:sz w:val="18"/>
          <w:szCs w:val="18"/>
          <w:lang w:eastAsia="sl-SI"/>
        </w:rPr>
      </w:pPr>
    </w:p>
    <w:p w14:paraId="03C5D3CD" w14:textId="77777777" w:rsidR="00D840A4" w:rsidRPr="00C80514" w:rsidRDefault="00D840A4" w:rsidP="00D840A4">
      <w:pPr>
        <w:spacing w:after="0" w:line="240" w:lineRule="auto"/>
        <w:ind w:left="-142"/>
        <w:jc w:val="both"/>
        <w:rPr>
          <w:rFonts w:ascii="Arial" w:eastAsia="Times New Roman" w:hAnsi="Arial" w:cs="Arial"/>
          <w:b/>
          <w:bCs/>
          <w:sz w:val="18"/>
          <w:szCs w:val="18"/>
          <w:lang w:eastAsia="sl-SI"/>
        </w:rPr>
      </w:pPr>
      <w:r w:rsidRPr="00C80514">
        <w:rPr>
          <w:rFonts w:ascii="Arial" w:eastAsia="Times New Roman" w:hAnsi="Arial" w:cs="Arial"/>
          <w:sz w:val="18"/>
          <w:szCs w:val="18"/>
          <w:lang w:eastAsia="sl-SI"/>
        </w:rPr>
        <w:t xml:space="preserve">Okvirna petletna pogodbena vrednost storitev preventivnega vzdrževanja opreme  znaša </w:t>
      </w:r>
      <w:r>
        <w:rPr>
          <w:rFonts w:ascii="Arial" w:eastAsia="Times New Roman" w:hAnsi="Arial" w:cs="Arial"/>
          <w:b/>
          <w:bCs/>
          <w:iCs/>
          <w:sz w:val="18"/>
          <w:szCs w:val="18"/>
          <w:lang w:eastAsia="sl-SI"/>
        </w:rPr>
        <w:t>________</w:t>
      </w:r>
      <w:r w:rsidRPr="00C80514">
        <w:rPr>
          <w:rFonts w:ascii="Arial" w:eastAsia="Times New Roman" w:hAnsi="Arial" w:cs="Arial"/>
          <w:b/>
          <w:bCs/>
          <w:iCs/>
          <w:sz w:val="18"/>
          <w:szCs w:val="18"/>
          <w:lang w:eastAsia="sl-SI"/>
        </w:rPr>
        <w:t xml:space="preserve"> brez DDV oz. </w:t>
      </w:r>
      <w:r>
        <w:rPr>
          <w:rFonts w:ascii="Arial" w:eastAsia="Times New Roman" w:hAnsi="Arial" w:cs="Arial"/>
          <w:b/>
          <w:bCs/>
          <w:iCs/>
          <w:sz w:val="18"/>
          <w:szCs w:val="18"/>
          <w:lang w:eastAsia="sl-SI"/>
        </w:rPr>
        <w:t>___________</w:t>
      </w:r>
      <w:r w:rsidRPr="00C80514">
        <w:rPr>
          <w:rFonts w:ascii="Arial" w:eastAsia="Times New Roman" w:hAnsi="Arial" w:cs="Arial"/>
          <w:b/>
          <w:bCs/>
          <w:iCs/>
          <w:sz w:val="18"/>
          <w:szCs w:val="18"/>
          <w:lang w:eastAsia="sl-SI"/>
        </w:rPr>
        <w:t xml:space="preserve"> EUR z DDV</w:t>
      </w:r>
      <w:r w:rsidRPr="00C80514">
        <w:rPr>
          <w:rFonts w:ascii="Arial" w:eastAsia="Times New Roman" w:hAnsi="Arial" w:cs="Arial"/>
          <w:b/>
          <w:bCs/>
          <w:sz w:val="18"/>
          <w:szCs w:val="18"/>
          <w:lang w:eastAsia="sl-SI"/>
        </w:rPr>
        <w:t xml:space="preserve">.  </w:t>
      </w:r>
    </w:p>
    <w:p w14:paraId="575B1D36" w14:textId="77777777" w:rsidR="00D840A4" w:rsidRPr="00C80514" w:rsidRDefault="00D840A4" w:rsidP="00D840A4">
      <w:pPr>
        <w:spacing w:after="0" w:line="240" w:lineRule="auto"/>
        <w:ind w:left="-142"/>
        <w:jc w:val="both"/>
        <w:rPr>
          <w:rFonts w:ascii="Arial" w:hAnsi="Arial" w:cs="Arial"/>
          <w:bCs/>
          <w:sz w:val="20"/>
        </w:rPr>
      </w:pPr>
    </w:p>
    <w:p w14:paraId="20E77E58" w14:textId="77777777" w:rsidR="00806872" w:rsidRPr="00C80514" w:rsidRDefault="00806872" w:rsidP="00806872">
      <w:pPr>
        <w:spacing w:after="0" w:line="240" w:lineRule="auto"/>
        <w:ind w:left="-142"/>
        <w:jc w:val="both"/>
        <w:rPr>
          <w:rFonts w:ascii="Arial" w:eastAsia="Times New Roman" w:hAnsi="Arial" w:cs="Arial"/>
          <w:bCs/>
          <w:sz w:val="18"/>
          <w:szCs w:val="18"/>
          <w:lang w:eastAsia="sl-SI"/>
        </w:rPr>
      </w:pPr>
      <w:r w:rsidRPr="00C80514">
        <w:rPr>
          <w:rFonts w:ascii="Arial" w:eastAsia="Times New Roman" w:hAnsi="Arial" w:cs="Arial"/>
          <w:bCs/>
          <w:sz w:val="18"/>
          <w:szCs w:val="18"/>
          <w:lang w:eastAsia="sl-SI"/>
        </w:rPr>
        <w:t xml:space="preserve">V ceni  preventivnega vzdrževanja so vključeni vsi  stroški potrebni za izvedbo preventivnega pregleda po navodilu proizvajalca opreme, vključno s porabljenim materialom, delom in potnimi stroški izvajalca. </w:t>
      </w:r>
    </w:p>
    <w:p w14:paraId="22E72DB0" w14:textId="77777777" w:rsidR="00806872" w:rsidRDefault="00806872" w:rsidP="00D840A4">
      <w:pPr>
        <w:spacing w:after="0" w:line="240" w:lineRule="auto"/>
        <w:ind w:left="-142"/>
        <w:jc w:val="both"/>
        <w:rPr>
          <w:rFonts w:ascii="Arial" w:hAnsi="Arial" w:cs="Arial"/>
          <w:bCs/>
          <w:sz w:val="18"/>
          <w:szCs w:val="18"/>
        </w:rPr>
      </w:pPr>
    </w:p>
    <w:p w14:paraId="70A19937" w14:textId="77777777" w:rsidR="00806872" w:rsidRDefault="00806872" w:rsidP="00D840A4">
      <w:pPr>
        <w:spacing w:after="0" w:line="240" w:lineRule="auto"/>
        <w:ind w:left="-142"/>
        <w:jc w:val="both"/>
        <w:rPr>
          <w:rFonts w:ascii="Arial" w:hAnsi="Arial" w:cs="Arial"/>
          <w:bCs/>
          <w:sz w:val="18"/>
          <w:szCs w:val="18"/>
        </w:rPr>
      </w:pPr>
    </w:p>
    <w:p w14:paraId="0F4F7FB1" w14:textId="19D08C43" w:rsidR="00D840A4" w:rsidRDefault="0017062A" w:rsidP="00D840A4">
      <w:pPr>
        <w:spacing w:after="0" w:line="240" w:lineRule="auto"/>
        <w:ind w:left="-142"/>
        <w:jc w:val="both"/>
        <w:rPr>
          <w:rFonts w:ascii="Arial" w:hAnsi="Arial" w:cs="Arial"/>
          <w:bCs/>
          <w:sz w:val="18"/>
          <w:szCs w:val="18"/>
        </w:rPr>
      </w:pPr>
      <w:r>
        <w:rPr>
          <w:rFonts w:ascii="Arial" w:hAnsi="Arial" w:cs="Arial"/>
          <w:bCs/>
          <w:sz w:val="18"/>
          <w:szCs w:val="18"/>
        </w:rPr>
        <w:t>S</w:t>
      </w:r>
      <w:r w:rsidRPr="0017062A">
        <w:rPr>
          <w:rFonts w:ascii="Arial" w:hAnsi="Arial" w:cs="Arial"/>
          <w:bCs/>
          <w:sz w:val="18"/>
          <w:szCs w:val="18"/>
        </w:rPr>
        <w:t>trošek izrednega vzdrževanja je ocenjen (izračun na podlagi formule: strošek vzdrževanja = 3%</w:t>
      </w:r>
      <w:r>
        <w:rPr>
          <w:rFonts w:ascii="Arial" w:hAnsi="Arial" w:cs="Arial"/>
          <w:bCs/>
          <w:sz w:val="18"/>
          <w:szCs w:val="18"/>
        </w:rPr>
        <w:t xml:space="preserve"> </w:t>
      </w:r>
      <w:r w:rsidRPr="0017062A">
        <w:rPr>
          <w:rFonts w:ascii="Arial" w:hAnsi="Arial" w:cs="Arial"/>
          <w:bCs/>
          <w:sz w:val="18"/>
          <w:szCs w:val="18"/>
        </w:rPr>
        <w:t xml:space="preserve">vrednosti </w:t>
      </w:r>
      <w:r>
        <w:rPr>
          <w:rFonts w:ascii="Arial" w:hAnsi="Arial" w:cs="Arial"/>
          <w:bCs/>
          <w:sz w:val="18"/>
          <w:szCs w:val="18"/>
        </w:rPr>
        <w:t xml:space="preserve">aparata za vsako leto </w:t>
      </w:r>
      <w:r w:rsidRPr="0017062A">
        <w:rPr>
          <w:rFonts w:ascii="Arial" w:hAnsi="Arial" w:cs="Arial"/>
          <w:bCs/>
          <w:sz w:val="18"/>
          <w:szCs w:val="18"/>
        </w:rPr>
        <w:t>– izračun je bil upoštevan tudi pri izračunu ocenjene vrednosti javnega naročila)</w:t>
      </w:r>
      <w:r>
        <w:rPr>
          <w:rFonts w:ascii="Arial" w:hAnsi="Arial" w:cs="Arial"/>
          <w:bCs/>
          <w:sz w:val="18"/>
          <w:szCs w:val="18"/>
        </w:rPr>
        <w:t>,</w:t>
      </w:r>
      <w:r w:rsidRPr="0017062A">
        <w:rPr>
          <w:rFonts w:ascii="Arial" w:hAnsi="Arial" w:cs="Arial"/>
          <w:bCs/>
          <w:sz w:val="18"/>
          <w:szCs w:val="18"/>
        </w:rPr>
        <w:t xml:space="preserve"> kar za skupno petletno obdobje znaša  ____________ EUR brez DDV oz. _________ EUR z DDV.</w:t>
      </w:r>
    </w:p>
    <w:p w14:paraId="36444169" w14:textId="77777777" w:rsidR="0017062A" w:rsidRPr="00C80514" w:rsidRDefault="0017062A" w:rsidP="00D840A4">
      <w:pPr>
        <w:spacing w:after="0" w:line="240" w:lineRule="auto"/>
        <w:ind w:left="-142"/>
        <w:jc w:val="both"/>
        <w:rPr>
          <w:rFonts w:ascii="Arial" w:eastAsia="Times New Roman" w:hAnsi="Arial" w:cs="Arial"/>
          <w:sz w:val="18"/>
          <w:szCs w:val="18"/>
          <w:lang w:eastAsia="sl-SI"/>
        </w:rPr>
      </w:pPr>
    </w:p>
    <w:p w14:paraId="717AC226" w14:textId="77777777" w:rsidR="00D840A4" w:rsidRPr="00C80514" w:rsidRDefault="00D840A4" w:rsidP="00D840A4">
      <w:pPr>
        <w:spacing w:after="0" w:line="240" w:lineRule="auto"/>
        <w:ind w:left="-142"/>
        <w:jc w:val="both"/>
        <w:rPr>
          <w:rFonts w:ascii="Arial" w:eastAsia="Times New Roman" w:hAnsi="Arial" w:cs="Arial"/>
          <w:bCs/>
          <w:sz w:val="18"/>
          <w:szCs w:val="18"/>
          <w:lang w:eastAsia="sl-SI"/>
        </w:rPr>
      </w:pPr>
      <w:r w:rsidRPr="00C80514">
        <w:rPr>
          <w:rFonts w:ascii="Arial" w:eastAsia="Times New Roman" w:hAnsi="Arial" w:cs="Arial"/>
          <w:bCs/>
          <w:sz w:val="18"/>
          <w:szCs w:val="18"/>
        </w:rPr>
        <w:t>Vrednost storitev : Kurativno</w:t>
      </w:r>
      <w:r w:rsidRPr="00C80514">
        <w:rPr>
          <w:rFonts w:ascii="Arial" w:eastAsia="Times New Roman" w:hAnsi="Arial" w:cs="Arial"/>
          <w:bCs/>
          <w:sz w:val="18"/>
          <w:szCs w:val="18"/>
          <w:lang w:eastAsia="sl-SI"/>
        </w:rPr>
        <w:t xml:space="preserve"> vzdrževanje – odprava napak, okvar se obračunava po </w:t>
      </w:r>
      <w:r w:rsidRPr="00C80514">
        <w:rPr>
          <w:rFonts w:ascii="Arial" w:eastAsia="Times New Roman" w:hAnsi="Arial" w:cs="Arial"/>
          <w:bCs/>
          <w:sz w:val="18"/>
          <w:szCs w:val="18"/>
          <w:lang w:eastAsia="ar-SA"/>
        </w:rPr>
        <w:t>dejansko nastalih stroških (porabljeni material, delo, potni stroški</w:t>
      </w:r>
      <w:r w:rsidRPr="007B5B86">
        <w:rPr>
          <w:rFonts w:ascii="Arial" w:eastAsia="Times New Roman" w:hAnsi="Arial" w:cs="Arial"/>
          <w:bCs/>
          <w:sz w:val="18"/>
          <w:szCs w:val="18"/>
          <w:lang w:eastAsia="ar-SA"/>
        </w:rPr>
        <w:t xml:space="preserve">), po cenah </w:t>
      </w:r>
      <w:r w:rsidRPr="007B5B86">
        <w:rPr>
          <w:rFonts w:ascii="Arial" w:eastAsia="Times New Roman" w:hAnsi="Arial" w:cs="Arial"/>
          <w:bCs/>
          <w:sz w:val="18"/>
          <w:szCs w:val="18"/>
          <w:lang w:eastAsia="sl-SI"/>
        </w:rPr>
        <w:t>navedenih v ponudbi ter ceniku rezervnih delov izvajalca (ki je bil predložen v okviru ponudbene dokumentacije),</w:t>
      </w:r>
      <w:r w:rsidRPr="00C80514">
        <w:rPr>
          <w:rFonts w:ascii="Arial" w:eastAsia="Times New Roman" w:hAnsi="Arial" w:cs="Arial"/>
          <w:bCs/>
          <w:sz w:val="18"/>
          <w:szCs w:val="18"/>
          <w:lang w:eastAsia="sl-SI"/>
        </w:rPr>
        <w:t xml:space="preserve"> ki sta tudi sestavni del te pogodbe. Okvirna 5 letna vrednost je navedena ob upoštevanju izračunane ocenjene vrednosti za to storitev in pomeni v tem primeru </w:t>
      </w:r>
      <w:proofErr w:type="spellStart"/>
      <w:r w:rsidRPr="00C80514">
        <w:rPr>
          <w:rFonts w:ascii="Arial" w:eastAsia="Times New Roman" w:hAnsi="Arial" w:cs="Arial"/>
          <w:bCs/>
          <w:sz w:val="18"/>
          <w:szCs w:val="18"/>
          <w:lang w:eastAsia="sl-SI"/>
        </w:rPr>
        <w:t>max</w:t>
      </w:r>
      <w:proofErr w:type="spellEnd"/>
      <w:r w:rsidRPr="00C80514">
        <w:rPr>
          <w:rFonts w:ascii="Arial" w:eastAsia="Times New Roman" w:hAnsi="Arial" w:cs="Arial"/>
          <w:bCs/>
          <w:sz w:val="18"/>
          <w:szCs w:val="18"/>
          <w:lang w:eastAsia="sl-SI"/>
        </w:rPr>
        <w:t>. možno pogodbeno vrednost postavke izrednega vzdrževanja.</w:t>
      </w:r>
    </w:p>
    <w:p w14:paraId="0D772724" w14:textId="77777777" w:rsidR="00D840A4" w:rsidRDefault="00D840A4" w:rsidP="00D840A4">
      <w:pPr>
        <w:spacing w:after="0" w:line="240" w:lineRule="auto"/>
        <w:ind w:left="-142"/>
        <w:jc w:val="both"/>
        <w:rPr>
          <w:rFonts w:ascii="Arial" w:eastAsia="Times New Roman" w:hAnsi="Arial" w:cs="Arial"/>
          <w:bCs/>
          <w:sz w:val="18"/>
          <w:szCs w:val="18"/>
          <w:lang w:eastAsia="sl-SI"/>
        </w:rPr>
      </w:pPr>
    </w:p>
    <w:p w14:paraId="6720ADD1" w14:textId="77777777" w:rsidR="0017062A" w:rsidRDefault="0017062A" w:rsidP="00806872">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14:paraId="39C3E225" w14:textId="77777777" w:rsidR="0017062A" w:rsidRDefault="0017062A" w:rsidP="00806872">
      <w:pPr>
        <w:spacing w:after="0" w:line="240" w:lineRule="auto"/>
        <w:ind w:left="-142"/>
        <w:jc w:val="both"/>
        <w:rPr>
          <w:rFonts w:ascii="Arial" w:eastAsia="Times New Roman" w:hAnsi="Arial" w:cs="Arial"/>
          <w:bCs/>
          <w:sz w:val="18"/>
          <w:szCs w:val="18"/>
          <w:lang w:eastAsia="sl-SI"/>
        </w:rPr>
      </w:pPr>
    </w:p>
    <w:p w14:paraId="6D14CA96" w14:textId="77777777" w:rsidR="0017062A" w:rsidRDefault="00D840A4" w:rsidP="00806872">
      <w:pPr>
        <w:spacing w:after="0" w:line="240" w:lineRule="auto"/>
        <w:ind w:left="-142"/>
        <w:jc w:val="both"/>
        <w:rPr>
          <w:rFonts w:ascii="Arial" w:hAnsi="Arial" w:cs="Arial"/>
          <w:sz w:val="18"/>
          <w:szCs w:val="18"/>
        </w:rPr>
      </w:pPr>
      <w:r w:rsidRPr="00C80514">
        <w:rPr>
          <w:rFonts w:ascii="Arial" w:hAnsi="Arial" w:cs="Arial"/>
          <w:sz w:val="18"/>
          <w:szCs w:val="18"/>
        </w:rPr>
        <w:t xml:space="preserve">Cene po predračunu in cene po ceniku rezervnih delov izvajalca (ki je bil predložen v okviru ponudbene dokumentacije) 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6AFB1FB1" w14:textId="77777777" w:rsidR="0017062A" w:rsidRDefault="0017062A" w:rsidP="00806872">
      <w:pPr>
        <w:spacing w:after="0" w:line="240" w:lineRule="auto"/>
        <w:ind w:left="-142"/>
        <w:jc w:val="both"/>
        <w:rPr>
          <w:rFonts w:ascii="Arial" w:hAnsi="Arial" w:cs="Arial"/>
          <w:sz w:val="18"/>
          <w:szCs w:val="18"/>
        </w:rPr>
      </w:pPr>
    </w:p>
    <w:p w14:paraId="7E0CFB7D" w14:textId="77777777" w:rsidR="0017062A" w:rsidRDefault="00D840A4" w:rsidP="00806872">
      <w:pPr>
        <w:spacing w:after="0" w:line="240" w:lineRule="auto"/>
        <w:ind w:left="-142"/>
        <w:jc w:val="both"/>
        <w:rPr>
          <w:rFonts w:ascii="Arial" w:hAnsi="Arial" w:cs="Arial"/>
          <w:sz w:val="18"/>
          <w:szCs w:val="18"/>
        </w:rPr>
      </w:pPr>
      <w:r w:rsidRPr="00C80514">
        <w:rPr>
          <w:rFonts w:ascii="Arial" w:hAnsi="Arial" w:cs="Arial"/>
          <w:sz w:val="18"/>
          <w:szCs w:val="18"/>
        </w:rPr>
        <w:t>Izvajalec se zavezuje naročnika pisno zaprositi za spremembo cen. O spremembi cen pogodbeni stranki skleneta aneks k tej pogodbi.</w:t>
      </w:r>
    </w:p>
    <w:p w14:paraId="7B555894" w14:textId="77777777" w:rsidR="0017062A" w:rsidRDefault="0017062A" w:rsidP="00806872">
      <w:pPr>
        <w:spacing w:after="0" w:line="240" w:lineRule="auto"/>
        <w:ind w:left="-142"/>
        <w:jc w:val="both"/>
        <w:rPr>
          <w:rFonts w:ascii="Arial" w:hAnsi="Arial" w:cs="Arial"/>
          <w:sz w:val="18"/>
          <w:szCs w:val="18"/>
        </w:rPr>
      </w:pPr>
    </w:p>
    <w:p w14:paraId="757A0006" w14:textId="5318D94E" w:rsidR="00D840A4" w:rsidRDefault="00D840A4" w:rsidP="00806872">
      <w:pPr>
        <w:spacing w:after="0" w:line="240" w:lineRule="auto"/>
        <w:ind w:left="-142"/>
        <w:jc w:val="both"/>
        <w:rPr>
          <w:rFonts w:ascii="Arial" w:eastAsia="Times New Roman" w:hAnsi="Arial" w:cs="Arial"/>
          <w:bCs/>
          <w:sz w:val="18"/>
          <w:szCs w:val="18"/>
          <w:lang w:eastAsia="sl-SI"/>
        </w:rPr>
      </w:pPr>
      <w:r w:rsidRPr="00C80514">
        <w:rPr>
          <w:rFonts w:ascii="Arial" w:eastAsia="Times New Roman" w:hAnsi="Arial" w:cs="Arial"/>
          <w:bCs/>
          <w:sz w:val="18"/>
          <w:szCs w:val="18"/>
          <w:lang w:eastAsia="sl-SI"/>
        </w:rPr>
        <w:t>V primeru spremembe zakona, ki ureja davek na dodano vrednost, s katerim se spremeni davčna stopnja za opremo in dele, ki so predmet te pogodbe, se lahko v času trajanja pogodbe cene korigirajo izključno v višini nastale davčne spremembe.</w:t>
      </w:r>
    </w:p>
    <w:p w14:paraId="645FE269" w14:textId="77777777" w:rsidR="00D840A4" w:rsidRPr="00C80514" w:rsidRDefault="00D840A4" w:rsidP="0017062A">
      <w:pPr>
        <w:spacing w:after="0" w:line="240" w:lineRule="auto"/>
        <w:jc w:val="both"/>
        <w:rPr>
          <w:rFonts w:ascii="Arial" w:eastAsia="Times New Roman" w:hAnsi="Arial" w:cs="Arial"/>
          <w:bCs/>
          <w:sz w:val="18"/>
          <w:szCs w:val="18"/>
          <w:lang w:eastAsia="sl-SI"/>
        </w:rPr>
      </w:pPr>
    </w:p>
    <w:p w14:paraId="4D7DB647" w14:textId="77777777" w:rsidR="00D840A4" w:rsidRPr="00C80514" w:rsidRDefault="00D840A4" w:rsidP="00D840A4">
      <w:pPr>
        <w:numPr>
          <w:ilvl w:val="0"/>
          <w:numId w:val="46"/>
        </w:numPr>
        <w:spacing w:after="0" w:line="240" w:lineRule="auto"/>
        <w:contextualSpacing/>
        <w:jc w:val="center"/>
        <w:rPr>
          <w:rFonts w:ascii="Arial" w:eastAsia="Times New Roman" w:hAnsi="Arial" w:cs="Arial"/>
          <w:bCs/>
          <w:iCs/>
          <w:sz w:val="18"/>
          <w:szCs w:val="18"/>
          <w:lang w:eastAsia="sl-SI"/>
        </w:rPr>
      </w:pPr>
      <w:r w:rsidRPr="00C80514">
        <w:rPr>
          <w:rFonts w:ascii="Arial" w:eastAsia="Times New Roman" w:hAnsi="Arial" w:cs="Arial"/>
          <w:bCs/>
          <w:iCs/>
          <w:sz w:val="18"/>
          <w:szCs w:val="18"/>
          <w:lang w:eastAsia="sl-SI"/>
        </w:rPr>
        <w:t>Člen</w:t>
      </w:r>
    </w:p>
    <w:p w14:paraId="0CA8B8F3" w14:textId="77777777" w:rsidR="00806872" w:rsidRDefault="00806872" w:rsidP="00D840A4">
      <w:pPr>
        <w:jc w:val="both"/>
        <w:rPr>
          <w:rFonts w:ascii="Arial" w:eastAsia="Times New Roman" w:hAnsi="Arial" w:cs="Arial"/>
          <w:color w:val="000000"/>
          <w:sz w:val="18"/>
          <w:szCs w:val="18"/>
          <w:lang w:eastAsia="sl-SI"/>
        </w:rPr>
      </w:pPr>
    </w:p>
    <w:p w14:paraId="608F848C" w14:textId="6BE6B488"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Izvajalec izda naročniku račun za izvedene storitve v osmih (8) dneh po opravljenem preventivnem ali kurativnem pregledu. Osnova za izstavitev računa je s strani naročnika potrjeno servisno poročilo -poročilo o opravljenih delih, ki mora biti priloženo računu.</w:t>
      </w:r>
    </w:p>
    <w:p w14:paraId="7CDCDCA0"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Izvajalec izstavi račun v elektronski obliki (</w:t>
      </w:r>
      <w:proofErr w:type="spellStart"/>
      <w:r w:rsidRPr="00C80514">
        <w:rPr>
          <w:rFonts w:ascii="Arial" w:eastAsia="Times New Roman" w:hAnsi="Arial" w:cs="Arial"/>
          <w:color w:val="000000"/>
          <w:sz w:val="18"/>
          <w:szCs w:val="18"/>
          <w:lang w:eastAsia="sl-SI"/>
        </w:rPr>
        <w:t>eRačun</w:t>
      </w:r>
      <w:proofErr w:type="spellEnd"/>
      <w:r w:rsidRPr="00C80514">
        <w:rPr>
          <w:rFonts w:ascii="Arial" w:eastAsia="Times New Roman" w:hAnsi="Arial" w:cs="Arial"/>
          <w:color w:val="000000"/>
          <w:sz w:val="18"/>
          <w:szCs w:val="18"/>
          <w:lang w:eastAsia="sl-SI"/>
        </w:rPr>
        <w:t xml:space="preserve">) preko spletnega portala </w:t>
      </w:r>
      <w:proofErr w:type="spellStart"/>
      <w:r w:rsidRPr="00C80514">
        <w:rPr>
          <w:rFonts w:ascii="Arial" w:eastAsia="Times New Roman" w:hAnsi="Arial" w:cs="Arial"/>
          <w:color w:val="000000"/>
          <w:sz w:val="18"/>
          <w:szCs w:val="18"/>
          <w:lang w:eastAsia="sl-SI"/>
        </w:rPr>
        <w:t>UJPnet</w:t>
      </w:r>
      <w:proofErr w:type="spellEnd"/>
      <w:r w:rsidRPr="00C80514">
        <w:rPr>
          <w:rFonts w:ascii="Arial" w:eastAsia="Times New Roman" w:hAnsi="Arial" w:cs="Arial"/>
          <w:color w:val="000000"/>
          <w:sz w:val="18"/>
          <w:szCs w:val="18"/>
          <w:lang w:eastAsia="sl-SI"/>
        </w:rPr>
        <w:t xml:space="preserve">. Kot uradni prejem računa se šteje datum vnosa računa v sistem </w:t>
      </w:r>
      <w:proofErr w:type="spellStart"/>
      <w:r w:rsidRPr="00C80514">
        <w:rPr>
          <w:rFonts w:ascii="Arial" w:eastAsia="Times New Roman" w:hAnsi="Arial" w:cs="Arial"/>
          <w:color w:val="000000"/>
          <w:sz w:val="18"/>
          <w:szCs w:val="18"/>
          <w:lang w:eastAsia="sl-SI"/>
        </w:rPr>
        <w:t>UJPnet</w:t>
      </w:r>
      <w:proofErr w:type="spellEnd"/>
      <w:r w:rsidRPr="00C80514">
        <w:rPr>
          <w:rFonts w:ascii="Arial" w:eastAsia="Times New Roman" w:hAnsi="Arial" w:cs="Arial"/>
          <w:color w:val="000000"/>
          <w:sz w:val="18"/>
          <w:szCs w:val="18"/>
          <w:lang w:eastAsia="sl-SI"/>
        </w:rPr>
        <w:t>.</w:t>
      </w:r>
    </w:p>
    <w:p w14:paraId="4008EA4C"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V kolikor naročnik računa ne zavrne v roku 8 delovnih dni od prejema, se račun šteje za potrjenega.</w:t>
      </w:r>
    </w:p>
    <w:p w14:paraId="31114F56"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Rok plačila začne teči naslednji dan po uradnem prejemu računa. Kot dan plačila oziroma izpolnitve naročnikove obveznosti se šteje dan, ko naročnik izroči nalog za plačilo organizaciji, pri kateri ima svoj račun.</w:t>
      </w:r>
    </w:p>
    <w:p w14:paraId="001D5509"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lastRenderedPageBreak/>
        <w:t>Naročnik se zaveže plačati račun v roku 30 dni od prejema pravilno izstavljenega računa oziroma skladno z veljavnimi predpisi, ki določajo roke plačila, na transakcijski račun izvajalca.</w:t>
      </w:r>
    </w:p>
    <w:p w14:paraId="0053F5FE"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V primeru zamude pri plačilu lahko stranka naročniku zaračuna zakonske zamudne obresti.</w:t>
      </w:r>
    </w:p>
    <w:p w14:paraId="3010BBD6"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Naročnik bo pravilno izstavljen in potrjen račun poravnal na transakcijski račun stranke, naveden na računu. V primeru, da TRR ni naveden na računu, se plačilo nakaže na prvi račun pri podatkih o izvajalcu.</w:t>
      </w:r>
    </w:p>
    <w:p w14:paraId="0D02C930" w14:textId="77777777" w:rsidR="00D840A4" w:rsidRPr="00C80514" w:rsidRDefault="00D840A4" w:rsidP="00D840A4">
      <w:pPr>
        <w:numPr>
          <w:ilvl w:val="0"/>
          <w:numId w:val="47"/>
        </w:numPr>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OBVEZNOSTI NAROČNIKA</w:t>
      </w:r>
    </w:p>
    <w:p w14:paraId="3EECFD0F" w14:textId="77777777" w:rsidR="00D840A4" w:rsidRPr="00C80514" w:rsidRDefault="00D840A4" w:rsidP="00D840A4">
      <w:pPr>
        <w:ind w:left="720"/>
        <w:contextualSpacing/>
        <w:jc w:val="both"/>
        <w:rPr>
          <w:rFonts w:ascii="Arial" w:eastAsia="Times New Roman" w:hAnsi="Arial" w:cs="Arial"/>
          <w:color w:val="000000"/>
          <w:sz w:val="18"/>
          <w:szCs w:val="18"/>
          <w:lang w:eastAsia="sl-SI"/>
        </w:rPr>
      </w:pPr>
    </w:p>
    <w:p w14:paraId="24B4F6A4"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4D66A6A0"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7613390A"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Naročnik se s to pogodbo zavezuje:</w:t>
      </w:r>
    </w:p>
    <w:p w14:paraId="5A802A92"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 </w:t>
      </w:r>
      <w:r w:rsidRPr="00C80514">
        <w:rPr>
          <w:rFonts w:ascii="Arial" w:eastAsia="Times New Roman" w:hAnsi="Arial" w:cs="Arial"/>
          <w:color w:val="000000"/>
          <w:sz w:val="18"/>
          <w:szCs w:val="18"/>
          <w:lang w:eastAsia="sl-SI"/>
        </w:rPr>
        <w:tab/>
        <w:t>omogočiti nemoten dostop do opreme in priključkov, ki so potrebni za nemoteno izvajanje vzdrževalnih del;</w:t>
      </w:r>
    </w:p>
    <w:p w14:paraId="01EDF949"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 </w:t>
      </w:r>
      <w:r w:rsidRPr="00C80514">
        <w:rPr>
          <w:rFonts w:ascii="Arial" w:eastAsia="Times New Roman" w:hAnsi="Arial" w:cs="Arial"/>
          <w:color w:val="000000"/>
          <w:sz w:val="18"/>
          <w:szCs w:val="18"/>
          <w:lang w:eastAsia="sl-SI"/>
        </w:rPr>
        <w:tab/>
        <w:t>da sam in po tretji osebi ne bo izvajal vzdrževalnih del na opremi brez dovoljenja izvajalca;</w:t>
      </w:r>
    </w:p>
    <w:p w14:paraId="21811B9F" w14:textId="1BFE5055"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ab/>
      </w:r>
      <w:r w:rsidR="002F00E1">
        <w:rPr>
          <w:rFonts w:ascii="Arial" w:eastAsia="Times New Roman" w:hAnsi="Arial" w:cs="Arial"/>
          <w:color w:val="000000"/>
          <w:sz w:val="18"/>
          <w:szCs w:val="18"/>
          <w:lang w:eastAsia="sl-SI"/>
        </w:rPr>
        <w:t xml:space="preserve">da bo </w:t>
      </w:r>
      <w:r w:rsidRPr="00C80514">
        <w:rPr>
          <w:rFonts w:ascii="Arial" w:eastAsia="Times New Roman" w:hAnsi="Arial" w:cs="Arial"/>
          <w:color w:val="000000"/>
          <w:sz w:val="18"/>
          <w:szCs w:val="18"/>
          <w:lang w:eastAsia="sl-SI"/>
        </w:rPr>
        <w:t>v prijavi okvare nave</w:t>
      </w:r>
      <w:r w:rsidR="002F00E1">
        <w:rPr>
          <w:rFonts w:ascii="Arial" w:eastAsia="Times New Roman" w:hAnsi="Arial" w:cs="Arial"/>
          <w:color w:val="000000"/>
          <w:sz w:val="18"/>
          <w:szCs w:val="18"/>
          <w:lang w:eastAsia="sl-SI"/>
        </w:rPr>
        <w:t>del</w:t>
      </w:r>
      <w:r w:rsidRPr="00C80514">
        <w:rPr>
          <w:rFonts w:ascii="Arial" w:eastAsia="Times New Roman" w:hAnsi="Arial" w:cs="Arial"/>
          <w:color w:val="000000"/>
          <w:sz w:val="18"/>
          <w:szCs w:val="18"/>
          <w:lang w:eastAsia="sl-SI"/>
        </w:rPr>
        <w:t xml:space="preserve"> podatke o mestu, kjer se okvarjena oprema nahaja, tip in inventarno številko opreme in opis napake.</w:t>
      </w:r>
    </w:p>
    <w:p w14:paraId="710D5BC8"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28870144"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5E48600C" w14:textId="77777777" w:rsidR="00D840A4" w:rsidRPr="00C80514" w:rsidRDefault="00D840A4" w:rsidP="00D840A4">
      <w:pPr>
        <w:numPr>
          <w:ilvl w:val="0"/>
          <w:numId w:val="47"/>
        </w:numPr>
        <w:spacing w:after="0" w:line="240" w:lineRule="auto"/>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OBVEZNOSTI IZVAJALCA</w:t>
      </w:r>
    </w:p>
    <w:p w14:paraId="19999E1A" w14:textId="77777777" w:rsidR="00D840A4" w:rsidRPr="00C80514" w:rsidRDefault="00D840A4" w:rsidP="00D840A4">
      <w:pPr>
        <w:spacing w:after="0" w:line="240" w:lineRule="auto"/>
        <w:ind w:left="720"/>
        <w:contextualSpacing/>
        <w:jc w:val="both"/>
        <w:rPr>
          <w:rFonts w:ascii="Arial" w:eastAsia="Times New Roman" w:hAnsi="Arial" w:cs="Arial"/>
          <w:color w:val="000000"/>
          <w:sz w:val="18"/>
          <w:szCs w:val="18"/>
          <w:lang w:eastAsia="sl-SI"/>
        </w:rPr>
      </w:pPr>
    </w:p>
    <w:p w14:paraId="35531AF2"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503D850A" w14:textId="77777777" w:rsidR="00D840A4" w:rsidRPr="00C80514" w:rsidRDefault="00D840A4" w:rsidP="00D840A4">
      <w:pPr>
        <w:spacing w:after="0" w:line="240" w:lineRule="auto"/>
        <w:ind w:left="720"/>
        <w:contextualSpacing/>
        <w:jc w:val="both"/>
        <w:rPr>
          <w:rFonts w:ascii="Arial" w:eastAsia="Times New Roman" w:hAnsi="Arial" w:cs="Arial"/>
          <w:color w:val="000000"/>
          <w:sz w:val="18"/>
          <w:szCs w:val="18"/>
          <w:lang w:eastAsia="sl-SI"/>
        </w:rPr>
      </w:pPr>
    </w:p>
    <w:p w14:paraId="6325A347"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35F5C20C"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Izvajalec se s to pogodbo zavezuje, da:</w:t>
      </w:r>
    </w:p>
    <w:p w14:paraId="30220560" w14:textId="4385C40D" w:rsidR="00D840A4" w:rsidRPr="002F00E1" w:rsidRDefault="00D840A4" w:rsidP="002F00E1">
      <w:pPr>
        <w:pStyle w:val="Odstavekseznama"/>
        <w:numPr>
          <w:ilvl w:val="0"/>
          <w:numId w:val="51"/>
        </w:numPr>
        <w:spacing w:after="0" w:line="240" w:lineRule="auto"/>
        <w:jc w:val="both"/>
        <w:rPr>
          <w:rFonts w:ascii="Arial" w:eastAsia="Times New Roman" w:hAnsi="Arial" w:cs="Arial"/>
          <w:color w:val="000000"/>
          <w:sz w:val="18"/>
          <w:szCs w:val="18"/>
          <w:lang w:eastAsia="sl-SI"/>
        </w:rPr>
      </w:pPr>
      <w:r w:rsidRPr="002F00E1">
        <w:rPr>
          <w:rFonts w:ascii="Arial" w:eastAsia="Times New Roman" w:hAnsi="Arial" w:cs="Arial"/>
          <w:color w:val="000000"/>
          <w:sz w:val="18"/>
          <w:szCs w:val="18"/>
          <w:lang w:eastAsia="sl-SI"/>
        </w:rPr>
        <w:t>bo pogodbena dela izvajal kvalitetno in v skladu z navodili proizvajalca opreme;</w:t>
      </w:r>
    </w:p>
    <w:p w14:paraId="24350480" w14:textId="67A91D5B" w:rsidR="00D840A4" w:rsidRPr="002F00E1" w:rsidRDefault="00D840A4" w:rsidP="002F00E1">
      <w:pPr>
        <w:pStyle w:val="Odstavekseznama"/>
        <w:numPr>
          <w:ilvl w:val="0"/>
          <w:numId w:val="51"/>
        </w:numPr>
        <w:spacing w:after="0" w:line="240" w:lineRule="auto"/>
        <w:jc w:val="both"/>
        <w:rPr>
          <w:rFonts w:ascii="Arial" w:eastAsia="Times New Roman" w:hAnsi="Arial" w:cs="Arial"/>
          <w:color w:val="000000"/>
          <w:sz w:val="18"/>
          <w:szCs w:val="18"/>
          <w:lang w:eastAsia="sl-SI"/>
        </w:rPr>
      </w:pPr>
      <w:r w:rsidRPr="002F00E1">
        <w:rPr>
          <w:rFonts w:ascii="Arial" w:eastAsia="Times New Roman" w:hAnsi="Arial" w:cs="Arial"/>
          <w:color w:val="000000"/>
          <w:sz w:val="18"/>
          <w:szCs w:val="18"/>
          <w:lang w:eastAsia="sl-SI"/>
        </w:rPr>
        <w:t>bo pri opravljanju storitev ravnal kot dober strokovnjak;</w:t>
      </w:r>
    </w:p>
    <w:p w14:paraId="20FA6710" w14:textId="272C7F62" w:rsidR="00D840A4" w:rsidRPr="002F00E1" w:rsidRDefault="00D840A4" w:rsidP="002F00E1">
      <w:pPr>
        <w:pStyle w:val="Odstavekseznama"/>
        <w:numPr>
          <w:ilvl w:val="0"/>
          <w:numId w:val="51"/>
        </w:numPr>
        <w:spacing w:after="0" w:line="240" w:lineRule="auto"/>
        <w:jc w:val="both"/>
        <w:rPr>
          <w:rFonts w:ascii="Arial" w:eastAsia="Times New Roman" w:hAnsi="Arial" w:cs="Arial"/>
          <w:color w:val="000000"/>
          <w:sz w:val="18"/>
          <w:szCs w:val="18"/>
          <w:lang w:eastAsia="sl-SI"/>
        </w:rPr>
      </w:pPr>
      <w:r w:rsidRPr="002F00E1">
        <w:rPr>
          <w:rFonts w:ascii="Arial" w:eastAsia="Times New Roman" w:hAnsi="Arial" w:cs="Arial"/>
          <w:color w:val="000000"/>
          <w:sz w:val="18"/>
          <w:szCs w:val="18"/>
          <w:lang w:eastAsia="sl-SI"/>
        </w:rPr>
        <w:t>bo naročniku povrnil škodo, ki bo nastala na opremi, ki je predmet te pogodbe, zaradi njegovega malomarnega ali nestrokovnega ravnanja oz. zaradi vgradnje neustreznega materiala;</w:t>
      </w:r>
    </w:p>
    <w:p w14:paraId="41508C02" w14:textId="2A746FC1" w:rsidR="00D840A4" w:rsidRPr="002F00E1" w:rsidRDefault="00D840A4" w:rsidP="002F00E1">
      <w:pPr>
        <w:pStyle w:val="Odstavekseznama"/>
        <w:numPr>
          <w:ilvl w:val="0"/>
          <w:numId w:val="51"/>
        </w:numPr>
        <w:spacing w:after="0" w:line="240" w:lineRule="auto"/>
        <w:jc w:val="both"/>
        <w:rPr>
          <w:rFonts w:ascii="Arial" w:eastAsia="Times New Roman" w:hAnsi="Arial" w:cs="Arial"/>
          <w:color w:val="000000"/>
          <w:sz w:val="18"/>
          <w:szCs w:val="18"/>
          <w:lang w:eastAsia="sl-SI"/>
        </w:rPr>
      </w:pPr>
      <w:r w:rsidRPr="002F00E1">
        <w:rPr>
          <w:rFonts w:ascii="Arial" w:eastAsia="Times New Roman" w:hAnsi="Arial" w:cs="Arial"/>
          <w:color w:val="000000"/>
          <w:sz w:val="18"/>
          <w:szCs w:val="18"/>
          <w:lang w:eastAsia="sl-SI"/>
        </w:rPr>
        <w:t>bo naročniku povrnil vso škodo, nastalo zaradi neizpolnjevanja te pogodbe;</w:t>
      </w:r>
    </w:p>
    <w:p w14:paraId="27BA5D74" w14:textId="1099A8B6" w:rsidR="002F00E1" w:rsidRDefault="00D840A4" w:rsidP="007514E4">
      <w:pPr>
        <w:pStyle w:val="Odstavekseznama"/>
        <w:numPr>
          <w:ilvl w:val="0"/>
          <w:numId w:val="51"/>
        </w:numPr>
        <w:spacing w:after="0" w:line="240" w:lineRule="auto"/>
        <w:jc w:val="both"/>
        <w:rPr>
          <w:rFonts w:ascii="Arial" w:eastAsia="Times New Roman" w:hAnsi="Arial" w:cs="Arial"/>
          <w:color w:val="000000"/>
          <w:sz w:val="18"/>
          <w:szCs w:val="18"/>
          <w:lang w:eastAsia="sl-SI"/>
        </w:rPr>
      </w:pPr>
      <w:r w:rsidRPr="002F00E1">
        <w:rPr>
          <w:rFonts w:ascii="Arial" w:eastAsia="Times New Roman" w:hAnsi="Arial" w:cs="Arial"/>
          <w:color w:val="000000"/>
          <w:sz w:val="18"/>
          <w:szCs w:val="18"/>
          <w:lang w:eastAsia="sl-SI"/>
        </w:rPr>
        <w:t>bo izvajal vzdrževanje opreme izključno strokovno usposobljen serviser, ki je pooblaščen s strani proizvajalca opreme;</w:t>
      </w:r>
    </w:p>
    <w:p w14:paraId="4F150920" w14:textId="03120642" w:rsidR="007B5B86" w:rsidRDefault="007B5B86" w:rsidP="007514E4">
      <w:pPr>
        <w:pStyle w:val="Odstavekseznama"/>
        <w:numPr>
          <w:ilvl w:val="0"/>
          <w:numId w:val="51"/>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dosegljivost </w:t>
      </w:r>
      <w:r w:rsidR="00F0100D">
        <w:rPr>
          <w:rFonts w:ascii="Arial" w:eastAsia="Times New Roman" w:hAnsi="Arial" w:cs="Arial"/>
          <w:color w:val="000000"/>
          <w:sz w:val="18"/>
          <w:szCs w:val="18"/>
          <w:lang w:eastAsia="sl-SI"/>
        </w:rPr>
        <w:t>servisa najmanj v času od ponedeljka do petka od 7:00 do 17 ure;</w:t>
      </w:r>
    </w:p>
    <w:p w14:paraId="39C4B076" w14:textId="482DBA24" w:rsidR="002F00E1" w:rsidRPr="002F00E1" w:rsidRDefault="002F00E1" w:rsidP="007514E4">
      <w:pPr>
        <w:pStyle w:val="Odstavekseznama"/>
        <w:numPr>
          <w:ilvl w:val="0"/>
          <w:numId w:val="51"/>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bo v primeru servisa iz tujine zagotovil, da bo vsa komunikacija potekala v slovenskem jeziku;</w:t>
      </w:r>
    </w:p>
    <w:p w14:paraId="1341A7B7" w14:textId="5C74E4D6" w:rsidR="00D840A4" w:rsidRPr="002F00E1" w:rsidRDefault="00D840A4" w:rsidP="002F00E1">
      <w:pPr>
        <w:pStyle w:val="Odstavekseznama"/>
        <w:numPr>
          <w:ilvl w:val="0"/>
          <w:numId w:val="51"/>
        </w:numPr>
        <w:spacing w:after="0" w:line="240" w:lineRule="auto"/>
        <w:jc w:val="both"/>
        <w:rPr>
          <w:rFonts w:ascii="Arial" w:eastAsia="Times New Roman" w:hAnsi="Arial" w:cs="Arial"/>
          <w:color w:val="000000"/>
          <w:sz w:val="18"/>
          <w:szCs w:val="18"/>
          <w:lang w:eastAsia="sl-SI"/>
        </w:rPr>
      </w:pPr>
      <w:r w:rsidRPr="002F00E1">
        <w:rPr>
          <w:rFonts w:ascii="Arial" w:eastAsia="Times New Roman" w:hAnsi="Arial" w:cs="Arial"/>
          <w:color w:val="000000"/>
          <w:sz w:val="18"/>
          <w:szCs w:val="18"/>
          <w:lang w:eastAsia="sl-SI"/>
        </w:rPr>
        <w:t>bo ob zamenjavi delov v okviru vzdrževanja uporabljal originalne nadomestne dele;</w:t>
      </w:r>
    </w:p>
    <w:p w14:paraId="58CBE5EE" w14:textId="6AF4F9B2" w:rsidR="00D840A4" w:rsidRPr="002F00E1" w:rsidRDefault="00D840A4" w:rsidP="002F00E1">
      <w:pPr>
        <w:pStyle w:val="Odstavekseznama"/>
        <w:numPr>
          <w:ilvl w:val="0"/>
          <w:numId w:val="51"/>
        </w:numPr>
        <w:spacing w:after="0" w:line="240" w:lineRule="auto"/>
        <w:jc w:val="both"/>
        <w:rPr>
          <w:rFonts w:ascii="Arial" w:eastAsia="Times New Roman" w:hAnsi="Arial" w:cs="Arial"/>
          <w:color w:val="000000"/>
          <w:sz w:val="18"/>
          <w:szCs w:val="18"/>
          <w:lang w:eastAsia="sl-SI"/>
        </w:rPr>
      </w:pPr>
      <w:r w:rsidRPr="002F00E1">
        <w:rPr>
          <w:rFonts w:ascii="Arial" w:eastAsia="Times New Roman" w:hAnsi="Arial" w:cs="Arial"/>
          <w:color w:val="000000"/>
          <w:sz w:val="18"/>
          <w:szCs w:val="18"/>
          <w:lang w:eastAsia="sl-SI"/>
        </w:rPr>
        <w:t xml:space="preserve">bo ob podpisu pogodbe podpisal </w:t>
      </w:r>
      <w:r w:rsidR="002F00E1" w:rsidRPr="002F00E1">
        <w:rPr>
          <w:rFonts w:ascii="Arial" w:eastAsia="Times New Roman" w:hAnsi="Arial" w:cs="Arial"/>
          <w:color w:val="000000"/>
          <w:sz w:val="18"/>
          <w:szCs w:val="18"/>
          <w:lang w:eastAsia="sl-SI"/>
        </w:rPr>
        <w:t>tudi pisni sporazum na skupnih deloviščih (o zagotavljanju varnosti in zdravja pri delu ter požarnega varstva pri izvajanju pogodbenih del), ki je v prilogi in je sestavni de te pogodbe.</w:t>
      </w:r>
      <w:r w:rsidRPr="002F00E1">
        <w:rPr>
          <w:rFonts w:ascii="Arial" w:eastAsia="Times New Roman" w:hAnsi="Arial" w:cs="Arial"/>
          <w:color w:val="000000"/>
          <w:sz w:val="18"/>
          <w:szCs w:val="18"/>
          <w:lang w:eastAsia="sl-SI"/>
        </w:rPr>
        <w:t>;</w:t>
      </w:r>
    </w:p>
    <w:p w14:paraId="2140BC1F" w14:textId="224B003B" w:rsidR="00D840A4" w:rsidRPr="002F00E1" w:rsidRDefault="00D840A4" w:rsidP="002F00E1">
      <w:pPr>
        <w:pStyle w:val="Odstavekseznama"/>
        <w:numPr>
          <w:ilvl w:val="0"/>
          <w:numId w:val="51"/>
        </w:numPr>
        <w:spacing w:after="0" w:line="240" w:lineRule="auto"/>
        <w:jc w:val="both"/>
        <w:rPr>
          <w:rFonts w:ascii="Arial" w:eastAsia="Times New Roman" w:hAnsi="Arial" w:cs="Arial"/>
          <w:color w:val="000000"/>
          <w:sz w:val="18"/>
          <w:szCs w:val="18"/>
          <w:lang w:eastAsia="sl-SI"/>
        </w:rPr>
      </w:pPr>
      <w:r w:rsidRPr="002F00E1">
        <w:rPr>
          <w:rFonts w:ascii="Arial" w:eastAsia="Times New Roman" w:hAnsi="Arial" w:cs="Arial"/>
          <w:color w:val="000000"/>
          <w:sz w:val="18"/>
          <w:szCs w:val="18"/>
          <w:lang w:eastAsia="sl-SI"/>
        </w:rPr>
        <w:t>bo spoštoval hišni red naročnika za zunanje izvajalce, ki je objavljen na spletni strani naročnika.</w:t>
      </w:r>
    </w:p>
    <w:p w14:paraId="4B7DB0E0" w14:textId="77777777" w:rsidR="00D840A4" w:rsidRPr="00C80514" w:rsidRDefault="00D840A4" w:rsidP="00D840A4">
      <w:pPr>
        <w:jc w:val="both"/>
        <w:rPr>
          <w:rFonts w:ascii="Arial" w:eastAsia="Times New Roman" w:hAnsi="Arial" w:cs="Arial"/>
          <w:color w:val="000000"/>
          <w:sz w:val="18"/>
          <w:szCs w:val="18"/>
          <w:lang w:eastAsia="sl-SI"/>
        </w:rPr>
      </w:pPr>
    </w:p>
    <w:p w14:paraId="2FF76362" w14:textId="77777777" w:rsidR="00D840A4" w:rsidRPr="00C80514" w:rsidRDefault="00D840A4" w:rsidP="00D840A4">
      <w:pPr>
        <w:numPr>
          <w:ilvl w:val="0"/>
          <w:numId w:val="47"/>
        </w:numPr>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PREVENTIVNO VZDRŽEVANJE</w:t>
      </w:r>
    </w:p>
    <w:p w14:paraId="40AC708E" w14:textId="77777777" w:rsidR="00D840A4" w:rsidRPr="00C80514" w:rsidRDefault="00D840A4" w:rsidP="00D840A4">
      <w:pPr>
        <w:ind w:left="720"/>
        <w:contextualSpacing/>
        <w:jc w:val="both"/>
        <w:rPr>
          <w:rFonts w:ascii="Arial" w:eastAsia="Times New Roman" w:hAnsi="Arial" w:cs="Arial"/>
          <w:color w:val="000000"/>
          <w:sz w:val="18"/>
          <w:szCs w:val="18"/>
          <w:lang w:eastAsia="sl-SI"/>
        </w:rPr>
      </w:pPr>
    </w:p>
    <w:p w14:paraId="3266DC24" w14:textId="77777777" w:rsidR="00D840A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45D6FF8D" w14:textId="77777777" w:rsidR="0017062A" w:rsidRPr="00C80514" w:rsidRDefault="0017062A" w:rsidP="0017062A">
      <w:pPr>
        <w:ind w:left="720"/>
        <w:contextualSpacing/>
        <w:rPr>
          <w:rFonts w:ascii="Arial" w:eastAsia="Times New Roman" w:hAnsi="Arial" w:cs="Arial"/>
          <w:color w:val="000000"/>
          <w:sz w:val="18"/>
          <w:szCs w:val="18"/>
          <w:lang w:eastAsia="sl-SI"/>
        </w:rPr>
      </w:pPr>
    </w:p>
    <w:p w14:paraId="2F1821C7" w14:textId="241CDC59" w:rsidR="00D840A4" w:rsidRPr="00C80514" w:rsidRDefault="00D840A4" w:rsidP="00D840A4">
      <w:pPr>
        <w:spacing w:after="5" w:line="267" w:lineRule="auto"/>
        <w:ind w:left="-5" w:hanging="10"/>
        <w:jc w:val="both"/>
        <w:rPr>
          <w:rFonts w:ascii="Arial" w:hAnsi="Arial" w:cs="Arial"/>
          <w:sz w:val="18"/>
          <w:szCs w:val="18"/>
        </w:rPr>
      </w:pPr>
      <w:r w:rsidRPr="00C80514">
        <w:rPr>
          <w:rFonts w:ascii="Arial" w:eastAsia="Arial" w:hAnsi="Arial" w:cs="Arial"/>
          <w:sz w:val="18"/>
          <w:szCs w:val="18"/>
        </w:rPr>
        <w:t>Izvajalec mora zagotavljati celovit servis, ki vključuje vse potrebne postopke za zagotavljanje varnega in zanesljivega delovanja aparata, in sicer izvajanje rednih vzdrževalnih servisov po navodilih proizvajalca, vklju</w:t>
      </w:r>
      <w:r w:rsidRPr="00C80514">
        <w:rPr>
          <w:rFonts w:ascii="Arial" w:hAnsi="Arial" w:cs="Arial"/>
          <w:sz w:val="18"/>
          <w:szCs w:val="18"/>
        </w:rPr>
        <w:t>č</w:t>
      </w:r>
      <w:r w:rsidRPr="00C80514">
        <w:rPr>
          <w:rFonts w:ascii="Arial" w:eastAsia="Arial" w:hAnsi="Arial" w:cs="Arial"/>
          <w:sz w:val="18"/>
          <w:szCs w:val="18"/>
        </w:rPr>
        <w:t xml:space="preserve">no z vsemi rezervnimi deli in potrošnim materialom, stroški dela in potnimi stroški (npr. kontrolo stanja opreme in njene funkcionalnosti, kalibracija, preverjanje alarmov, električna in mehanska diagnostika, </w:t>
      </w:r>
      <w:r w:rsidRPr="00C80514">
        <w:rPr>
          <w:rFonts w:ascii="Arial" w:hAnsi="Arial" w:cs="Arial"/>
          <w:sz w:val="18"/>
          <w:szCs w:val="18"/>
        </w:rPr>
        <w:t>č</w:t>
      </w:r>
      <w:r w:rsidRPr="00C80514">
        <w:rPr>
          <w:rFonts w:ascii="Arial" w:eastAsia="Arial" w:hAnsi="Arial" w:cs="Arial"/>
          <w:sz w:val="18"/>
          <w:szCs w:val="18"/>
        </w:rPr>
        <w:t>iš</w:t>
      </w:r>
      <w:r w:rsidRPr="00C80514">
        <w:rPr>
          <w:rFonts w:ascii="Arial" w:hAnsi="Arial" w:cs="Arial"/>
          <w:sz w:val="18"/>
          <w:szCs w:val="18"/>
        </w:rPr>
        <w:t>č</w:t>
      </w:r>
      <w:r w:rsidRPr="00C80514">
        <w:rPr>
          <w:rFonts w:ascii="Arial" w:eastAsia="Arial" w:hAnsi="Arial" w:cs="Arial"/>
          <w:sz w:val="18"/>
          <w:szCs w:val="18"/>
        </w:rPr>
        <w:t>enje in kontrola opreme, izdaja servisnega poro</w:t>
      </w:r>
      <w:r w:rsidRPr="00C80514">
        <w:rPr>
          <w:rFonts w:ascii="Arial" w:hAnsi="Arial" w:cs="Arial"/>
          <w:sz w:val="18"/>
          <w:szCs w:val="18"/>
        </w:rPr>
        <w:t>č</w:t>
      </w:r>
      <w:r w:rsidRPr="00C80514">
        <w:rPr>
          <w:rFonts w:ascii="Arial" w:eastAsia="Arial" w:hAnsi="Arial" w:cs="Arial"/>
          <w:sz w:val="18"/>
          <w:szCs w:val="18"/>
        </w:rPr>
        <w:t xml:space="preserve">ila in nalepka na opremi z datumom izvedbe naslednjega pregleda). </w:t>
      </w:r>
    </w:p>
    <w:p w14:paraId="4BD49AD2" w14:textId="77777777" w:rsidR="00D840A4" w:rsidRPr="00C80514" w:rsidRDefault="00D840A4" w:rsidP="00D840A4">
      <w:pPr>
        <w:spacing w:after="12"/>
        <w:rPr>
          <w:rFonts w:ascii="Arial" w:hAnsi="Arial" w:cs="Arial"/>
          <w:sz w:val="18"/>
          <w:szCs w:val="18"/>
        </w:rPr>
      </w:pPr>
      <w:r w:rsidRPr="00C80514">
        <w:rPr>
          <w:rFonts w:ascii="Arial" w:eastAsia="Arial" w:hAnsi="Arial" w:cs="Arial"/>
          <w:sz w:val="18"/>
          <w:szCs w:val="18"/>
        </w:rPr>
        <w:t xml:space="preserve"> </w:t>
      </w:r>
    </w:p>
    <w:p w14:paraId="364447BA" w14:textId="02665D15" w:rsidR="00D840A4" w:rsidRPr="00C80514" w:rsidRDefault="00D840A4" w:rsidP="00D840A4">
      <w:pPr>
        <w:spacing w:after="0"/>
        <w:jc w:val="both"/>
        <w:rPr>
          <w:rFonts w:ascii="Arial" w:hAnsi="Arial" w:cs="Arial"/>
          <w:sz w:val="18"/>
          <w:szCs w:val="18"/>
        </w:rPr>
      </w:pPr>
      <w:r w:rsidRPr="00C80514">
        <w:rPr>
          <w:rFonts w:ascii="Arial" w:hAnsi="Arial" w:cs="Arial"/>
          <w:sz w:val="18"/>
          <w:szCs w:val="18"/>
        </w:rPr>
        <w:t xml:space="preserve">Izvajalec preventivno vzdrževanje izvaja na podlagi </w:t>
      </w:r>
      <w:r w:rsidRPr="007B5B86">
        <w:rPr>
          <w:rFonts w:ascii="Arial" w:hAnsi="Arial" w:cs="Arial"/>
          <w:sz w:val="18"/>
          <w:szCs w:val="18"/>
        </w:rPr>
        <w:t xml:space="preserve">plana preventivnega vzdrževanja na opremi, ki je v prilogi </w:t>
      </w:r>
      <w:r w:rsidR="002F00E1" w:rsidRPr="007B5B86">
        <w:rPr>
          <w:rFonts w:ascii="Arial" w:hAnsi="Arial" w:cs="Arial"/>
          <w:sz w:val="18"/>
          <w:szCs w:val="18"/>
        </w:rPr>
        <w:t>pogodbe</w:t>
      </w:r>
      <w:r w:rsidRPr="007B5B86">
        <w:rPr>
          <w:rFonts w:ascii="Arial" w:hAnsi="Arial" w:cs="Arial"/>
          <w:sz w:val="18"/>
          <w:szCs w:val="18"/>
        </w:rPr>
        <w:t xml:space="preserve"> in je sestavni del te pogodbe. Trajanje in obseg preventivnega</w:t>
      </w:r>
      <w:r w:rsidRPr="00C80514">
        <w:rPr>
          <w:rFonts w:ascii="Arial" w:hAnsi="Arial" w:cs="Arial"/>
          <w:sz w:val="18"/>
          <w:szCs w:val="18"/>
        </w:rPr>
        <w:t xml:space="preserve"> vzdrževanja se izvaja po navodilih proizvajalca za posamezno opremo.</w:t>
      </w:r>
    </w:p>
    <w:p w14:paraId="74807173" w14:textId="77777777" w:rsidR="00D840A4" w:rsidRPr="00C80514" w:rsidRDefault="00D840A4" w:rsidP="00D840A4">
      <w:pPr>
        <w:spacing w:after="0"/>
        <w:jc w:val="both"/>
        <w:rPr>
          <w:rFonts w:ascii="Arial" w:hAnsi="Arial" w:cs="Arial"/>
          <w:sz w:val="18"/>
          <w:szCs w:val="18"/>
        </w:rPr>
      </w:pPr>
    </w:p>
    <w:p w14:paraId="7E8D4288" w14:textId="77777777" w:rsidR="00D840A4" w:rsidRPr="00C80514" w:rsidRDefault="00D840A4" w:rsidP="00D840A4">
      <w:pPr>
        <w:spacing w:after="0"/>
        <w:jc w:val="both"/>
        <w:rPr>
          <w:rFonts w:ascii="Arial" w:hAnsi="Arial" w:cs="Arial"/>
          <w:sz w:val="18"/>
          <w:szCs w:val="18"/>
        </w:rPr>
      </w:pPr>
      <w:r w:rsidRPr="00C80514">
        <w:rPr>
          <w:rFonts w:ascii="Arial" w:hAnsi="Arial" w:cs="Arial"/>
          <w:sz w:val="18"/>
          <w:szCs w:val="18"/>
        </w:rPr>
        <w:t xml:space="preserve">Izvajalec bo pristopil k izvajanju preventivnega vzdrževanja po predhodnem dogovoru s predstavnikom oz. pooblaščeno osebo naročnika. </w:t>
      </w:r>
    </w:p>
    <w:p w14:paraId="0C3E620E" w14:textId="77777777" w:rsidR="00D840A4" w:rsidRPr="00C80514" w:rsidRDefault="00D840A4" w:rsidP="00D840A4">
      <w:pPr>
        <w:spacing w:after="0"/>
        <w:jc w:val="both"/>
        <w:rPr>
          <w:rFonts w:ascii="Arial" w:hAnsi="Arial" w:cs="Arial"/>
          <w:sz w:val="18"/>
          <w:szCs w:val="18"/>
        </w:rPr>
      </w:pPr>
    </w:p>
    <w:p w14:paraId="5044764C" w14:textId="77777777" w:rsidR="00D840A4" w:rsidRPr="00C80514" w:rsidRDefault="00D840A4" w:rsidP="00D840A4">
      <w:pPr>
        <w:spacing w:after="0"/>
        <w:jc w:val="both"/>
        <w:rPr>
          <w:rFonts w:ascii="Arial" w:hAnsi="Arial" w:cs="Arial"/>
          <w:sz w:val="18"/>
          <w:szCs w:val="18"/>
        </w:rPr>
      </w:pPr>
      <w:r w:rsidRPr="00C80514">
        <w:rPr>
          <w:rFonts w:ascii="Arial" w:hAnsi="Arial" w:cs="Arial"/>
          <w:sz w:val="18"/>
          <w:szCs w:val="18"/>
        </w:rPr>
        <w:lastRenderedPageBreak/>
        <w:t>Odzivni čas v primeru preventivnega vzdrževanja po navodilu proizvajalca opreme je največ 1 mesec po prejemu pisnega naročila s strani naročnika.</w:t>
      </w:r>
    </w:p>
    <w:p w14:paraId="6D7B18D3" w14:textId="77777777" w:rsidR="00D840A4" w:rsidRPr="00C80514" w:rsidRDefault="00D840A4" w:rsidP="00D840A4">
      <w:pPr>
        <w:spacing w:after="0"/>
        <w:jc w:val="both"/>
        <w:rPr>
          <w:rFonts w:ascii="Arial" w:hAnsi="Arial" w:cs="Arial"/>
          <w:sz w:val="18"/>
          <w:szCs w:val="18"/>
        </w:rPr>
      </w:pPr>
      <w:bookmarkStart w:id="10" w:name="_Hlk215133097"/>
    </w:p>
    <w:p w14:paraId="267440FA" w14:textId="47DD6158" w:rsidR="00D840A4" w:rsidRPr="00C80514" w:rsidRDefault="00D840A4" w:rsidP="00D840A4">
      <w:pPr>
        <w:spacing w:after="0"/>
        <w:jc w:val="both"/>
        <w:rPr>
          <w:rFonts w:ascii="Arial" w:hAnsi="Arial" w:cs="Arial"/>
          <w:sz w:val="18"/>
          <w:szCs w:val="18"/>
        </w:rPr>
      </w:pPr>
      <w:r w:rsidRPr="00C80514">
        <w:rPr>
          <w:rFonts w:ascii="Arial" w:hAnsi="Arial" w:cs="Arial"/>
          <w:sz w:val="18"/>
          <w:szCs w:val="18"/>
        </w:rPr>
        <w:t>Preventivno vzdrževanje bo izvedeno izključno na lokaciji posameznih naprav na sedežu naročnika, in sicer med delavnikom (ponedeljek-petek) med 7.00 in 1</w:t>
      </w:r>
      <w:r w:rsidR="00F0100D">
        <w:rPr>
          <w:rFonts w:ascii="Arial" w:hAnsi="Arial" w:cs="Arial"/>
          <w:sz w:val="18"/>
          <w:szCs w:val="18"/>
        </w:rPr>
        <w:t>7</w:t>
      </w:r>
      <w:r w:rsidRPr="00C80514">
        <w:rPr>
          <w:rFonts w:ascii="Arial" w:hAnsi="Arial" w:cs="Arial"/>
          <w:sz w:val="18"/>
          <w:szCs w:val="18"/>
        </w:rPr>
        <w:t>. uro, v kolikor se z naročnikom ne dogovorita drugače.</w:t>
      </w:r>
    </w:p>
    <w:bookmarkEnd w:id="10"/>
    <w:p w14:paraId="54ED8711" w14:textId="77777777" w:rsidR="00D840A4" w:rsidRPr="00C80514" w:rsidRDefault="00D840A4" w:rsidP="00D840A4">
      <w:pPr>
        <w:spacing w:after="0"/>
        <w:jc w:val="both"/>
        <w:rPr>
          <w:rFonts w:ascii="Arial" w:hAnsi="Arial" w:cs="Arial"/>
          <w:sz w:val="18"/>
          <w:szCs w:val="18"/>
        </w:rPr>
      </w:pPr>
    </w:p>
    <w:p w14:paraId="3763859F" w14:textId="77777777" w:rsidR="00D840A4" w:rsidRDefault="00D840A4" w:rsidP="00D840A4">
      <w:pPr>
        <w:spacing w:after="0"/>
        <w:jc w:val="both"/>
        <w:rPr>
          <w:rFonts w:ascii="Arial" w:hAnsi="Arial" w:cs="Arial"/>
          <w:sz w:val="18"/>
          <w:szCs w:val="18"/>
        </w:rPr>
      </w:pPr>
      <w:r w:rsidRPr="00C80514">
        <w:rPr>
          <w:rFonts w:ascii="Arial" w:hAnsi="Arial" w:cs="Arial"/>
          <w:sz w:val="18"/>
          <w:szCs w:val="18"/>
        </w:rPr>
        <w:t>Izvajalec po izvedenem preventivnem vzdrževanju naročniku preda poročilo o izvedenem preventivnem servisu, ki je podlaga za izstavitev računa.</w:t>
      </w:r>
    </w:p>
    <w:p w14:paraId="031E941C" w14:textId="77777777" w:rsidR="00640F57" w:rsidRPr="000D33A3" w:rsidRDefault="00640F57" w:rsidP="00640F57">
      <w:pPr>
        <w:spacing w:before="225" w:after="225" w:line="240" w:lineRule="auto"/>
        <w:jc w:val="both"/>
        <w:rPr>
          <w:rFonts w:ascii="Arial" w:hAnsi="Arial" w:cs="Arial"/>
          <w:sz w:val="18"/>
          <w:szCs w:val="18"/>
        </w:rPr>
      </w:pPr>
      <w:r w:rsidRPr="00640F57">
        <w:rPr>
          <w:rFonts w:ascii="Arial" w:hAnsi="Arial" w:cs="Arial"/>
          <w:sz w:val="18"/>
          <w:szCs w:val="18"/>
        </w:rPr>
        <w:t>V okviru preventivnega vzdrževanja mora izvajalec zagotavljati naročniku tudi 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w:t>
      </w:r>
    </w:p>
    <w:p w14:paraId="0009F491" w14:textId="77777777" w:rsidR="00D840A4" w:rsidRPr="00C80514" w:rsidRDefault="00D840A4" w:rsidP="00D840A4">
      <w:pPr>
        <w:spacing w:after="0"/>
        <w:jc w:val="both"/>
        <w:rPr>
          <w:rFonts w:ascii="Arial" w:hAnsi="Arial" w:cs="Arial"/>
          <w:sz w:val="18"/>
          <w:szCs w:val="18"/>
        </w:rPr>
      </w:pPr>
    </w:p>
    <w:p w14:paraId="18F7FCF3" w14:textId="77777777" w:rsidR="00D840A4" w:rsidRPr="00C80514" w:rsidRDefault="00D840A4" w:rsidP="00D840A4">
      <w:pPr>
        <w:numPr>
          <w:ilvl w:val="0"/>
          <w:numId w:val="47"/>
        </w:numPr>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KURATIVNO VZDRŽEVANJE</w:t>
      </w:r>
    </w:p>
    <w:p w14:paraId="48084577" w14:textId="585882D1" w:rsidR="00D840A4" w:rsidRPr="0017062A" w:rsidRDefault="00D840A4" w:rsidP="0017062A">
      <w:pPr>
        <w:pStyle w:val="Odstavekseznama"/>
        <w:numPr>
          <w:ilvl w:val="0"/>
          <w:numId w:val="46"/>
        </w:numPr>
        <w:jc w:val="center"/>
        <w:rPr>
          <w:rFonts w:ascii="Arial" w:eastAsia="Times New Roman" w:hAnsi="Arial" w:cs="Arial"/>
          <w:color w:val="000000"/>
          <w:sz w:val="18"/>
          <w:szCs w:val="18"/>
          <w:lang w:eastAsia="sl-SI"/>
        </w:rPr>
      </w:pPr>
      <w:r w:rsidRPr="0017062A">
        <w:rPr>
          <w:rFonts w:ascii="Arial" w:eastAsia="Times New Roman" w:hAnsi="Arial" w:cs="Arial"/>
          <w:color w:val="000000"/>
          <w:sz w:val="18"/>
          <w:szCs w:val="18"/>
          <w:lang w:eastAsia="sl-SI"/>
        </w:rPr>
        <w:t>Člen</w:t>
      </w:r>
    </w:p>
    <w:p w14:paraId="005DC6AB" w14:textId="77777777" w:rsidR="00D840A4" w:rsidRPr="00C80514" w:rsidRDefault="00D840A4" w:rsidP="00D840A4">
      <w:pPr>
        <w:ind w:left="720"/>
        <w:contextualSpacing/>
        <w:jc w:val="both"/>
        <w:rPr>
          <w:rFonts w:ascii="Arial" w:eastAsia="Times New Roman" w:hAnsi="Arial" w:cs="Arial"/>
          <w:color w:val="000000"/>
          <w:sz w:val="18"/>
          <w:szCs w:val="18"/>
          <w:lang w:eastAsia="sl-SI"/>
        </w:rPr>
      </w:pPr>
    </w:p>
    <w:p w14:paraId="289B38D5"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Izvajalec bo pristopil k izvajanju vzdrževanja po predhodnem pozivu s strani pooblaščene osebe naročnika, ki se potrdi s pisno naročilnico. Kot korektivna vzdrževalna dela se štejejo vsa dela in posegi na napravah, ki niso zajeta v okvir preventivnih vzdrževalnih del.</w:t>
      </w:r>
    </w:p>
    <w:p w14:paraId="65E00B62" w14:textId="6DA1891D"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Poziv pooblaščene osebe naročnika se lahko izvede preko telefona </w:t>
      </w:r>
      <w:r>
        <w:rPr>
          <w:rFonts w:ascii="Arial" w:eastAsia="Times New Roman" w:hAnsi="Arial" w:cs="Arial"/>
          <w:color w:val="000000"/>
          <w:sz w:val="18"/>
          <w:szCs w:val="18"/>
          <w:lang w:eastAsia="sl-SI"/>
        </w:rPr>
        <w:t>______________</w:t>
      </w:r>
      <w:r w:rsidRPr="00C80514">
        <w:rPr>
          <w:rFonts w:ascii="Arial" w:eastAsia="Times New Roman" w:hAnsi="Arial" w:cs="Arial"/>
          <w:color w:val="000000"/>
          <w:sz w:val="18"/>
          <w:szCs w:val="18"/>
          <w:lang w:eastAsia="sl-SI"/>
        </w:rPr>
        <w:t xml:space="preserve">  </w:t>
      </w:r>
      <w:r>
        <w:rPr>
          <w:rFonts w:ascii="Arial" w:eastAsia="Times New Roman" w:hAnsi="Arial" w:cs="Arial"/>
          <w:color w:val="000000"/>
          <w:sz w:val="18"/>
          <w:szCs w:val="18"/>
          <w:lang w:eastAsia="sl-SI"/>
        </w:rPr>
        <w:t xml:space="preserve">in </w:t>
      </w:r>
      <w:r w:rsidRPr="00C80514">
        <w:rPr>
          <w:rFonts w:ascii="Arial" w:eastAsia="Times New Roman" w:hAnsi="Arial" w:cs="Arial"/>
          <w:color w:val="000000"/>
          <w:sz w:val="18"/>
          <w:szCs w:val="18"/>
          <w:lang w:eastAsia="sl-SI"/>
        </w:rPr>
        <w:t xml:space="preserve">na elektronski naslov: </w:t>
      </w:r>
      <w:r>
        <w:rPr>
          <w:rFonts w:ascii="Arial" w:eastAsia="Times New Roman" w:hAnsi="Arial" w:cs="Arial"/>
          <w:color w:val="000000"/>
          <w:sz w:val="18"/>
          <w:szCs w:val="18"/>
          <w:lang w:eastAsia="sl-SI"/>
        </w:rPr>
        <w:t>___________</w:t>
      </w:r>
      <w:r w:rsidRPr="00C80514">
        <w:rPr>
          <w:rFonts w:ascii="Arial" w:eastAsia="Times New Roman" w:hAnsi="Arial" w:cs="Arial"/>
          <w:color w:val="000000"/>
          <w:sz w:val="18"/>
          <w:szCs w:val="18"/>
          <w:lang w:eastAsia="sl-SI"/>
        </w:rPr>
        <w:t>.</w:t>
      </w:r>
    </w:p>
    <w:p w14:paraId="5F21AC2E" w14:textId="0EB981D8"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Odzivni čas serviserja je  </w:t>
      </w:r>
      <w:r>
        <w:rPr>
          <w:rFonts w:ascii="Arial" w:eastAsia="Times New Roman" w:hAnsi="Arial" w:cs="Arial"/>
          <w:color w:val="000000"/>
          <w:sz w:val="18"/>
          <w:szCs w:val="18"/>
          <w:lang w:eastAsia="sl-SI"/>
        </w:rPr>
        <w:t>4</w:t>
      </w:r>
      <w:r w:rsidRPr="00C80514">
        <w:rPr>
          <w:rFonts w:ascii="Arial" w:eastAsia="Times New Roman" w:hAnsi="Arial" w:cs="Arial"/>
          <w:color w:val="000000"/>
          <w:sz w:val="18"/>
          <w:szCs w:val="18"/>
          <w:lang w:eastAsia="sl-SI"/>
        </w:rPr>
        <w:t xml:space="preserve"> ur</w:t>
      </w:r>
      <w:r>
        <w:rPr>
          <w:rFonts w:ascii="Arial" w:eastAsia="Times New Roman" w:hAnsi="Arial" w:cs="Arial"/>
          <w:color w:val="000000"/>
          <w:sz w:val="18"/>
          <w:szCs w:val="18"/>
          <w:lang w:eastAsia="sl-SI"/>
        </w:rPr>
        <w:t>e</w:t>
      </w:r>
      <w:r w:rsidRPr="00C80514">
        <w:rPr>
          <w:rFonts w:ascii="Arial" w:eastAsia="Times New Roman" w:hAnsi="Arial" w:cs="Arial"/>
          <w:color w:val="000000"/>
          <w:sz w:val="18"/>
          <w:szCs w:val="18"/>
          <w:lang w:eastAsia="sl-SI"/>
        </w:rPr>
        <w:t xml:space="preserve"> po prejemu obvestila o okvari. V tem času se mora vzdrževalec izvajalca javiti odgovorni osebi naročnika in se dogovoriti o vsebini in času odprave okvare ter kdo bo okvaro odpravil. </w:t>
      </w:r>
    </w:p>
    <w:p w14:paraId="29D74B09" w14:textId="312178C3" w:rsidR="00D840A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Odprava napake oz. popravilo mora biti izvršeno v </w:t>
      </w:r>
      <w:r>
        <w:rPr>
          <w:rFonts w:ascii="Arial" w:eastAsia="Times New Roman" w:hAnsi="Arial" w:cs="Arial"/>
          <w:color w:val="000000"/>
          <w:sz w:val="18"/>
          <w:szCs w:val="18"/>
          <w:lang w:eastAsia="sl-SI"/>
        </w:rPr>
        <w:t>2</w:t>
      </w:r>
      <w:r w:rsidRPr="00C80514">
        <w:rPr>
          <w:rFonts w:ascii="Arial" w:eastAsia="Times New Roman" w:hAnsi="Arial" w:cs="Arial"/>
          <w:color w:val="000000"/>
          <w:sz w:val="18"/>
          <w:szCs w:val="18"/>
          <w:lang w:eastAsia="sl-SI"/>
        </w:rPr>
        <w:t xml:space="preserve"> delovnih dneh</w:t>
      </w:r>
      <w:r>
        <w:rPr>
          <w:rFonts w:ascii="Arial" w:eastAsia="Times New Roman" w:hAnsi="Arial" w:cs="Arial"/>
          <w:color w:val="000000"/>
          <w:sz w:val="18"/>
          <w:szCs w:val="18"/>
          <w:lang w:eastAsia="sl-SI"/>
        </w:rPr>
        <w:t xml:space="preserve"> </w:t>
      </w:r>
      <w:r w:rsidR="00640F57" w:rsidRPr="00640F57">
        <w:rPr>
          <w:rFonts w:ascii="Arial" w:eastAsia="Times New Roman" w:hAnsi="Arial" w:cs="Arial"/>
          <w:color w:val="000000"/>
          <w:sz w:val="18"/>
          <w:szCs w:val="18"/>
          <w:lang w:eastAsia="sl-SI"/>
        </w:rPr>
        <w:t xml:space="preserve">od prijave napake s strani naročnika </w:t>
      </w:r>
      <w:r w:rsidR="007B5B86">
        <w:rPr>
          <w:rFonts w:ascii="Arial" w:eastAsia="Times New Roman" w:hAnsi="Arial" w:cs="Arial"/>
          <w:color w:val="000000"/>
          <w:sz w:val="18"/>
          <w:szCs w:val="18"/>
          <w:lang w:eastAsia="sl-SI"/>
        </w:rPr>
        <w:t>z</w:t>
      </w:r>
      <w:r>
        <w:rPr>
          <w:rFonts w:ascii="Arial" w:eastAsia="Times New Roman" w:hAnsi="Arial" w:cs="Arial"/>
          <w:color w:val="000000"/>
          <w:sz w:val="18"/>
          <w:szCs w:val="18"/>
          <w:lang w:eastAsia="sl-SI"/>
        </w:rPr>
        <w:t>a manjšo okvaro  oz. 4 delovne dni za večjo okvaro</w:t>
      </w:r>
      <w:r w:rsidRPr="007B5B86">
        <w:rPr>
          <w:rFonts w:ascii="Arial" w:eastAsia="Times New Roman" w:hAnsi="Arial" w:cs="Arial"/>
          <w:color w:val="000000"/>
          <w:sz w:val="18"/>
          <w:szCs w:val="18"/>
          <w:lang w:eastAsia="sl-SI"/>
        </w:rPr>
        <w:t>. Izjemoma je čas odprave napak, okvar lahko daljši, po vsakokratnem predhodnem dogovoru z naročnikom. Če se je dobavitelj z naročnikom uskladil za daljši rok odprave napake, je dolžan naročnika sproti obveščati o poteku odpravljanja okvare in terminom odprave napake.</w:t>
      </w:r>
    </w:p>
    <w:p w14:paraId="7DC6B067" w14:textId="77777777" w:rsidR="007B5B86" w:rsidRPr="00C80514" w:rsidRDefault="007B5B86" w:rsidP="007B5B86">
      <w:pPr>
        <w:spacing w:after="0"/>
        <w:jc w:val="both"/>
        <w:rPr>
          <w:rFonts w:ascii="Arial" w:hAnsi="Arial" w:cs="Arial"/>
          <w:sz w:val="18"/>
          <w:szCs w:val="18"/>
        </w:rPr>
      </w:pPr>
    </w:p>
    <w:p w14:paraId="4A6A5FD8" w14:textId="31CB0200" w:rsidR="007B5B86" w:rsidRPr="00C80514" w:rsidRDefault="007B5B86" w:rsidP="007B5B86">
      <w:pPr>
        <w:spacing w:after="0"/>
        <w:jc w:val="both"/>
        <w:rPr>
          <w:rFonts w:ascii="Arial" w:hAnsi="Arial" w:cs="Arial"/>
          <w:sz w:val="18"/>
          <w:szCs w:val="18"/>
        </w:rPr>
      </w:pPr>
      <w:r>
        <w:rPr>
          <w:rFonts w:ascii="Arial" w:hAnsi="Arial" w:cs="Arial"/>
          <w:sz w:val="18"/>
          <w:szCs w:val="18"/>
        </w:rPr>
        <w:t>Kurativno</w:t>
      </w:r>
      <w:r w:rsidRPr="00C80514">
        <w:rPr>
          <w:rFonts w:ascii="Arial" w:hAnsi="Arial" w:cs="Arial"/>
          <w:sz w:val="18"/>
          <w:szCs w:val="18"/>
        </w:rPr>
        <w:t xml:space="preserve"> vzdrževanje bo izvedeno izključno na lokaciji posameznih naprav na sedežu naročnika, in sicer med delavnikom (ponedeljek-petek) med 7.00 in </w:t>
      </w:r>
      <w:r w:rsidR="00F0100D">
        <w:rPr>
          <w:rFonts w:ascii="Arial" w:hAnsi="Arial" w:cs="Arial"/>
          <w:sz w:val="18"/>
          <w:szCs w:val="18"/>
        </w:rPr>
        <w:t>17</w:t>
      </w:r>
      <w:r w:rsidRPr="00C80514">
        <w:rPr>
          <w:rFonts w:ascii="Arial" w:hAnsi="Arial" w:cs="Arial"/>
          <w:sz w:val="18"/>
          <w:szCs w:val="18"/>
        </w:rPr>
        <w:t>. uro, v kolikor se z naročnikom ne dogovorita drugače.</w:t>
      </w:r>
    </w:p>
    <w:p w14:paraId="4E81EA0D" w14:textId="77777777" w:rsidR="00F0100D" w:rsidRDefault="00F0100D" w:rsidP="00D840A4">
      <w:pPr>
        <w:jc w:val="both"/>
        <w:rPr>
          <w:rFonts w:ascii="Arial" w:eastAsia="Times New Roman" w:hAnsi="Arial" w:cs="Arial"/>
          <w:color w:val="000000"/>
          <w:sz w:val="18"/>
          <w:szCs w:val="18"/>
          <w:lang w:eastAsia="sl-SI"/>
        </w:rPr>
      </w:pPr>
    </w:p>
    <w:p w14:paraId="43666871" w14:textId="541897BC"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V kolikor odprava napake v </w:t>
      </w:r>
      <w:r>
        <w:rPr>
          <w:rFonts w:ascii="Arial" w:eastAsia="Times New Roman" w:hAnsi="Arial" w:cs="Arial"/>
          <w:color w:val="000000"/>
          <w:sz w:val="18"/>
          <w:szCs w:val="18"/>
          <w:lang w:eastAsia="sl-SI"/>
        </w:rPr>
        <w:t>4</w:t>
      </w:r>
      <w:r w:rsidRPr="00C80514">
        <w:rPr>
          <w:rFonts w:ascii="Arial" w:eastAsia="Times New Roman" w:hAnsi="Arial" w:cs="Arial"/>
          <w:color w:val="000000"/>
          <w:sz w:val="18"/>
          <w:szCs w:val="18"/>
          <w:lang w:eastAsia="sl-SI"/>
        </w:rPr>
        <w:t xml:space="preserve"> delovnih dneh ne bo možna, bo moral  izvajalec zagotoviti nadomestno opremo enake kakovosti za čas odprave napake na naročnikovi opremi, v kolikor bo naročnik to zahteval.</w:t>
      </w:r>
    </w:p>
    <w:p w14:paraId="4AC19E87"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Če izvajalec v dogovorjenem roku ne bo odpravil napake na opremi ali dostavil nadomestni aparat, lahko naročnik sam izvrši vse aktivnosti, ki so potrebne za odpravo napak pri tretji osebi. Vse rizike in stroške, ki bi izhajali iz takšnega ukrepanja naročnika, nosi izvajalec.</w:t>
      </w:r>
    </w:p>
    <w:p w14:paraId="00EB74F8" w14:textId="77777777" w:rsidR="00D840A4" w:rsidRPr="00C80514" w:rsidRDefault="00D840A4" w:rsidP="00D840A4">
      <w:pPr>
        <w:spacing w:after="0" w:line="240" w:lineRule="auto"/>
        <w:jc w:val="both"/>
        <w:rPr>
          <w:rFonts w:ascii="Arial" w:eastAsia="Times New Roman" w:hAnsi="Arial" w:cs="Arial"/>
          <w:sz w:val="18"/>
          <w:szCs w:val="18"/>
          <w:lang w:eastAsia="sl-SI"/>
        </w:rPr>
      </w:pPr>
      <w:r w:rsidRPr="00C80514">
        <w:rPr>
          <w:rFonts w:ascii="Arial" w:eastAsia="Times New Roman" w:hAnsi="Arial" w:cs="Arial"/>
          <w:sz w:val="18"/>
          <w:szCs w:val="18"/>
          <w:lang w:eastAsia="sl-SI"/>
        </w:rPr>
        <w:t>Če izvajalec ne opravi popravila v roku določenem v pogodbi, na poziv naročnika ne dostavi nadomestno opremo ali če izvajalec storitve ne opravi, je dolžan naročniku plačati pogodbeno kazen za vsak dan zamude v višini 1 ‰ od skupne vrednosti vzdrževanja z DDV, ki pa skupno ne sme presegati 10% celotne skupne vrednosti vzdrževanja z DDV.</w:t>
      </w:r>
    </w:p>
    <w:p w14:paraId="63F2EBFD" w14:textId="77777777" w:rsidR="00D840A4" w:rsidRPr="00C80514" w:rsidRDefault="00D840A4" w:rsidP="00D840A4">
      <w:pPr>
        <w:spacing w:after="0" w:line="240" w:lineRule="auto"/>
        <w:rPr>
          <w:rFonts w:ascii="Arial" w:eastAsia="Times New Roman" w:hAnsi="Arial" w:cs="Arial"/>
          <w:i/>
          <w:sz w:val="18"/>
          <w:szCs w:val="18"/>
          <w:lang w:eastAsia="sl-SI"/>
        </w:rPr>
      </w:pPr>
    </w:p>
    <w:p w14:paraId="795434F4" w14:textId="77777777" w:rsidR="00D840A4" w:rsidRPr="00C80514" w:rsidRDefault="00D840A4" w:rsidP="00D840A4">
      <w:pPr>
        <w:spacing w:after="0" w:line="240" w:lineRule="auto"/>
        <w:jc w:val="both"/>
        <w:rPr>
          <w:rFonts w:ascii="Arial" w:eastAsia="Times New Roman" w:hAnsi="Arial" w:cs="Arial"/>
          <w:sz w:val="18"/>
          <w:szCs w:val="18"/>
          <w:lang w:eastAsia="sl-SI"/>
        </w:rPr>
      </w:pPr>
      <w:r w:rsidRPr="00C80514">
        <w:rPr>
          <w:rFonts w:ascii="Arial" w:eastAsia="Times New Roman" w:hAnsi="Arial" w:cs="Arial"/>
          <w:sz w:val="18"/>
          <w:szCs w:val="18"/>
          <w:lang w:eastAsia="sl-SI"/>
        </w:rPr>
        <w:t>Pogodbena kazen se ne zaračuna, če je zamuda posledica višje sile ali razlogov na strani naročnika.</w:t>
      </w:r>
    </w:p>
    <w:p w14:paraId="2E807D76" w14:textId="77777777" w:rsidR="00D840A4" w:rsidRPr="00C80514" w:rsidRDefault="00D840A4" w:rsidP="00D840A4">
      <w:pPr>
        <w:spacing w:after="0" w:line="240" w:lineRule="auto"/>
        <w:rPr>
          <w:rFonts w:ascii="Arial" w:eastAsia="Times New Roman" w:hAnsi="Arial" w:cs="Arial"/>
          <w:i/>
          <w:sz w:val="18"/>
          <w:szCs w:val="18"/>
          <w:lang w:eastAsia="sl-SI"/>
        </w:rPr>
      </w:pPr>
    </w:p>
    <w:p w14:paraId="1259E56C" w14:textId="77777777" w:rsidR="00D840A4" w:rsidRPr="00C80514" w:rsidRDefault="00D840A4" w:rsidP="00D840A4">
      <w:pPr>
        <w:spacing w:after="0" w:line="240" w:lineRule="auto"/>
        <w:jc w:val="both"/>
        <w:rPr>
          <w:rFonts w:ascii="Arial" w:eastAsia="Times New Roman" w:hAnsi="Arial" w:cs="Arial"/>
          <w:sz w:val="18"/>
          <w:szCs w:val="18"/>
          <w:lang w:eastAsia="sl-SI"/>
        </w:rPr>
      </w:pPr>
      <w:r w:rsidRPr="00C80514">
        <w:rPr>
          <w:rFonts w:ascii="Arial" w:eastAsia="Times New Roman" w:hAnsi="Arial" w:cs="Arial"/>
          <w:sz w:val="18"/>
          <w:szCs w:val="18"/>
          <w:lang w:eastAsia="sl-SI"/>
        </w:rPr>
        <w:t>Če izvajalec zaradi spremenjenih okoliščin, ki jih ni sam zakrivil, v zahtevanem roku ne more dokončati pogodbenih obveznosti, se lahko rok za dokončanje pogodbenih obveznosti z naročnikovim soglasjem ustrezno podaljša.</w:t>
      </w:r>
    </w:p>
    <w:p w14:paraId="1DC313A3" w14:textId="77777777" w:rsidR="00D840A4" w:rsidRPr="00C80514" w:rsidRDefault="00D840A4" w:rsidP="00D840A4">
      <w:pPr>
        <w:jc w:val="both"/>
        <w:rPr>
          <w:rFonts w:ascii="Arial" w:eastAsia="Times New Roman" w:hAnsi="Arial" w:cs="Arial"/>
          <w:color w:val="000000"/>
          <w:sz w:val="18"/>
          <w:szCs w:val="18"/>
          <w:lang w:eastAsia="sl-SI"/>
        </w:rPr>
      </w:pPr>
    </w:p>
    <w:p w14:paraId="5FD51EEB" w14:textId="77777777" w:rsidR="00D840A4" w:rsidRDefault="00D840A4" w:rsidP="00D840A4">
      <w:pPr>
        <w:numPr>
          <w:ilvl w:val="0"/>
          <w:numId w:val="46"/>
        </w:numPr>
        <w:contextualSpacing/>
        <w:jc w:val="center"/>
        <w:rPr>
          <w:rFonts w:ascii="Arial" w:eastAsia="Times New Roman" w:hAnsi="Arial" w:cs="Arial"/>
          <w:color w:val="000000"/>
          <w:sz w:val="18"/>
          <w:szCs w:val="18"/>
          <w:lang w:eastAsia="sl-SI"/>
        </w:rPr>
      </w:pPr>
      <w:bookmarkStart w:id="11" w:name="_Hlk194662548"/>
      <w:r w:rsidRPr="00C80514">
        <w:rPr>
          <w:rFonts w:ascii="Arial" w:eastAsia="Times New Roman" w:hAnsi="Arial" w:cs="Arial"/>
          <w:color w:val="000000"/>
          <w:sz w:val="18"/>
          <w:szCs w:val="18"/>
          <w:lang w:eastAsia="sl-SI"/>
        </w:rPr>
        <w:t>Člen</w:t>
      </w:r>
    </w:p>
    <w:p w14:paraId="17CD698D" w14:textId="77777777" w:rsidR="0017062A" w:rsidRPr="00C80514" w:rsidRDefault="0017062A" w:rsidP="0017062A">
      <w:pPr>
        <w:ind w:left="720"/>
        <w:contextualSpacing/>
        <w:rPr>
          <w:rFonts w:ascii="Arial" w:eastAsia="Times New Roman" w:hAnsi="Arial" w:cs="Arial"/>
          <w:color w:val="000000"/>
          <w:sz w:val="18"/>
          <w:szCs w:val="18"/>
          <w:lang w:eastAsia="sl-SI"/>
        </w:rPr>
      </w:pPr>
    </w:p>
    <w:bookmarkEnd w:id="11"/>
    <w:p w14:paraId="0E0FFAE3" w14:textId="77777777" w:rsidR="00D840A4" w:rsidRPr="00C80514" w:rsidRDefault="00D840A4" w:rsidP="00D840A4">
      <w:pPr>
        <w:tabs>
          <w:tab w:val="left" w:pos="397"/>
        </w:tabs>
        <w:spacing w:after="0"/>
        <w:jc w:val="both"/>
        <w:rPr>
          <w:rFonts w:ascii="Arial" w:eastAsia="Times New Roman" w:hAnsi="Arial" w:cs="Arial"/>
          <w:sz w:val="18"/>
          <w:szCs w:val="18"/>
          <w:lang w:eastAsia="sl-SI"/>
        </w:rPr>
      </w:pPr>
      <w:r w:rsidRPr="00C80514">
        <w:rPr>
          <w:rFonts w:ascii="Arial" w:eastAsia="Times New Roman" w:hAnsi="Arial" w:cs="Arial"/>
          <w:snapToGrid w:val="0"/>
          <w:sz w:val="18"/>
          <w:szCs w:val="18"/>
          <w:lang w:eastAsia="sl-SI"/>
        </w:rPr>
        <w:t>Izvajalec naročniku po končanem delu posreduje servisno poročilo o opravljenem delu, in sicer v dveh izvodih (original in kopija). V poročilu je potrebno specificirati porabljen material, rezervne dele, opis del in delovni čas. Poročilo potrdi pooblaščena oseba naročnika.</w:t>
      </w:r>
    </w:p>
    <w:p w14:paraId="16187DF4" w14:textId="77777777" w:rsidR="00D840A4" w:rsidRPr="00C80514" w:rsidRDefault="00D840A4" w:rsidP="00D840A4">
      <w:pPr>
        <w:tabs>
          <w:tab w:val="left" w:pos="397"/>
        </w:tabs>
        <w:spacing w:after="0"/>
        <w:jc w:val="both"/>
        <w:rPr>
          <w:rFonts w:ascii="Arial" w:hAnsi="Arial" w:cs="Arial"/>
          <w:snapToGrid w:val="0"/>
          <w:sz w:val="18"/>
          <w:szCs w:val="18"/>
        </w:rPr>
      </w:pPr>
    </w:p>
    <w:p w14:paraId="44A4C8EA" w14:textId="77777777" w:rsidR="00D840A4" w:rsidRPr="00C80514" w:rsidRDefault="00D840A4" w:rsidP="00D840A4">
      <w:pPr>
        <w:tabs>
          <w:tab w:val="left" w:pos="397"/>
        </w:tabs>
        <w:spacing w:after="0"/>
        <w:jc w:val="both"/>
        <w:rPr>
          <w:rFonts w:ascii="Arial" w:eastAsia="Times New Roman" w:hAnsi="Arial" w:cs="Arial"/>
          <w:snapToGrid w:val="0"/>
          <w:sz w:val="18"/>
          <w:szCs w:val="18"/>
          <w:lang w:eastAsia="sl-SI"/>
        </w:rPr>
      </w:pPr>
      <w:r w:rsidRPr="00C80514">
        <w:rPr>
          <w:rFonts w:ascii="Arial" w:eastAsia="Times New Roman" w:hAnsi="Arial" w:cs="Arial"/>
          <w:snapToGrid w:val="0"/>
          <w:sz w:val="18"/>
          <w:szCs w:val="18"/>
          <w:lang w:eastAsia="sl-SI"/>
        </w:rPr>
        <w:t>Naročnik je dolžan potrditi poročilo o opravljenem delu v roku enega delovnega dne po prejemu izvajalčevega poročila.</w:t>
      </w:r>
    </w:p>
    <w:p w14:paraId="00BC9998" w14:textId="77777777" w:rsidR="00D840A4" w:rsidRPr="00C80514" w:rsidRDefault="00D840A4" w:rsidP="00D840A4">
      <w:pPr>
        <w:tabs>
          <w:tab w:val="left" w:pos="397"/>
        </w:tabs>
        <w:spacing w:after="0"/>
        <w:jc w:val="both"/>
        <w:rPr>
          <w:rFonts w:ascii="Arial" w:eastAsia="Times New Roman" w:hAnsi="Arial" w:cs="Arial"/>
          <w:snapToGrid w:val="0"/>
          <w:sz w:val="18"/>
          <w:szCs w:val="18"/>
          <w:lang w:eastAsia="sl-SI"/>
        </w:rPr>
      </w:pPr>
    </w:p>
    <w:p w14:paraId="5E5D14DD"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bookmarkStart w:id="12" w:name="_Hlk194662346"/>
      <w:r w:rsidRPr="00C80514">
        <w:rPr>
          <w:rFonts w:ascii="Arial" w:eastAsia="Times New Roman" w:hAnsi="Arial" w:cs="Arial"/>
          <w:color w:val="000000"/>
          <w:sz w:val="18"/>
          <w:szCs w:val="18"/>
          <w:lang w:eastAsia="sl-SI"/>
        </w:rPr>
        <w:t>Člen</w:t>
      </w:r>
    </w:p>
    <w:tbl>
      <w:tblPr>
        <w:tblStyle w:val="NormalTablePHPDOCX"/>
        <w:tblW w:w="0" w:type="auto"/>
        <w:tblInd w:w="108" w:type="dxa"/>
        <w:tblLook w:val="04A0" w:firstRow="1" w:lastRow="0" w:firstColumn="1" w:lastColumn="0" w:noHBand="0" w:noVBand="1"/>
      </w:tblPr>
      <w:tblGrid>
        <w:gridCol w:w="8962"/>
      </w:tblGrid>
      <w:tr w:rsidR="00D840A4" w14:paraId="05F68DB6" w14:textId="77777777" w:rsidTr="006F073A">
        <w:tc>
          <w:tcPr>
            <w:tcW w:w="0" w:type="auto"/>
            <w:tcMar>
              <w:top w:w="0" w:type="auto"/>
              <w:bottom w:w="0" w:type="auto"/>
            </w:tcMar>
          </w:tcPr>
          <w:bookmarkEnd w:id="12"/>
          <w:p w14:paraId="33F6486A" w14:textId="77777777" w:rsidR="00D840A4" w:rsidRDefault="00D840A4" w:rsidP="006F073A">
            <w:pPr>
              <w:spacing w:before="225" w:after="225"/>
              <w:jc w:val="both"/>
              <w:rPr>
                <w:rFonts w:ascii="Arial" w:hAnsi="Arial" w:cs="Arial"/>
                <w:color w:val="000000"/>
                <w:sz w:val="18"/>
                <w:szCs w:val="18"/>
              </w:rPr>
            </w:pPr>
            <w:r>
              <w:rPr>
                <w:rFonts w:ascii="Arial" w:hAnsi="Arial" w:cs="Arial"/>
                <w:color w:val="000000"/>
                <w:sz w:val="18"/>
                <w:szCs w:val="18"/>
              </w:rPr>
              <w:t>Izvajalec jamči za brezhibno izvedbo storitev ter za kakovost, ustreznost in pravilno vgradnjo vseh rezervnih delov, ki jih je vgradil pri opravljanju storitve.</w:t>
            </w:r>
          </w:p>
          <w:p w14:paraId="0A44DF8E" w14:textId="77777777" w:rsidR="00D840A4" w:rsidRDefault="00D840A4" w:rsidP="006F073A">
            <w:pPr>
              <w:spacing w:before="225" w:after="225"/>
              <w:jc w:val="both"/>
            </w:pPr>
            <w:r w:rsidRPr="00C80514">
              <w:rPr>
                <w:rFonts w:ascii="Arial" w:eastAsia="Times New Roman" w:hAnsi="Arial" w:cs="Arial"/>
                <w:color w:val="000000"/>
                <w:sz w:val="18"/>
                <w:szCs w:val="18"/>
                <w:lang w:eastAsia="sl-SI"/>
              </w:rPr>
              <w:t>Izvajalec jamči za kvaliteto opravljenih storitev 6 mesecev po zaključeni storitvi, za vgrajen material pa velja garancija po pogojih proizvajalca.</w:t>
            </w:r>
          </w:p>
          <w:p w14:paraId="0F410449" w14:textId="77777777" w:rsidR="00D840A4" w:rsidRDefault="00D840A4" w:rsidP="006F073A">
            <w:pPr>
              <w:spacing w:before="225" w:after="225"/>
              <w:jc w:val="both"/>
            </w:pPr>
            <w:r>
              <w:rPr>
                <w:rFonts w:ascii="Arial" w:hAnsi="Arial" w:cs="Arial"/>
                <w:color w:val="000000"/>
                <w:sz w:val="18"/>
                <w:szCs w:val="18"/>
              </w:rPr>
              <w:t>Izvajalec odgovarja za:</w:t>
            </w:r>
          </w:p>
          <w:tbl>
            <w:tblPr>
              <w:tblStyle w:val="NormalTablePHPDOCX"/>
              <w:tblW w:w="0" w:type="auto"/>
              <w:tblLook w:val="04A0" w:firstRow="1" w:lastRow="0" w:firstColumn="1" w:lastColumn="0" w:noHBand="0" w:noVBand="1"/>
            </w:tblPr>
            <w:tblGrid>
              <w:gridCol w:w="8746"/>
            </w:tblGrid>
            <w:tr w:rsidR="00D840A4" w14:paraId="21DCB2BF" w14:textId="77777777" w:rsidTr="006F073A">
              <w:tc>
                <w:tcPr>
                  <w:tcW w:w="0" w:type="auto"/>
                  <w:tcMar>
                    <w:top w:w="0" w:type="auto"/>
                    <w:bottom w:w="0" w:type="auto"/>
                  </w:tcMar>
                </w:tcPr>
                <w:p w14:paraId="4C4E12C0" w14:textId="77777777" w:rsidR="00D840A4" w:rsidRDefault="00D840A4" w:rsidP="00D840A4">
                  <w:pPr>
                    <w:numPr>
                      <w:ilvl w:val="0"/>
                      <w:numId w:val="49"/>
                    </w:numPr>
                    <w:jc w:val="both"/>
                    <w:rPr>
                      <w:rFonts w:ascii="Arial" w:hAnsi="Arial" w:cs="Arial"/>
                      <w:color w:val="000000"/>
                      <w:sz w:val="18"/>
                      <w:szCs w:val="18"/>
                    </w:rPr>
                  </w:pPr>
                  <w:r>
                    <w:rPr>
                      <w:rFonts w:ascii="Arial" w:hAnsi="Arial" w:cs="Arial"/>
                      <w:color w:val="000000"/>
                      <w:sz w:val="18"/>
                      <w:szCs w:val="18"/>
                    </w:rPr>
                    <w:t>očitne napake, na katere mora naročnik izvajalca opozoriti ob prevzemu opravljene storitve oziroma blaga, ter</w:t>
                  </w:r>
                </w:p>
                <w:p w14:paraId="6A322C5C" w14:textId="77777777" w:rsidR="00D840A4" w:rsidRDefault="00D840A4" w:rsidP="00D840A4">
                  <w:pPr>
                    <w:numPr>
                      <w:ilvl w:val="0"/>
                      <w:numId w:val="49"/>
                    </w:numPr>
                    <w:jc w:val="both"/>
                    <w:rPr>
                      <w:rFonts w:ascii="Arial" w:hAnsi="Arial" w:cs="Arial"/>
                      <w:color w:val="000000"/>
                      <w:sz w:val="18"/>
                      <w:szCs w:val="18"/>
                    </w:rPr>
                  </w:pPr>
                  <w:r>
                    <w:rPr>
                      <w:rFonts w:ascii="Arial" w:hAnsi="Arial" w:cs="Arial"/>
                      <w:color w:val="000000"/>
                      <w:sz w:val="18"/>
                      <w:szCs w:val="18"/>
                    </w:rPr>
                    <w:t>skrite napake, ki se pokažejo v roku šest (6) mesecev od dneva prevzema, pod pogojem, da jih naročnik pisno reklamira v osmih (8) dneh od dneva, ko je napako odkril.</w:t>
                  </w:r>
                </w:p>
              </w:tc>
            </w:tr>
          </w:tbl>
          <w:p w14:paraId="2AC1FD63" w14:textId="77777777" w:rsidR="00D840A4" w:rsidRDefault="00D840A4" w:rsidP="006F073A">
            <w:pPr>
              <w:spacing w:before="225" w:after="225"/>
              <w:jc w:val="both"/>
            </w:pPr>
            <w:r>
              <w:rPr>
                <w:rFonts w:ascii="Arial" w:hAnsi="Arial" w:cs="Arial"/>
                <w:color w:val="000000"/>
                <w:sz w:val="18"/>
                <w:szCs w:val="18"/>
              </w:rPr>
              <w:t>Izvajalec je dolžan vse napake, za katere odgovarja, odpraviti na svoje stroške.</w:t>
            </w:r>
          </w:p>
          <w:p w14:paraId="6F229B0D" w14:textId="77777777" w:rsidR="00D840A4" w:rsidRDefault="00D840A4" w:rsidP="006F073A">
            <w:pPr>
              <w:spacing w:before="225" w:after="225"/>
              <w:jc w:val="both"/>
            </w:pPr>
            <w:r>
              <w:rPr>
                <w:rFonts w:ascii="Arial" w:hAnsi="Arial" w:cs="Arial"/>
                <w:color w:val="000000"/>
                <w:sz w:val="18"/>
                <w:szCs w:val="18"/>
              </w:rPr>
              <w:t>Način odprave napake (popravilo ali zamenjava) določi izvajalec po lastni strokovni presoji, pri čemer mora zagotoviti, da bo odprava izvedena v razumnem roku, ki ga je dolžan vnaprej pisno sporočiti naročniku.</w:t>
            </w:r>
          </w:p>
          <w:p w14:paraId="1DA324A1" w14:textId="77777777" w:rsidR="00D840A4" w:rsidRDefault="00D840A4" w:rsidP="006F073A">
            <w:pPr>
              <w:spacing w:before="225" w:after="225"/>
              <w:jc w:val="both"/>
            </w:pPr>
            <w:r>
              <w:rPr>
                <w:rFonts w:ascii="Arial" w:hAnsi="Arial" w:cs="Arial"/>
                <w:color w:val="000000"/>
                <w:sz w:val="18"/>
                <w:szCs w:val="18"/>
              </w:rPr>
              <w:t>Če izvajalec napake ne odpravi v dogovorjenem oziroma razumnem roku, ali če tega iz objektivnih razlogov ne more, sme naročnik napako odpraviti na račun izvajalca po tretji osebi, ki je strokovnjak na tem področju.</w:t>
            </w:r>
          </w:p>
          <w:p w14:paraId="16C10557" w14:textId="77777777" w:rsidR="00D840A4" w:rsidRDefault="00D840A4" w:rsidP="006F073A">
            <w:pPr>
              <w:spacing w:before="225" w:after="225"/>
              <w:jc w:val="both"/>
            </w:pPr>
            <w:r>
              <w:rPr>
                <w:rFonts w:ascii="Arial" w:hAnsi="Arial" w:cs="Arial"/>
                <w:color w:val="000000"/>
                <w:sz w:val="18"/>
                <w:szCs w:val="18"/>
              </w:rPr>
              <w:t>Preden naročnik napako odpravi po tretji osebi, je dolžan izvajalca o tem predhodno pisno obvestiti in mu dati primeren dodatni rok za odpravo napake.</w:t>
            </w:r>
          </w:p>
        </w:tc>
      </w:tr>
    </w:tbl>
    <w:p w14:paraId="5EA72DF2" w14:textId="77777777" w:rsidR="00D840A4" w:rsidRPr="00C80514" w:rsidRDefault="00D840A4" w:rsidP="00D840A4">
      <w:pPr>
        <w:ind w:left="720"/>
        <w:contextualSpacing/>
        <w:rPr>
          <w:rFonts w:ascii="Arial" w:eastAsia="Times New Roman" w:hAnsi="Arial" w:cs="Arial"/>
          <w:color w:val="000000"/>
          <w:sz w:val="18"/>
          <w:szCs w:val="18"/>
          <w:lang w:eastAsia="sl-SI"/>
        </w:rPr>
      </w:pPr>
    </w:p>
    <w:p w14:paraId="4E9A8AE9" w14:textId="77777777" w:rsidR="00D840A4" w:rsidRPr="00C80514" w:rsidRDefault="00D840A4" w:rsidP="00D840A4">
      <w:pPr>
        <w:numPr>
          <w:ilvl w:val="0"/>
          <w:numId w:val="47"/>
        </w:numPr>
        <w:contextualSpacing/>
        <w:rPr>
          <w:rFonts w:ascii="Arial" w:eastAsia="Times New Roman" w:hAnsi="Arial" w:cs="Arial"/>
          <w:color w:val="000000"/>
          <w:sz w:val="18"/>
          <w:szCs w:val="18"/>
          <w:lang w:eastAsia="sl-SI"/>
        </w:rPr>
      </w:pPr>
      <w:bookmarkStart w:id="13" w:name="_Hlk195182445"/>
      <w:r w:rsidRPr="00C80514">
        <w:rPr>
          <w:rFonts w:ascii="Arial" w:eastAsia="Times New Roman" w:hAnsi="Arial" w:cs="Arial"/>
          <w:color w:val="000000"/>
          <w:sz w:val="18"/>
          <w:szCs w:val="18"/>
          <w:lang w:eastAsia="sl-SI"/>
        </w:rPr>
        <w:t>VAROVANJE OSEBNIH PODATKOV</w:t>
      </w:r>
    </w:p>
    <w:p w14:paraId="19CFD900" w14:textId="77777777" w:rsidR="00D840A4" w:rsidRPr="00C80514" w:rsidRDefault="00D840A4" w:rsidP="00D840A4">
      <w:pPr>
        <w:ind w:left="720"/>
        <w:contextualSpacing/>
        <w:rPr>
          <w:rFonts w:ascii="Arial" w:eastAsia="Times New Roman" w:hAnsi="Arial" w:cs="Arial"/>
          <w:color w:val="000000"/>
          <w:sz w:val="18"/>
          <w:szCs w:val="18"/>
          <w:lang w:eastAsia="sl-SI"/>
        </w:rPr>
      </w:pPr>
    </w:p>
    <w:p w14:paraId="55C48BFF" w14:textId="77777777" w:rsidR="00D840A4" w:rsidRPr="00C80514" w:rsidRDefault="00D840A4" w:rsidP="00D840A4">
      <w:pPr>
        <w:ind w:left="720"/>
        <w:contextualSpacing/>
        <w:rPr>
          <w:rFonts w:ascii="Arial" w:eastAsia="Times New Roman" w:hAnsi="Arial" w:cs="Arial"/>
          <w:color w:val="000000"/>
          <w:sz w:val="18"/>
          <w:szCs w:val="18"/>
          <w:lang w:eastAsia="sl-SI"/>
        </w:rPr>
      </w:pPr>
    </w:p>
    <w:p w14:paraId="703B9BE9"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39D93786"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5D33EF83"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Pogodbeni stranki se zavezujeta, da bosta vse podatke tehničnega in poslovnega značaja, do katerih imata dostop pri izvrševanju te pogodbe, vzajemno varovali kot poslovno tajnost.</w:t>
      </w:r>
    </w:p>
    <w:p w14:paraId="2C785AA5"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203A2E8E"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 O obdelavi osebnih podatkov se lahko z izvajalcem sklene posebna pogodba.</w:t>
      </w:r>
    </w:p>
    <w:p w14:paraId="7318C36B" w14:textId="77777777" w:rsidR="00D840A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Izvajalec je dolžan poravnati škodo, ki bi nastala v zvezi z izvajalčevo obveznostjo po tej pogodbi, če naročnik dokaže, da je škoda nastala po izvajalčevi krivdi.</w:t>
      </w:r>
    </w:p>
    <w:p w14:paraId="0C964E30" w14:textId="77777777" w:rsidR="00F0100D" w:rsidRPr="00C80514" w:rsidRDefault="00F0100D" w:rsidP="00D840A4">
      <w:pPr>
        <w:jc w:val="both"/>
        <w:rPr>
          <w:rFonts w:ascii="Arial" w:eastAsia="Times New Roman" w:hAnsi="Arial" w:cs="Arial"/>
          <w:color w:val="000000"/>
          <w:sz w:val="18"/>
          <w:szCs w:val="18"/>
          <w:lang w:eastAsia="sl-SI"/>
        </w:rPr>
      </w:pPr>
    </w:p>
    <w:bookmarkEnd w:id="13"/>
    <w:p w14:paraId="180DC4CD" w14:textId="77777777" w:rsidR="00D840A4" w:rsidRPr="00C80514" w:rsidRDefault="00D840A4" w:rsidP="00D840A4">
      <w:pPr>
        <w:numPr>
          <w:ilvl w:val="0"/>
          <w:numId w:val="47"/>
        </w:numPr>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lastRenderedPageBreak/>
        <w:t>ZAVAROVANJE ZA ODPRAVO NAPAK</w:t>
      </w:r>
    </w:p>
    <w:p w14:paraId="6343B9B9" w14:textId="77777777" w:rsidR="00D840A4" w:rsidRPr="00C80514" w:rsidRDefault="00D840A4" w:rsidP="00D840A4">
      <w:pPr>
        <w:ind w:left="720"/>
        <w:contextualSpacing/>
        <w:jc w:val="both"/>
        <w:rPr>
          <w:rFonts w:ascii="Arial" w:eastAsia="Times New Roman" w:hAnsi="Arial" w:cs="Arial"/>
          <w:color w:val="000000"/>
          <w:sz w:val="18"/>
          <w:szCs w:val="18"/>
          <w:lang w:eastAsia="sl-SI"/>
        </w:rPr>
      </w:pPr>
    </w:p>
    <w:p w14:paraId="3838D276"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76EED40D"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Instrument zavarovanja: menica</w:t>
      </w:r>
    </w:p>
    <w:p w14:paraId="4349F919" w14:textId="5DAE7ED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Višina zavarovanja: 10 % pogodbene vrednosti </w:t>
      </w:r>
      <w:r w:rsidR="00806872">
        <w:rPr>
          <w:rFonts w:ascii="Arial" w:eastAsia="Times New Roman" w:hAnsi="Arial" w:cs="Arial"/>
          <w:color w:val="000000"/>
          <w:sz w:val="18"/>
          <w:szCs w:val="18"/>
          <w:lang w:eastAsia="sl-SI"/>
        </w:rPr>
        <w:t>vzdrževalne pogodbe</w:t>
      </w:r>
      <w:r w:rsidRPr="00C80514">
        <w:rPr>
          <w:rFonts w:ascii="Arial" w:eastAsia="Times New Roman" w:hAnsi="Arial" w:cs="Arial"/>
          <w:color w:val="000000"/>
          <w:sz w:val="18"/>
          <w:szCs w:val="18"/>
          <w:lang w:eastAsia="sl-SI"/>
        </w:rPr>
        <w:t xml:space="preserve"> z DDV</w:t>
      </w:r>
    </w:p>
    <w:p w14:paraId="608E5F71" w14:textId="77777777" w:rsidR="00806872" w:rsidRPr="00806872" w:rsidRDefault="00D840A4" w:rsidP="00806872">
      <w:pP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Čas veljavnosti: </w:t>
      </w:r>
      <w:r w:rsidR="00806872" w:rsidRPr="00806872">
        <w:rPr>
          <w:rFonts w:ascii="Arial" w:eastAsia="Times New Roman" w:hAnsi="Arial" w:cs="Arial"/>
          <w:color w:val="000000"/>
          <w:sz w:val="18"/>
          <w:szCs w:val="18"/>
          <w:lang w:eastAsia="sl-SI"/>
        </w:rPr>
        <w:t>še najmanj 1 mesec po poteku veljavnosti vzdrževalne pogodbe</w:t>
      </w:r>
    </w:p>
    <w:p w14:paraId="200164CA"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Izvajalec mora najpozneje v desetih dneh od sklenitve pogodbe kot pogoj za veljavnost pogodbe izročiti naročniku zavarovanje za dobro izvedbo pogodbenih obveznosti, v nasprotnem primeru lahko naročnik odstopi od pogodbe.</w:t>
      </w:r>
    </w:p>
    <w:p w14:paraId="70844C1B"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1E68A6E4" w14:textId="77777777" w:rsidR="00D840A4" w:rsidRPr="00C80514" w:rsidRDefault="00D840A4" w:rsidP="00D840A4">
      <w:pPr>
        <w:jc w:val="both"/>
        <w:rPr>
          <w:rFonts w:ascii="Arial" w:eastAsia="Times New Roman" w:hAnsi="Arial" w:cs="Arial"/>
          <w:color w:val="000000"/>
          <w:sz w:val="18"/>
          <w:szCs w:val="18"/>
          <w:lang w:eastAsia="sl-SI"/>
        </w:rPr>
      </w:pPr>
    </w:p>
    <w:p w14:paraId="2FD72EB4" w14:textId="77777777" w:rsidR="00D840A4" w:rsidRPr="00C80514" w:rsidRDefault="00D840A4" w:rsidP="00D840A4">
      <w:pPr>
        <w:numPr>
          <w:ilvl w:val="0"/>
          <w:numId w:val="47"/>
        </w:numPr>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SKRBNIK POGODBE</w:t>
      </w:r>
    </w:p>
    <w:p w14:paraId="6D2779DE" w14:textId="77777777" w:rsidR="00D840A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517F6FDD" w14:textId="77777777" w:rsidR="00806872" w:rsidRPr="00C80514" w:rsidRDefault="00806872" w:rsidP="00F0100D">
      <w:pPr>
        <w:ind w:left="720"/>
        <w:contextualSpacing/>
        <w:rPr>
          <w:rFonts w:ascii="Arial" w:eastAsia="Times New Roman" w:hAnsi="Arial" w:cs="Arial"/>
          <w:color w:val="000000"/>
          <w:sz w:val="18"/>
          <w:szCs w:val="18"/>
          <w:lang w:eastAsia="sl-SI"/>
        </w:rPr>
      </w:pPr>
    </w:p>
    <w:p w14:paraId="1E7B289F" w14:textId="5B8DA07C"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Predstavnik oz. pooblaščena oseba izvajalca je: </w:t>
      </w:r>
      <w:r w:rsidR="00806872">
        <w:rPr>
          <w:rFonts w:ascii="Arial" w:eastAsia="Times New Roman" w:hAnsi="Arial" w:cs="Arial"/>
          <w:color w:val="000000"/>
          <w:sz w:val="18"/>
          <w:szCs w:val="18"/>
          <w:lang w:eastAsia="sl-SI"/>
        </w:rPr>
        <w:t>______________</w:t>
      </w:r>
      <w:r w:rsidRPr="00C80514">
        <w:rPr>
          <w:rFonts w:ascii="Arial" w:eastAsia="Times New Roman" w:hAnsi="Arial" w:cs="Arial"/>
          <w:color w:val="000000"/>
          <w:sz w:val="18"/>
          <w:szCs w:val="18"/>
          <w:lang w:eastAsia="sl-SI"/>
        </w:rPr>
        <w:t xml:space="preserve">, tel. </w:t>
      </w:r>
      <w:r w:rsidR="00806872">
        <w:rPr>
          <w:rFonts w:ascii="Arial" w:eastAsia="Times New Roman" w:hAnsi="Arial" w:cs="Arial"/>
          <w:color w:val="000000"/>
          <w:sz w:val="18"/>
          <w:szCs w:val="18"/>
          <w:lang w:eastAsia="sl-SI"/>
        </w:rPr>
        <w:t>_____________</w:t>
      </w:r>
      <w:r w:rsidR="00F0100D">
        <w:rPr>
          <w:rFonts w:ascii="Arial" w:eastAsia="Times New Roman" w:hAnsi="Arial" w:cs="Arial"/>
          <w:color w:val="000000"/>
          <w:sz w:val="18"/>
          <w:szCs w:val="18"/>
          <w:lang w:eastAsia="sl-SI"/>
        </w:rPr>
        <w:t>.</w:t>
      </w:r>
    </w:p>
    <w:p w14:paraId="75D20FAF" w14:textId="3340E493"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16B0A80F" w14:textId="7694C2E9"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Predstavnik oz. pooblaščena oseba naročnika je</w:t>
      </w:r>
      <w:r w:rsidR="00806872">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 xml:space="preserve"> </w:t>
      </w:r>
      <w:bookmarkStart w:id="14" w:name="_Hlk202941636"/>
      <w:r w:rsidRPr="00C80514">
        <w:rPr>
          <w:rFonts w:ascii="Arial" w:eastAsia="Times New Roman" w:hAnsi="Arial" w:cs="Arial"/>
          <w:color w:val="000000"/>
          <w:sz w:val="18"/>
          <w:szCs w:val="18"/>
          <w:lang w:eastAsia="sl-SI"/>
        </w:rPr>
        <w:t>Božidar Podobnik (bozidar.podobnik@sb-nm.si</w:t>
      </w:r>
      <w:r w:rsidR="00806872">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 tel. 041 604 339), vodja STOE in skrbnik medicinske opreme.</w:t>
      </w:r>
    </w:p>
    <w:bookmarkEnd w:id="14"/>
    <w:p w14:paraId="122C081E" w14:textId="77777777" w:rsidR="00D840A4" w:rsidRPr="00C80514" w:rsidRDefault="00D840A4" w:rsidP="00D840A4">
      <w:pPr>
        <w:ind w:left="720"/>
        <w:contextualSpacing/>
        <w:rPr>
          <w:rFonts w:ascii="Arial" w:eastAsia="Times New Roman" w:hAnsi="Arial" w:cs="Arial"/>
          <w:color w:val="000000"/>
          <w:sz w:val="18"/>
          <w:szCs w:val="18"/>
          <w:lang w:eastAsia="sl-SI"/>
        </w:rPr>
      </w:pPr>
    </w:p>
    <w:p w14:paraId="3E401102" w14:textId="77777777" w:rsidR="00D840A4" w:rsidRPr="00C80514" w:rsidRDefault="00D840A4" w:rsidP="00D840A4">
      <w:pPr>
        <w:numPr>
          <w:ilvl w:val="0"/>
          <w:numId w:val="47"/>
        </w:numPr>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ODSTOP OD POGODBE</w:t>
      </w:r>
    </w:p>
    <w:p w14:paraId="3AD956B7"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3EE06DEB"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42E59621"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Če pride do prekinitve del oziroma do razdrtja pogodbe po krivdi ene od pogodbenih strank, nosi nastale stroške tista pogodbena stranka, ki je povzročila prekinitev dela ali razdrtje pogodbe.</w:t>
      </w:r>
    </w:p>
    <w:p w14:paraId="7CBD4DF2"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05643494"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Naročnik ima pravico odstopiti od pogodbe kadarkoli, brez posledic za naročnika, če:</w:t>
      </w:r>
    </w:p>
    <w:p w14:paraId="7041C863"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ab/>
        <w:t>pride izvajalec v takšno finančno situacijo, ki bi mu onemogočila izvedbo pogodbenih obveznosti;</w:t>
      </w:r>
    </w:p>
    <w:p w14:paraId="26B167C4"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ab/>
        <w:t>izvajalec po svoji krivdi v roku 14 dni od veljavnosti pogodbe in uvedbe v delo ne prične z delom;</w:t>
      </w:r>
    </w:p>
    <w:p w14:paraId="7EE68FF5"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ab/>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6E2DAE53"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69859DF6"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Med veljavnostjo pogodbe o izvedbi javnega naročila lahko naročnik ne glede na določbe zakona, ki ureja obligacijska razmerja, odstopi od pogodbe v naslednjih okoliščinah:</w:t>
      </w:r>
    </w:p>
    <w:p w14:paraId="4609D14A"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ab/>
        <w:t>javno naročilo je bilo bistveno spremenjeno, kar terja nov postopek javnega naročanja;</w:t>
      </w:r>
    </w:p>
    <w:p w14:paraId="01AEE572"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ab/>
        <w:t>v času oddaje javnega naročila je bil izvajalec  v enem od položajev, zaradi katerega bi ga naročnik moral izključiti iz postopka javnega naročanja, pa s tem dejstvom naročnik ni bil seznanjen v postopku javnega naročanja;</w:t>
      </w:r>
    </w:p>
    <w:p w14:paraId="2DA4E68F"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ab/>
        <w:t>zaradi hudih kršitev obveznosti iz PEU, PDEU in ZJN-3, ki jih je po postopku v skladu z 258. členom PDEU ugotovilo Sodišče Evropske unije, javno naročilo ne bi smelo biti oddano izvajalcu.</w:t>
      </w:r>
    </w:p>
    <w:p w14:paraId="2A2DD2DF"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3AFF741A"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Odstop od pogodbe v zgoraj navedenih primerih učinkuje z dnem, ko izvajalec prejme pisno izjavo naročnika o odstopu.</w:t>
      </w:r>
    </w:p>
    <w:p w14:paraId="7515E109"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6366FD12"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01077D79"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17654DF2"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Naročnik ima pravico enostransko odstopiti od pogodbe brez odpovednega roka v primeru, da zanjo nima zagotovljenih sredstev.</w:t>
      </w:r>
    </w:p>
    <w:p w14:paraId="246BFF3B"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5E2B2FE5"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lastRenderedPageBreak/>
        <w:t xml:space="preserve">V primeru predčasnega prenehanja veljavnosti pogodbe sta pogodbeni strani obvezani poravnati obveznosti, ki jih imata druga do druge in so nastale do trenutka prenehanja pogodbe. </w:t>
      </w:r>
    </w:p>
    <w:p w14:paraId="39D941E4"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5EC193F4"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Odstop od pogodbe učinkuje z dnem, ko izvajalec prejme pisno izjavo naročnika o odstopu.</w:t>
      </w:r>
    </w:p>
    <w:p w14:paraId="4355E676"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51770925"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Naročnik bo istočasno z odstopom od pogodbe zaradi kršitev pogodbe s strani izvajalca, lahko pričel s postopki za unovčenje zavarovanja za dobro izvedbo pogodbenih obveznosti.</w:t>
      </w:r>
    </w:p>
    <w:p w14:paraId="5EA6A6D5" w14:textId="77777777" w:rsidR="00D840A4" w:rsidRPr="00C80514" w:rsidRDefault="00D840A4" w:rsidP="00D840A4">
      <w:pPr>
        <w:jc w:val="both"/>
        <w:rPr>
          <w:rFonts w:ascii="Arial" w:eastAsia="Times New Roman" w:hAnsi="Arial" w:cs="Arial"/>
          <w:color w:val="000000"/>
          <w:sz w:val="18"/>
          <w:szCs w:val="18"/>
          <w:lang w:eastAsia="sl-SI"/>
        </w:rPr>
      </w:pPr>
    </w:p>
    <w:p w14:paraId="3A5B23C7" w14:textId="77777777" w:rsidR="00D840A4" w:rsidRPr="00C80514" w:rsidRDefault="00D840A4" w:rsidP="00D840A4">
      <w:pPr>
        <w:numPr>
          <w:ilvl w:val="0"/>
          <w:numId w:val="47"/>
        </w:numPr>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SOCIALNA KLAVZULA IN RAZVEZNI POGOJ</w:t>
      </w:r>
    </w:p>
    <w:p w14:paraId="5578606F" w14:textId="77777777" w:rsidR="00D840A4" w:rsidRPr="00C80514" w:rsidRDefault="00D840A4" w:rsidP="00D840A4">
      <w:pPr>
        <w:ind w:left="720"/>
        <w:contextualSpacing/>
        <w:jc w:val="both"/>
        <w:rPr>
          <w:rFonts w:ascii="Arial" w:eastAsia="Times New Roman" w:hAnsi="Arial" w:cs="Arial"/>
          <w:color w:val="000000"/>
          <w:sz w:val="18"/>
          <w:szCs w:val="18"/>
          <w:lang w:eastAsia="sl-SI"/>
        </w:rPr>
      </w:pPr>
    </w:p>
    <w:p w14:paraId="061865AF" w14:textId="77777777" w:rsidR="00D840A4" w:rsidRPr="00C80514" w:rsidRDefault="00D840A4" w:rsidP="00D840A4">
      <w:pPr>
        <w:numPr>
          <w:ilvl w:val="0"/>
          <w:numId w:val="46"/>
        </w:numPr>
        <w:spacing w:after="0" w:line="240" w:lineRule="auto"/>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71019881" w14:textId="77777777" w:rsidR="00D840A4" w:rsidRPr="00C80514" w:rsidRDefault="00D840A4" w:rsidP="00D840A4">
      <w:pPr>
        <w:spacing w:after="0" w:line="240" w:lineRule="auto"/>
        <w:ind w:left="720"/>
        <w:contextualSpacing/>
        <w:rPr>
          <w:rFonts w:ascii="Arial" w:eastAsia="Times New Roman" w:hAnsi="Arial" w:cs="Arial"/>
          <w:color w:val="000000"/>
          <w:sz w:val="18"/>
          <w:szCs w:val="18"/>
          <w:lang w:eastAsia="sl-SI"/>
        </w:rPr>
      </w:pPr>
    </w:p>
    <w:p w14:paraId="654473F6"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Ta pogodba je sklenjena pod razveznim pogojem, ki se uresniči v primeru izpolnitve ene od naslednjih okoliščin:</w:t>
      </w:r>
    </w:p>
    <w:p w14:paraId="0E21A22D"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ab/>
        <w:t>če bo naročnik seznanjen, da je sodišče s pravnomočno odločitvijo ugotovilo kršitev obveznosti delovne, okoljske ali socialne zakonodaje s strani izvajalca ali podizvajalca ali</w:t>
      </w:r>
    </w:p>
    <w:p w14:paraId="3B574ADA"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w:t>
      </w:r>
      <w:r w:rsidRPr="00C80514">
        <w:rPr>
          <w:rFonts w:ascii="Arial" w:eastAsia="Times New Roman" w:hAnsi="Arial" w:cs="Arial"/>
          <w:color w:val="000000"/>
          <w:sz w:val="18"/>
          <w:szCs w:val="18"/>
          <w:lang w:eastAsia="sl-SI"/>
        </w:rPr>
        <w:tab/>
        <w:t>če bo naročnik seznanjen, da je pristojni državni organ pri izvajalcu ali podizvajalcu v času izvajanja pogodbe ugotovil najmanj dve kršitvi v zvezi s:</w:t>
      </w:r>
    </w:p>
    <w:p w14:paraId="1EDF5102"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o</w:t>
      </w:r>
      <w:r w:rsidRPr="00C80514">
        <w:rPr>
          <w:rFonts w:ascii="Arial" w:eastAsia="Times New Roman" w:hAnsi="Arial" w:cs="Arial"/>
          <w:color w:val="000000"/>
          <w:sz w:val="18"/>
          <w:szCs w:val="18"/>
          <w:lang w:eastAsia="sl-SI"/>
        </w:rPr>
        <w:tab/>
        <w:t>plačilom za delo,</w:t>
      </w:r>
    </w:p>
    <w:p w14:paraId="78337BF6"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o</w:t>
      </w:r>
      <w:r w:rsidRPr="00C80514">
        <w:rPr>
          <w:rFonts w:ascii="Arial" w:eastAsia="Times New Roman" w:hAnsi="Arial" w:cs="Arial"/>
          <w:color w:val="000000"/>
          <w:sz w:val="18"/>
          <w:szCs w:val="18"/>
          <w:lang w:eastAsia="sl-SI"/>
        </w:rPr>
        <w:tab/>
        <w:t>delovnim časom,</w:t>
      </w:r>
    </w:p>
    <w:p w14:paraId="6A277C15"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o</w:t>
      </w:r>
      <w:r w:rsidRPr="00C80514">
        <w:rPr>
          <w:rFonts w:ascii="Arial" w:eastAsia="Times New Roman" w:hAnsi="Arial" w:cs="Arial"/>
          <w:color w:val="000000"/>
          <w:sz w:val="18"/>
          <w:szCs w:val="18"/>
          <w:lang w:eastAsia="sl-SI"/>
        </w:rPr>
        <w:tab/>
        <w:t>počitki,</w:t>
      </w:r>
    </w:p>
    <w:p w14:paraId="07D02B3E"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o</w:t>
      </w:r>
      <w:r w:rsidRPr="00C80514">
        <w:rPr>
          <w:rFonts w:ascii="Arial" w:eastAsia="Times New Roman" w:hAnsi="Arial" w:cs="Arial"/>
          <w:color w:val="000000"/>
          <w:sz w:val="18"/>
          <w:szCs w:val="18"/>
          <w:lang w:eastAsia="sl-SI"/>
        </w:rPr>
        <w:tab/>
        <w:t>opravljanjem dela na podlagi pogodb civilnega prava kljub obstoju elementov delovnega razmerja ali v zvezi z zaposlovanjem na črno</w:t>
      </w:r>
    </w:p>
    <w:p w14:paraId="5817956E"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in za kateri mu je bila s pravnomočno odločitvijo ali več pravnomočnimi odločitvami izrečena globa za prekršek,</w:t>
      </w:r>
    </w:p>
    <w:p w14:paraId="1BCC87BC"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10800AEC"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B2FA820"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Če naročnik v roku 30 dni od seznanitve s kršitvijo ne začne novega postopka javnega naročila, se šteje, da je pogodba razvezana trideseti dan od seznanitve s kršitvijo.       </w:t>
      </w:r>
    </w:p>
    <w:p w14:paraId="0E51836F" w14:textId="77777777" w:rsidR="00D840A4" w:rsidRPr="00C80514" w:rsidRDefault="00D840A4" w:rsidP="00D840A4">
      <w:pPr>
        <w:spacing w:after="0" w:line="240" w:lineRule="auto"/>
        <w:jc w:val="both"/>
        <w:rPr>
          <w:rFonts w:ascii="Arial" w:eastAsia="Times New Roman" w:hAnsi="Arial" w:cs="Arial"/>
          <w:color w:val="000000"/>
          <w:sz w:val="18"/>
          <w:szCs w:val="18"/>
          <w:lang w:eastAsia="sl-SI"/>
        </w:rPr>
      </w:pPr>
    </w:p>
    <w:p w14:paraId="682BE874" w14:textId="77777777" w:rsidR="00D840A4" w:rsidRPr="00C80514" w:rsidRDefault="00D840A4" w:rsidP="00D840A4">
      <w:pPr>
        <w:numPr>
          <w:ilvl w:val="0"/>
          <w:numId w:val="47"/>
        </w:numPr>
        <w:spacing w:after="0" w:line="240" w:lineRule="auto"/>
        <w:contextualSpacing/>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 xml:space="preserve">KONČNE DOLOČBE                                                     </w:t>
      </w:r>
    </w:p>
    <w:p w14:paraId="77818DA4" w14:textId="77777777" w:rsidR="00D840A4" w:rsidRPr="00C80514" w:rsidRDefault="00D840A4" w:rsidP="00D840A4">
      <w:pPr>
        <w:ind w:left="720"/>
        <w:contextualSpacing/>
        <w:jc w:val="both"/>
        <w:rPr>
          <w:rFonts w:ascii="Arial" w:eastAsia="Times New Roman" w:hAnsi="Arial" w:cs="Arial"/>
          <w:color w:val="000000"/>
          <w:sz w:val="18"/>
          <w:szCs w:val="18"/>
          <w:lang w:eastAsia="sl-SI"/>
        </w:rPr>
      </w:pPr>
    </w:p>
    <w:p w14:paraId="4023D52C"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39B5D7EB" w14:textId="77777777" w:rsidR="00D840A4" w:rsidRPr="00C80514" w:rsidRDefault="00D840A4" w:rsidP="00D840A4">
      <w:pP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Spremembe te pogodbe so možne le pisni obliki, in le izjemoma, vedno pa ob soglasju obeh pogodbenih strank, vendar le te ne morejo biti v nasprotju z določili ZJN-3 in Obligacijskega zakonika (Uradni list RS, št. 97/07 – uradno prečiščeno besedilo, s spremembami).</w:t>
      </w:r>
    </w:p>
    <w:p w14:paraId="10293189" w14:textId="77777777" w:rsidR="00D840A4" w:rsidRPr="00C80514" w:rsidRDefault="00D840A4" w:rsidP="00D840A4">
      <w:pPr>
        <w:rPr>
          <w:rFonts w:ascii="Arial" w:eastAsia="Times New Roman" w:hAnsi="Arial" w:cs="Arial"/>
          <w:color w:val="000000"/>
          <w:sz w:val="18"/>
          <w:szCs w:val="18"/>
          <w:lang w:eastAsia="sl-SI"/>
        </w:rPr>
      </w:pPr>
    </w:p>
    <w:p w14:paraId="175DFC1C"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0B9D7F83"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Morebitne spore iz te pogodbe, ki jih pogodbeni stranki ne bi mogli rešiti sporazumno, rešuje stvarno pristojno sodišče v  Novem mestu.</w:t>
      </w:r>
    </w:p>
    <w:p w14:paraId="3431870D"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6B16DBFB"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6702195A" w14:textId="668A067A" w:rsidR="00D840A4" w:rsidRPr="00C80514" w:rsidRDefault="00D840A4" w:rsidP="00D840A4">
      <w:pPr>
        <w:jc w:val="both"/>
        <w:rPr>
          <w:rFonts w:ascii="Arial" w:eastAsia="Times New Roman" w:hAnsi="Arial" w:cs="Arial"/>
          <w:sz w:val="18"/>
          <w:szCs w:val="18"/>
          <w:lang w:eastAsia="sl-SI"/>
        </w:rPr>
      </w:pPr>
      <w:r w:rsidRPr="00C80514">
        <w:rPr>
          <w:rFonts w:ascii="Arial" w:eastAsia="Times New Roman" w:hAnsi="Arial" w:cs="Arial"/>
          <w:sz w:val="18"/>
          <w:szCs w:val="18"/>
          <w:lang w:eastAsia="sl-SI"/>
        </w:rPr>
        <w:t xml:space="preserve">Ta pogodba je sklenjena z dnem podpisa obeh pogodbenih strank, pod </w:t>
      </w:r>
      <w:proofErr w:type="spellStart"/>
      <w:r w:rsidRPr="00C80514">
        <w:rPr>
          <w:rFonts w:ascii="Arial" w:eastAsia="Times New Roman" w:hAnsi="Arial" w:cs="Arial"/>
          <w:sz w:val="18"/>
          <w:szCs w:val="18"/>
          <w:lang w:eastAsia="sl-SI"/>
        </w:rPr>
        <w:t>odložnim</w:t>
      </w:r>
      <w:proofErr w:type="spellEnd"/>
      <w:r w:rsidRPr="00C80514">
        <w:rPr>
          <w:rFonts w:ascii="Arial" w:eastAsia="Times New Roman" w:hAnsi="Arial" w:cs="Arial"/>
          <w:sz w:val="18"/>
          <w:szCs w:val="18"/>
          <w:lang w:eastAsia="sl-SI"/>
        </w:rPr>
        <w:t xml:space="preserve"> pogojem, da izvajalec  naročniku predloži zavarovanje za dobro izvedbo pogodbenih obveznosti skladno z določili te pogodbe  in prične veljati po poteku garancijske dobe, in sicer od </w:t>
      </w:r>
      <w:r w:rsidR="00806872">
        <w:rPr>
          <w:rFonts w:ascii="Arial" w:eastAsia="Times New Roman" w:hAnsi="Arial" w:cs="Arial"/>
          <w:b/>
          <w:bCs/>
          <w:sz w:val="18"/>
          <w:szCs w:val="18"/>
          <w:lang w:eastAsia="sl-SI"/>
        </w:rPr>
        <w:t>____________</w:t>
      </w:r>
      <w:r w:rsidRPr="00C80514">
        <w:rPr>
          <w:rFonts w:ascii="Arial" w:eastAsia="Times New Roman" w:hAnsi="Arial" w:cs="Arial"/>
          <w:b/>
          <w:bCs/>
          <w:sz w:val="18"/>
          <w:szCs w:val="18"/>
          <w:lang w:eastAsia="sl-SI"/>
        </w:rPr>
        <w:t xml:space="preserve"> do </w:t>
      </w:r>
      <w:r w:rsidR="00806872">
        <w:rPr>
          <w:rFonts w:ascii="Arial" w:eastAsia="Times New Roman" w:hAnsi="Arial" w:cs="Arial"/>
          <w:b/>
          <w:bCs/>
          <w:sz w:val="18"/>
          <w:szCs w:val="18"/>
          <w:lang w:eastAsia="sl-SI"/>
        </w:rPr>
        <w:t>______________</w:t>
      </w:r>
      <w:r w:rsidRPr="00C80514">
        <w:rPr>
          <w:rFonts w:ascii="Arial" w:eastAsia="Times New Roman" w:hAnsi="Arial" w:cs="Arial"/>
          <w:sz w:val="18"/>
          <w:szCs w:val="18"/>
          <w:lang w:eastAsia="sl-SI"/>
        </w:rPr>
        <w:t>.</w:t>
      </w:r>
    </w:p>
    <w:p w14:paraId="5693848F" w14:textId="77777777" w:rsidR="00D840A4" w:rsidRPr="00C80514" w:rsidRDefault="00D840A4" w:rsidP="00D840A4">
      <w:pPr>
        <w:jc w:val="both"/>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Pogodbeni stranki se dogovorita, da pogodbe ni možno odpovedati pred iztekom navedenega obdobja, razen v primeru, da naročnik iz kakršnih koli razlogov izloči predčasno iz uporabe opremo, navedeno v drugem členu te pogodbe.</w:t>
      </w:r>
    </w:p>
    <w:p w14:paraId="74514D3E" w14:textId="77777777" w:rsidR="00D840A4" w:rsidRPr="00C80514" w:rsidRDefault="00D840A4" w:rsidP="00D840A4">
      <w:pPr>
        <w:numPr>
          <w:ilvl w:val="0"/>
          <w:numId w:val="46"/>
        </w:numPr>
        <w:contextualSpacing/>
        <w:jc w:val="center"/>
        <w:rPr>
          <w:rFonts w:ascii="Arial" w:eastAsia="Times New Roman" w:hAnsi="Arial" w:cs="Arial"/>
          <w:color w:val="000000"/>
          <w:sz w:val="18"/>
          <w:szCs w:val="18"/>
          <w:lang w:eastAsia="sl-SI"/>
        </w:rPr>
      </w:pPr>
      <w:r w:rsidRPr="00C80514">
        <w:rPr>
          <w:rFonts w:ascii="Arial" w:eastAsia="Times New Roman" w:hAnsi="Arial" w:cs="Arial"/>
          <w:color w:val="000000"/>
          <w:sz w:val="18"/>
          <w:szCs w:val="18"/>
          <w:lang w:eastAsia="sl-SI"/>
        </w:rPr>
        <w:t>Člen</w:t>
      </w:r>
    </w:p>
    <w:p w14:paraId="6E0D47EB" w14:textId="77777777" w:rsidR="00D840A4" w:rsidRPr="00C80514" w:rsidRDefault="00D840A4" w:rsidP="00D840A4">
      <w:pPr>
        <w:tabs>
          <w:tab w:val="left" w:pos="397"/>
        </w:tabs>
        <w:spacing w:after="0"/>
        <w:jc w:val="both"/>
        <w:rPr>
          <w:rFonts w:ascii="Arial" w:eastAsia="Times New Roman" w:hAnsi="Arial" w:cs="Arial"/>
          <w:snapToGrid w:val="0"/>
          <w:sz w:val="18"/>
          <w:szCs w:val="18"/>
          <w:lang w:eastAsia="sl-SI"/>
        </w:rPr>
      </w:pPr>
    </w:p>
    <w:p w14:paraId="0E8D0114" w14:textId="77777777" w:rsidR="00D840A4" w:rsidRPr="00C80514" w:rsidRDefault="00D840A4" w:rsidP="00D840A4">
      <w:pPr>
        <w:tabs>
          <w:tab w:val="left" w:pos="397"/>
        </w:tabs>
        <w:spacing w:after="0"/>
        <w:jc w:val="both"/>
        <w:rPr>
          <w:rFonts w:ascii="Arial" w:eastAsia="Times New Roman" w:hAnsi="Arial" w:cs="Arial"/>
          <w:snapToGrid w:val="0"/>
          <w:sz w:val="18"/>
          <w:szCs w:val="18"/>
          <w:lang w:eastAsia="sl-SI"/>
        </w:rPr>
      </w:pPr>
      <w:r w:rsidRPr="00C80514">
        <w:rPr>
          <w:rFonts w:ascii="Arial" w:eastAsia="Times New Roman" w:hAnsi="Arial" w:cs="Arial"/>
          <w:snapToGrid w:val="0"/>
          <w:sz w:val="18"/>
          <w:szCs w:val="18"/>
          <w:lang w:eastAsia="sl-SI"/>
        </w:rPr>
        <w:t>Pogodba je sestavljena v dveh (2) enakih izvodih, od katerih prejme vsaka pogodbena stranka po en (1) izvod.</w:t>
      </w:r>
    </w:p>
    <w:p w14:paraId="526F15BC" w14:textId="77777777" w:rsidR="00D840A4" w:rsidRPr="00C80514" w:rsidRDefault="00D840A4" w:rsidP="00D840A4">
      <w:pPr>
        <w:spacing w:after="0"/>
        <w:jc w:val="both"/>
        <w:rPr>
          <w:rFonts w:ascii="Arial" w:hAnsi="Arial" w:cs="Arial"/>
          <w:color w:val="000000"/>
          <w:sz w:val="18"/>
          <w:szCs w:val="18"/>
        </w:rPr>
      </w:pPr>
    </w:p>
    <w:p w14:paraId="0AA1B35A" w14:textId="77777777" w:rsidR="00D840A4" w:rsidRPr="00C80514" w:rsidRDefault="00D840A4" w:rsidP="00D840A4">
      <w:pPr>
        <w:spacing w:after="0" w:line="240" w:lineRule="auto"/>
        <w:jc w:val="both"/>
        <w:rPr>
          <w:rFonts w:ascii="Arial" w:eastAsia="Calibri" w:hAnsi="Arial" w:cs="Arial"/>
          <w:sz w:val="18"/>
          <w:szCs w:val="18"/>
        </w:rPr>
      </w:pPr>
    </w:p>
    <w:p w14:paraId="786A464E" w14:textId="4DE1E325" w:rsidR="00D840A4" w:rsidRPr="00C80514" w:rsidRDefault="00D840A4" w:rsidP="00D840A4">
      <w:pPr>
        <w:spacing w:after="0" w:line="240" w:lineRule="auto"/>
        <w:jc w:val="both"/>
        <w:rPr>
          <w:rFonts w:ascii="Arial" w:eastAsia="Calibri" w:hAnsi="Arial" w:cs="Arial"/>
          <w:sz w:val="18"/>
          <w:szCs w:val="18"/>
        </w:rPr>
      </w:pPr>
      <w:r w:rsidRPr="00C80514">
        <w:rPr>
          <w:rFonts w:ascii="Arial" w:eastAsia="Calibri" w:hAnsi="Arial" w:cs="Arial"/>
          <w:sz w:val="18"/>
          <w:szCs w:val="18"/>
        </w:rPr>
        <w:t>Številka: 16-</w:t>
      </w:r>
      <w:r>
        <w:rPr>
          <w:rFonts w:ascii="Arial" w:eastAsia="Calibri" w:hAnsi="Arial" w:cs="Arial"/>
          <w:sz w:val="18"/>
          <w:szCs w:val="18"/>
        </w:rPr>
        <w:t>61</w:t>
      </w:r>
      <w:r w:rsidRPr="00C80514">
        <w:rPr>
          <w:rFonts w:ascii="Arial" w:eastAsia="Calibri" w:hAnsi="Arial" w:cs="Arial"/>
          <w:sz w:val="18"/>
          <w:szCs w:val="18"/>
        </w:rPr>
        <w:t>/25_vzd.pog.</w:t>
      </w:r>
    </w:p>
    <w:p w14:paraId="20180A89" w14:textId="77777777" w:rsidR="00D840A4" w:rsidRPr="00C80514" w:rsidRDefault="00D840A4" w:rsidP="00D840A4">
      <w:pPr>
        <w:spacing w:after="0" w:line="240" w:lineRule="auto"/>
        <w:jc w:val="both"/>
        <w:rPr>
          <w:rFonts w:ascii="Arial" w:eastAsia="Calibri" w:hAnsi="Arial" w:cs="Arial"/>
          <w:sz w:val="18"/>
          <w:szCs w:val="18"/>
        </w:rPr>
      </w:pPr>
    </w:p>
    <w:p w14:paraId="5558E855" w14:textId="6DD3CE6B" w:rsidR="00D840A4" w:rsidRPr="00C80514" w:rsidRDefault="00D840A4" w:rsidP="00D840A4">
      <w:pPr>
        <w:spacing w:after="0" w:line="240" w:lineRule="auto"/>
        <w:jc w:val="both"/>
        <w:rPr>
          <w:rFonts w:ascii="Arial" w:eastAsia="Calibri" w:hAnsi="Arial" w:cs="Arial"/>
          <w:sz w:val="18"/>
          <w:szCs w:val="18"/>
        </w:rPr>
      </w:pPr>
      <w:r w:rsidRPr="00C80514">
        <w:rPr>
          <w:rFonts w:ascii="Arial" w:eastAsia="Calibri" w:hAnsi="Arial" w:cs="Arial"/>
          <w:sz w:val="18"/>
          <w:szCs w:val="18"/>
        </w:rPr>
        <w:t xml:space="preserve">Datum: </w:t>
      </w:r>
    </w:p>
    <w:p w14:paraId="4ED5F86B" w14:textId="77777777" w:rsidR="00D840A4" w:rsidRPr="00C80514" w:rsidRDefault="00D840A4" w:rsidP="00D840A4">
      <w:pPr>
        <w:spacing w:after="0" w:line="240" w:lineRule="auto"/>
        <w:jc w:val="both"/>
        <w:rPr>
          <w:rFonts w:ascii="Arial" w:eastAsia="Calibri" w:hAnsi="Arial" w:cs="Arial"/>
          <w:sz w:val="18"/>
          <w:szCs w:val="18"/>
        </w:rPr>
      </w:pPr>
    </w:p>
    <w:p w14:paraId="01A7FE29" w14:textId="77777777" w:rsidR="00D840A4" w:rsidRPr="00C80514" w:rsidRDefault="00D840A4" w:rsidP="00D840A4">
      <w:pPr>
        <w:spacing w:after="0" w:line="240" w:lineRule="auto"/>
        <w:jc w:val="both"/>
        <w:rPr>
          <w:rFonts w:ascii="Arial" w:eastAsia="Calibri"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4548"/>
      </w:tblGrid>
      <w:tr w:rsidR="00D840A4" w:rsidRPr="00C80514" w14:paraId="3B42EF9E" w14:textId="77777777" w:rsidTr="006F073A">
        <w:tc>
          <w:tcPr>
            <w:tcW w:w="4814" w:type="dxa"/>
          </w:tcPr>
          <w:p w14:paraId="24CE23D8" w14:textId="733173A0" w:rsidR="00D840A4" w:rsidRDefault="00D840A4" w:rsidP="006F073A">
            <w:pPr>
              <w:spacing w:after="200" w:line="276" w:lineRule="auto"/>
              <w:jc w:val="both"/>
              <w:rPr>
                <w:rFonts w:ascii="Arial" w:eastAsia="Times New Roman" w:hAnsi="Arial" w:cs="Arial"/>
                <w:bCs/>
                <w:sz w:val="18"/>
                <w:szCs w:val="18"/>
              </w:rPr>
            </w:pPr>
            <w:r>
              <w:rPr>
                <w:rFonts w:ascii="Arial" w:eastAsia="Times New Roman" w:hAnsi="Arial" w:cs="Arial"/>
                <w:bCs/>
                <w:sz w:val="18"/>
                <w:szCs w:val="18"/>
              </w:rPr>
              <w:t>Izvajalec:</w:t>
            </w:r>
          </w:p>
          <w:p w14:paraId="33677BD2" w14:textId="77777777" w:rsidR="00D840A4" w:rsidRPr="00C80514" w:rsidRDefault="00D840A4" w:rsidP="006F073A">
            <w:pPr>
              <w:spacing w:after="200" w:line="276" w:lineRule="auto"/>
              <w:jc w:val="both"/>
              <w:rPr>
                <w:rFonts w:ascii="Arial" w:eastAsia="Times New Roman" w:hAnsi="Arial" w:cs="Arial"/>
                <w:bCs/>
                <w:sz w:val="18"/>
                <w:szCs w:val="18"/>
              </w:rPr>
            </w:pPr>
          </w:p>
          <w:p w14:paraId="5E0BC5FB" w14:textId="77777777" w:rsidR="00D840A4" w:rsidRPr="00C80514" w:rsidRDefault="00D840A4" w:rsidP="006F073A">
            <w:pPr>
              <w:spacing w:after="200" w:line="276" w:lineRule="auto"/>
              <w:jc w:val="both"/>
              <w:rPr>
                <w:rFonts w:ascii="Arial" w:eastAsia="Times New Roman" w:hAnsi="Arial" w:cs="Arial"/>
                <w:bCs/>
                <w:sz w:val="18"/>
                <w:szCs w:val="18"/>
              </w:rPr>
            </w:pPr>
            <w:r w:rsidRPr="00C80514">
              <w:rPr>
                <w:rFonts w:ascii="Arial" w:eastAsia="Times New Roman" w:hAnsi="Arial" w:cs="Arial"/>
                <w:bCs/>
                <w:sz w:val="18"/>
                <w:szCs w:val="18"/>
              </w:rPr>
              <w:t>Direktor:</w:t>
            </w:r>
          </w:p>
          <w:p w14:paraId="01493B74" w14:textId="77777777" w:rsidR="00D840A4" w:rsidRPr="00C80514" w:rsidRDefault="00D840A4" w:rsidP="00D840A4">
            <w:pPr>
              <w:jc w:val="both"/>
              <w:rPr>
                <w:rFonts w:ascii="Arial" w:eastAsia="Times New Roman" w:hAnsi="Arial" w:cs="Arial"/>
                <w:bCs/>
                <w:sz w:val="18"/>
                <w:szCs w:val="18"/>
              </w:rPr>
            </w:pPr>
          </w:p>
        </w:tc>
        <w:tc>
          <w:tcPr>
            <w:tcW w:w="4814" w:type="dxa"/>
          </w:tcPr>
          <w:p w14:paraId="717A722E" w14:textId="77777777" w:rsidR="00D840A4" w:rsidRPr="00C80514" w:rsidRDefault="00D840A4" w:rsidP="006F073A">
            <w:pPr>
              <w:spacing w:after="200" w:line="276" w:lineRule="auto"/>
              <w:jc w:val="both"/>
              <w:rPr>
                <w:rFonts w:ascii="Arial" w:eastAsia="Times New Roman" w:hAnsi="Arial" w:cs="Arial"/>
                <w:bCs/>
                <w:sz w:val="18"/>
                <w:szCs w:val="18"/>
              </w:rPr>
            </w:pPr>
            <w:r w:rsidRPr="00C80514">
              <w:rPr>
                <w:rFonts w:ascii="Arial" w:eastAsia="Times New Roman" w:hAnsi="Arial" w:cs="Arial"/>
                <w:bCs/>
                <w:sz w:val="18"/>
                <w:szCs w:val="18"/>
              </w:rPr>
              <w:t>Naročnik:</w:t>
            </w:r>
          </w:p>
          <w:p w14:paraId="017B52E4" w14:textId="77777777" w:rsidR="00D840A4" w:rsidRPr="00C80514" w:rsidRDefault="00D840A4" w:rsidP="006F073A">
            <w:pPr>
              <w:spacing w:after="200" w:line="276" w:lineRule="auto"/>
              <w:jc w:val="both"/>
              <w:rPr>
                <w:rFonts w:ascii="Arial" w:eastAsia="Times New Roman" w:hAnsi="Arial" w:cs="Arial"/>
                <w:bCs/>
                <w:sz w:val="18"/>
                <w:szCs w:val="18"/>
              </w:rPr>
            </w:pPr>
            <w:r w:rsidRPr="00C80514">
              <w:rPr>
                <w:rFonts w:ascii="Arial" w:eastAsia="Times New Roman" w:hAnsi="Arial" w:cs="Arial"/>
                <w:bCs/>
                <w:sz w:val="18"/>
                <w:szCs w:val="18"/>
              </w:rPr>
              <w:t xml:space="preserve">SPLOŠNA BOLNIŠNICA NOVO MESTO                                                                                              Direktorica: </w:t>
            </w:r>
          </w:p>
          <w:p w14:paraId="73279D5D" w14:textId="77777777" w:rsidR="00D840A4" w:rsidRPr="00C80514" w:rsidRDefault="00D840A4" w:rsidP="006F073A">
            <w:pPr>
              <w:spacing w:after="200" w:line="276" w:lineRule="auto"/>
              <w:jc w:val="both"/>
              <w:rPr>
                <w:rFonts w:ascii="Arial" w:eastAsia="Times New Roman" w:hAnsi="Arial" w:cs="Arial"/>
                <w:bCs/>
                <w:sz w:val="18"/>
                <w:szCs w:val="18"/>
              </w:rPr>
            </w:pPr>
            <w:r w:rsidRPr="00C80514">
              <w:rPr>
                <w:rFonts w:ascii="Arial" w:eastAsia="Times New Roman" w:hAnsi="Arial" w:cs="Arial"/>
                <w:bCs/>
                <w:sz w:val="18"/>
                <w:szCs w:val="18"/>
              </w:rPr>
              <w:t xml:space="preserve">                                                                                                </w:t>
            </w:r>
            <w:proofErr w:type="spellStart"/>
            <w:r w:rsidRPr="00C80514">
              <w:rPr>
                <w:rFonts w:ascii="Arial" w:eastAsia="Times New Roman" w:hAnsi="Arial" w:cs="Arial"/>
                <w:bCs/>
                <w:sz w:val="18"/>
                <w:szCs w:val="18"/>
              </w:rPr>
              <w:t>Doc.dr</w:t>
            </w:r>
            <w:proofErr w:type="spellEnd"/>
            <w:r w:rsidRPr="00C80514">
              <w:rPr>
                <w:rFonts w:ascii="Arial" w:eastAsia="Times New Roman" w:hAnsi="Arial" w:cs="Arial"/>
                <w:bCs/>
                <w:sz w:val="18"/>
                <w:szCs w:val="18"/>
              </w:rPr>
              <w:t>. Milena Kramar Zupan</w:t>
            </w:r>
          </w:p>
          <w:p w14:paraId="51CCDCE4" w14:textId="77777777" w:rsidR="00D840A4" w:rsidRPr="00C80514" w:rsidRDefault="00D840A4" w:rsidP="006F073A">
            <w:pPr>
              <w:spacing w:after="200" w:line="276" w:lineRule="auto"/>
              <w:jc w:val="both"/>
              <w:rPr>
                <w:rFonts w:ascii="Arial" w:eastAsia="Times New Roman" w:hAnsi="Arial" w:cs="Arial"/>
                <w:bCs/>
                <w:sz w:val="18"/>
                <w:szCs w:val="18"/>
              </w:rPr>
            </w:pPr>
          </w:p>
        </w:tc>
      </w:tr>
    </w:tbl>
    <w:p w14:paraId="11EF639B" w14:textId="77777777" w:rsidR="00D840A4" w:rsidRDefault="00D840A4" w:rsidP="00D840A4"/>
    <w:p w14:paraId="21A42BE4" w14:textId="77777777" w:rsidR="00A54C3E" w:rsidRDefault="00A54C3E">
      <w:pPr>
        <w:rPr>
          <w:rFonts w:ascii="Times New Roman" w:eastAsia="Times New Roman" w:hAnsi="Times New Roman" w:cs="Times New Roman"/>
          <w:bCs/>
          <w:sz w:val="18"/>
          <w:szCs w:val="18"/>
          <w:lang w:eastAsia="x-none"/>
        </w:rPr>
      </w:pPr>
      <w:r>
        <w:rPr>
          <w:rFonts w:ascii="Times New Roman" w:eastAsia="Times New Roman" w:hAnsi="Times New Roman" w:cs="Times New Roman"/>
          <w:bCs/>
          <w:sz w:val="18"/>
          <w:szCs w:val="18"/>
          <w:lang w:eastAsia="x-none"/>
        </w:rPr>
        <w:br w:type="page"/>
      </w:r>
    </w:p>
    <w:p w14:paraId="4FBF8469" w14:textId="47F874C3" w:rsidR="00A54C3E" w:rsidRPr="00A54C3E" w:rsidRDefault="00A54C3E" w:rsidP="00A54C3E">
      <w:pPr>
        <w:keepNext/>
        <w:spacing w:after="0" w:line="240" w:lineRule="auto"/>
        <w:jc w:val="both"/>
        <w:outlineLvl w:val="0"/>
        <w:rPr>
          <w:rFonts w:ascii="Times New Roman" w:eastAsia="Times New Roman" w:hAnsi="Times New Roman" w:cs="Times New Roman"/>
          <w:b/>
          <w:bCs/>
          <w:sz w:val="18"/>
          <w:szCs w:val="18"/>
          <w:lang w:eastAsia="x-none"/>
        </w:rPr>
      </w:pPr>
      <w:bookmarkStart w:id="15" w:name="_Hlk215051544"/>
      <w:r w:rsidRPr="00A54C3E">
        <w:rPr>
          <w:rFonts w:ascii="Times New Roman" w:eastAsia="Times New Roman" w:hAnsi="Times New Roman" w:cs="Times New Roman"/>
          <w:bCs/>
          <w:sz w:val="18"/>
          <w:szCs w:val="18"/>
          <w:lang w:eastAsia="x-none"/>
        </w:rPr>
        <w:lastRenderedPageBreak/>
        <w:t xml:space="preserve">Na podlagi 39. člena Zakona o varnosti in zdravju pri delu (Ur. list RS 43/11) sklepata </w:t>
      </w:r>
    </w:p>
    <w:p w14:paraId="01478BB6" w14:textId="77777777" w:rsidR="00A54C3E" w:rsidRPr="00A54C3E" w:rsidRDefault="00A54C3E" w:rsidP="00A54C3E">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30C7773F" w14:textId="77777777" w:rsidR="00A54C3E" w:rsidRPr="00A54C3E" w:rsidRDefault="00A54C3E" w:rsidP="00D840A4">
      <w:pPr>
        <w:keepNext/>
        <w:keepLines/>
        <w:numPr>
          <w:ilvl w:val="0"/>
          <w:numId w:val="45"/>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A54C3E">
        <w:rPr>
          <w:rFonts w:ascii="Times New Roman" w:eastAsia="Arial" w:hAnsi="Times New Roman" w:cs="Times New Roman"/>
          <w:bCs/>
          <w:color w:val="000000"/>
          <w:kern w:val="1"/>
          <w:sz w:val="18"/>
          <w:szCs w:val="18"/>
          <w:lang w:eastAsia="sl-SI" w:bidi="hi-IN"/>
          <w14:ligatures w14:val="standardContextual"/>
        </w:rPr>
        <w:t xml:space="preserve">ki jo zastopa direktorica zavoda </w:t>
      </w:r>
      <w:proofErr w:type="spellStart"/>
      <w:r w:rsidRPr="00A54C3E">
        <w:rPr>
          <w:rFonts w:ascii="Times New Roman" w:eastAsia="Arial" w:hAnsi="Times New Roman" w:cs="Times New Roman"/>
          <w:bCs/>
          <w:color w:val="000000"/>
          <w:kern w:val="1"/>
          <w:sz w:val="18"/>
          <w:szCs w:val="18"/>
          <w:lang w:eastAsia="sl-SI" w:bidi="hi-IN"/>
          <w14:ligatures w14:val="standardContextual"/>
        </w:rPr>
        <w:t>doc.dr</w:t>
      </w:r>
      <w:proofErr w:type="spellEnd"/>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Milena KRAMAR ZUPAN</w:t>
      </w:r>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(v nadaljevanju: naročnik)</w:t>
      </w:r>
    </w:p>
    <w:p w14:paraId="6F367338" w14:textId="77777777" w:rsidR="00A54C3E" w:rsidRPr="00A54C3E" w:rsidRDefault="00A54C3E" w:rsidP="00A54C3E">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16EF0DB1" w14:textId="77777777" w:rsidR="00A54C3E" w:rsidRPr="00A54C3E" w:rsidRDefault="00A54C3E" w:rsidP="00A54C3E">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Cs/>
          <w:color w:val="000000"/>
          <w:kern w:val="1"/>
          <w:sz w:val="18"/>
          <w:szCs w:val="18"/>
          <w:lang w:eastAsia="sl-SI" w:bidi="hi-IN"/>
          <w14:ligatures w14:val="standardContextual"/>
        </w:rPr>
        <w:t>in</w:t>
      </w:r>
    </w:p>
    <w:p w14:paraId="6BECEF2D" w14:textId="77777777" w:rsidR="00A54C3E" w:rsidRPr="00A54C3E" w:rsidRDefault="00A54C3E" w:rsidP="00A54C3E">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7BA0942B" w14:textId="77777777" w:rsidR="00A54C3E" w:rsidRPr="00A54C3E" w:rsidRDefault="00A54C3E" w:rsidP="00D840A4">
      <w:pPr>
        <w:keepNext/>
        <w:keepLines/>
        <w:numPr>
          <w:ilvl w:val="0"/>
          <w:numId w:val="45"/>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Izvajalec  (naziv in sedež, davčna št., zakoniti zastopnik ) (v nadaljevanju: izvajalec)</w:t>
      </w:r>
    </w:p>
    <w:p w14:paraId="5A613B84" w14:textId="77777777" w:rsidR="00A54C3E" w:rsidRPr="00A54C3E" w:rsidRDefault="00A54C3E" w:rsidP="00A54C3E">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5F352792"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A54C3E">
        <w:rPr>
          <w:rFonts w:ascii="Times New Roman" w:eastAsia="Arial" w:hAnsi="Times New Roman" w:cs="Times New Roman"/>
          <w:color w:val="000000"/>
          <w:kern w:val="2"/>
          <w:sz w:val="18"/>
          <w:szCs w:val="18"/>
          <w:lang w:eastAsia="x-none"/>
          <w14:ligatures w14:val="standardContextual"/>
        </w:rPr>
        <w:t>naslednji</w:t>
      </w:r>
    </w:p>
    <w:p w14:paraId="153BE61B"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35F75A06" w14:textId="77777777" w:rsidR="00A54C3E" w:rsidRPr="00A54C3E" w:rsidRDefault="00A54C3E" w:rsidP="00522021">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spacing w:val="5"/>
          <w:kern w:val="1"/>
          <w:sz w:val="18"/>
          <w:szCs w:val="18"/>
          <w:lang w:eastAsia="sl-SI" w:bidi="hi-IN"/>
          <w14:ligatures w14:val="standardContextual"/>
        </w:rPr>
        <w:t>PISNI SPORAZUM</w:t>
      </w:r>
    </w:p>
    <w:p w14:paraId="6D456534" w14:textId="77777777" w:rsidR="00A54C3E" w:rsidRPr="00A54C3E" w:rsidRDefault="00A54C3E" w:rsidP="00522021">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A54C3E">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1A48719B" w14:textId="77777777" w:rsidR="00A54C3E" w:rsidRPr="00A54C3E" w:rsidRDefault="00A54C3E" w:rsidP="00A54C3E">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683B0892" w14:textId="77777777" w:rsidR="00A54C3E" w:rsidRPr="00A54C3E" w:rsidRDefault="00A54C3E" w:rsidP="00A54C3E">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3BC4AAE5" w14:textId="77777777" w:rsidR="00A54C3E" w:rsidRPr="00A54C3E" w:rsidRDefault="00A54C3E" w:rsidP="00D840A4">
      <w:pPr>
        <w:numPr>
          <w:ilvl w:val="0"/>
          <w:numId w:val="41"/>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2DCF594" w14:textId="77777777" w:rsidR="00A54C3E" w:rsidRPr="00A54C3E" w:rsidRDefault="00A54C3E" w:rsidP="00A54C3E">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71C5CED5" w14:textId="77777777" w:rsidR="00A54C3E" w:rsidRPr="00A54C3E" w:rsidRDefault="00A54C3E" w:rsidP="00A54C3E">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4C9CB7B1" w14:textId="77777777" w:rsidR="00A54C3E" w:rsidRPr="00A54C3E" w:rsidRDefault="00A54C3E" w:rsidP="00A54C3E">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333FEAE0" w14:textId="77777777" w:rsidR="00A54C3E" w:rsidRPr="00A54C3E" w:rsidRDefault="00A54C3E" w:rsidP="00A54C3E">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36226A98" w14:textId="77777777" w:rsidR="00A54C3E" w:rsidRPr="00A54C3E" w:rsidRDefault="00A54C3E" w:rsidP="00A54C3E">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Podpisniki tega </w:t>
      </w:r>
      <w:r w:rsidRPr="00A54C3E">
        <w:rPr>
          <w:rFonts w:ascii="Times New Roman" w:eastAsia="Arial" w:hAnsi="Times New Roman" w:cs="Times New Roman"/>
          <w:kern w:val="2"/>
          <w:sz w:val="18"/>
          <w:szCs w:val="18"/>
          <w:lang w:eastAsia="sl-SI"/>
          <w14:ligatures w14:val="standardContextual"/>
        </w:rPr>
        <w:t xml:space="preserve">sporazuma so, </w:t>
      </w:r>
      <w:r w:rsidRPr="00A54C3E">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A54C3E">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61600D2D" w14:textId="77777777" w:rsidR="00A54C3E" w:rsidRPr="00A54C3E" w:rsidRDefault="00A54C3E" w:rsidP="00A54C3E">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3CE66DE2" w14:textId="77777777" w:rsidR="00A54C3E" w:rsidRPr="00A54C3E" w:rsidRDefault="00A54C3E" w:rsidP="00D840A4">
      <w:pPr>
        <w:numPr>
          <w:ilvl w:val="0"/>
          <w:numId w:val="41"/>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F125E93" w14:textId="77777777" w:rsidR="00A54C3E" w:rsidRPr="00A54C3E" w:rsidRDefault="00A54C3E" w:rsidP="00A54C3E">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2EC327B0" w14:textId="77777777" w:rsidR="00A54C3E" w:rsidRPr="00A54C3E" w:rsidRDefault="00A54C3E" w:rsidP="00D840A4">
      <w:pPr>
        <w:numPr>
          <w:ilvl w:val="0"/>
          <w:numId w:val="41"/>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FD64F33"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2BA91D36" w14:textId="77777777" w:rsidR="00A54C3E" w:rsidRPr="00A54C3E" w:rsidRDefault="00A54C3E" w:rsidP="00D840A4">
      <w:pPr>
        <w:numPr>
          <w:ilvl w:val="0"/>
          <w:numId w:val="4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11D2779D" w14:textId="77777777" w:rsidR="00A54C3E" w:rsidRPr="00A54C3E" w:rsidRDefault="00A54C3E" w:rsidP="00D840A4">
      <w:pPr>
        <w:numPr>
          <w:ilvl w:val="0"/>
          <w:numId w:val="4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52437117" w14:textId="77777777" w:rsidR="00A54C3E" w:rsidRPr="00A54C3E" w:rsidRDefault="00A54C3E" w:rsidP="00D840A4">
      <w:pPr>
        <w:numPr>
          <w:ilvl w:val="0"/>
          <w:numId w:val="4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00565BE5" w14:textId="77777777" w:rsidR="00A54C3E" w:rsidRPr="00A54C3E" w:rsidRDefault="00A54C3E" w:rsidP="00A54C3E">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0C10202F" w14:textId="77777777" w:rsidR="00A54C3E" w:rsidRPr="00A54C3E" w:rsidRDefault="00A54C3E" w:rsidP="00D840A4">
      <w:pPr>
        <w:numPr>
          <w:ilvl w:val="0"/>
          <w:numId w:val="41"/>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1AF6332"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207D5F41" w14:textId="77777777" w:rsidR="00A54C3E" w:rsidRPr="00A54C3E" w:rsidRDefault="00A54C3E" w:rsidP="00D840A4">
      <w:pPr>
        <w:numPr>
          <w:ilvl w:val="0"/>
          <w:numId w:val="4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04BC12F7" w14:textId="77777777" w:rsidR="00A54C3E" w:rsidRPr="00A54C3E" w:rsidRDefault="00A54C3E" w:rsidP="00D840A4">
      <w:pPr>
        <w:numPr>
          <w:ilvl w:val="0"/>
          <w:numId w:val="4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3E3032BF" w14:textId="77777777" w:rsidR="00A54C3E" w:rsidRPr="00A54C3E" w:rsidRDefault="00A54C3E" w:rsidP="00D840A4">
      <w:pPr>
        <w:numPr>
          <w:ilvl w:val="0"/>
          <w:numId w:val="4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5A1798E2" w14:textId="77777777" w:rsidR="00A54C3E" w:rsidRPr="00A54C3E" w:rsidRDefault="00A54C3E" w:rsidP="00A54C3E">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56510B97" w14:textId="77777777" w:rsidR="00A54C3E" w:rsidRPr="00A54C3E" w:rsidRDefault="00A54C3E" w:rsidP="00D840A4">
      <w:pPr>
        <w:numPr>
          <w:ilvl w:val="0"/>
          <w:numId w:val="41"/>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E36727F"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09D37FC1" w14:textId="77777777" w:rsidR="00A54C3E" w:rsidRPr="00A54C3E" w:rsidRDefault="00A54C3E" w:rsidP="00A54C3E">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11D8CE48" w14:textId="77777777" w:rsidR="00A54C3E" w:rsidRPr="00A54C3E" w:rsidRDefault="00A54C3E" w:rsidP="00A54C3E">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lastRenderedPageBreak/>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456E585A" w14:textId="77777777" w:rsidR="00A54C3E" w:rsidRPr="00A54C3E" w:rsidRDefault="00A54C3E" w:rsidP="00A54C3E">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35405760" w14:textId="77777777" w:rsidR="00A54C3E" w:rsidRPr="00A54C3E" w:rsidRDefault="00A54C3E" w:rsidP="00D840A4">
      <w:pPr>
        <w:numPr>
          <w:ilvl w:val="0"/>
          <w:numId w:val="41"/>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064E02F"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38F92A8A"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49E1C434"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7530DF78"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6EFA03F7"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087700DD"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5868C193"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45D71372"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6711DD98"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336F009D"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44774C32"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celoti vodi in skrbi za varnost in zdravje svojih delavcev v skladu z veljavno zakonodajo in zahtevami naročnika, ki so opredeljene v Pogodbi;</w:t>
      </w:r>
    </w:p>
    <w:p w14:paraId="2FB2E6BE"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7D4AD2EC"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3A8AA803"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745C53BA"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15050234"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7C3253A3"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31BF90BF"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1D20C508"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0D338EFD"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0E01338A"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5F22EE60"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5A1FD062"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118A34F1" w14:textId="77777777" w:rsidR="00A54C3E" w:rsidRPr="00A54C3E" w:rsidRDefault="00A54C3E" w:rsidP="00D840A4">
      <w:pPr>
        <w:numPr>
          <w:ilvl w:val="0"/>
          <w:numId w:val="4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7E1DC642" w14:textId="77777777" w:rsidR="00A54C3E" w:rsidRPr="00A54C3E" w:rsidRDefault="00A54C3E" w:rsidP="00A54C3E">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574BC178" w14:textId="77777777" w:rsidR="00A54C3E" w:rsidRPr="00A54C3E" w:rsidRDefault="00A54C3E" w:rsidP="00D840A4">
      <w:pPr>
        <w:numPr>
          <w:ilvl w:val="0"/>
          <w:numId w:val="41"/>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049FD3A"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01844B61" w14:textId="77777777" w:rsidR="00A54C3E" w:rsidRPr="00A54C3E" w:rsidRDefault="00A54C3E" w:rsidP="00D840A4">
      <w:pPr>
        <w:numPr>
          <w:ilvl w:val="0"/>
          <w:numId w:val="41"/>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B4C6948"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 xml:space="preserve">Izvajalec </w:t>
      </w:r>
      <w:r w:rsidRPr="00A54C3E">
        <w:rPr>
          <w:rFonts w:ascii="Times New Roman" w:eastAsia="Arial" w:hAnsi="Times New Roman" w:cs="Times New Roman"/>
          <w:color w:val="000000"/>
          <w:kern w:val="1"/>
          <w:sz w:val="18"/>
          <w:szCs w:val="18"/>
          <w:lang w:eastAsia="sl-SI" w:bidi="hi-IN"/>
          <w14:ligatures w14:val="standardContextual"/>
        </w:rPr>
        <w:t>mora skrbeti in zagotoviti :</w:t>
      </w:r>
    </w:p>
    <w:p w14:paraId="4D6FCCF8" w14:textId="77777777" w:rsidR="00A54C3E" w:rsidRPr="00A54C3E" w:rsidRDefault="00A54C3E" w:rsidP="00D840A4">
      <w:pPr>
        <w:numPr>
          <w:ilvl w:val="0"/>
          <w:numId w:val="4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so delavci opremljeni z ustreznimi varovalnimi sredstvi in osebno varovalno opremo in da jo pri delu dosledno in namensko uporabljajo;</w:t>
      </w:r>
    </w:p>
    <w:p w14:paraId="551714EB" w14:textId="77777777" w:rsidR="00A54C3E" w:rsidRPr="00A54C3E" w:rsidRDefault="00A54C3E" w:rsidP="00D840A4">
      <w:pPr>
        <w:numPr>
          <w:ilvl w:val="0"/>
          <w:numId w:val="4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imajo delavci opravljene občasne teoretične in praktične preizkuse znanja o poznavanju predpisov  s področja varstva pred požarom, varnosti in zdravja pri delu in tehniki varnega dela; </w:t>
      </w:r>
    </w:p>
    <w:p w14:paraId="718A5881" w14:textId="77777777" w:rsidR="00A54C3E" w:rsidRPr="00A54C3E" w:rsidRDefault="00A54C3E" w:rsidP="00D840A4">
      <w:pPr>
        <w:numPr>
          <w:ilvl w:val="0"/>
          <w:numId w:val="4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lastRenderedPageBreak/>
        <w:t>da imajo delavci opravljene potrebne predhodne, obdobne in druge usmerjene preventivne zdravstvene preglede po sprejeti oceni tveganja;</w:t>
      </w:r>
    </w:p>
    <w:p w14:paraId="63724499" w14:textId="77777777" w:rsidR="00A54C3E" w:rsidRPr="00A54C3E" w:rsidRDefault="00A54C3E" w:rsidP="00D840A4">
      <w:pPr>
        <w:numPr>
          <w:ilvl w:val="0"/>
          <w:numId w:val="4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31BE859D" w14:textId="77777777" w:rsidR="00A54C3E" w:rsidRPr="00A54C3E" w:rsidRDefault="00A54C3E" w:rsidP="00D840A4">
      <w:pPr>
        <w:numPr>
          <w:ilvl w:val="0"/>
          <w:numId w:val="4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75189E51" w14:textId="77777777" w:rsidR="00A54C3E" w:rsidRPr="00A54C3E" w:rsidRDefault="00A54C3E" w:rsidP="00D840A4">
      <w:pPr>
        <w:numPr>
          <w:ilvl w:val="0"/>
          <w:numId w:val="4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4C7E71CD" w14:textId="77777777" w:rsidR="00A54C3E" w:rsidRPr="00A54C3E" w:rsidRDefault="00A54C3E" w:rsidP="00D840A4">
      <w:pPr>
        <w:numPr>
          <w:ilvl w:val="0"/>
          <w:numId w:val="4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29E0A05D" w14:textId="77777777" w:rsidR="00A54C3E" w:rsidRPr="00A54C3E" w:rsidRDefault="00A54C3E" w:rsidP="00D840A4">
      <w:pPr>
        <w:numPr>
          <w:ilvl w:val="0"/>
          <w:numId w:val="4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2974CFED" w14:textId="77777777" w:rsidR="00A54C3E" w:rsidRPr="00A54C3E" w:rsidRDefault="00A54C3E" w:rsidP="00D840A4">
      <w:pPr>
        <w:numPr>
          <w:ilvl w:val="0"/>
          <w:numId w:val="4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01597D29" w14:textId="77777777" w:rsidR="00A54C3E" w:rsidRPr="00A54C3E" w:rsidRDefault="00A54C3E" w:rsidP="00A54C3E">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61233B00" w14:textId="77777777" w:rsidR="00A54C3E" w:rsidRPr="00A54C3E" w:rsidRDefault="00A54C3E" w:rsidP="00D840A4">
      <w:pPr>
        <w:numPr>
          <w:ilvl w:val="0"/>
          <w:numId w:val="41"/>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F9B562E"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2545E639"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059DE570" w14:textId="77777777" w:rsidR="00A54C3E" w:rsidRPr="00A54C3E" w:rsidRDefault="00A54C3E" w:rsidP="00D840A4">
      <w:pPr>
        <w:numPr>
          <w:ilvl w:val="0"/>
          <w:numId w:val="41"/>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577AD2B"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2B3AF5EE" w14:textId="77777777" w:rsidR="00A54C3E" w:rsidRPr="00A54C3E" w:rsidRDefault="00A54C3E" w:rsidP="00D840A4">
      <w:pPr>
        <w:numPr>
          <w:ilvl w:val="0"/>
          <w:numId w:val="41"/>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FF984DB"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A54C3E">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726A6D6B" w14:textId="77777777" w:rsidR="00A54C3E" w:rsidRPr="00A54C3E" w:rsidRDefault="00A54C3E" w:rsidP="00D840A4">
      <w:pPr>
        <w:numPr>
          <w:ilvl w:val="0"/>
          <w:numId w:val="41"/>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člen</w:t>
      </w:r>
    </w:p>
    <w:p w14:paraId="77F493FC" w14:textId="77777777" w:rsidR="00A54C3E" w:rsidRPr="00A54C3E" w:rsidRDefault="00A54C3E" w:rsidP="00A54C3E">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A54C3E">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A54C3E">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A54C3E">
        <w:rPr>
          <w:rFonts w:ascii="Times New Roman" w:eastAsia="Arial" w:hAnsi="Times New Roman" w:cs="Times New Roman"/>
          <w:color w:val="000000"/>
          <w:kern w:val="1"/>
          <w:sz w:val="18"/>
          <w:szCs w:val="18"/>
          <w:lang w:eastAsia="sl-SI"/>
          <w14:ligatures w14:val="standardContextual"/>
        </w:rPr>
        <w:t xml:space="preserve"> </w:t>
      </w:r>
    </w:p>
    <w:p w14:paraId="7CDE1CF6" w14:textId="77777777" w:rsidR="00A54C3E" w:rsidRPr="00A54C3E" w:rsidRDefault="00A54C3E" w:rsidP="00A54C3E">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
          <w:color w:val="000000"/>
          <w:kern w:val="1"/>
          <w:sz w:val="18"/>
          <w:szCs w:val="18"/>
          <w:lang w:eastAsia="sl-SI"/>
          <w14:ligatures w14:val="standardContextual"/>
        </w:rPr>
        <w:t>Požarno stražo lahko izvajajo gasilci.</w:t>
      </w:r>
      <w:r w:rsidRPr="00A54C3E">
        <w:rPr>
          <w:rFonts w:ascii="Times New Roman" w:eastAsia="Arial" w:hAnsi="Times New Roman" w:cs="Times New Roman"/>
          <w:color w:val="000000"/>
          <w:kern w:val="1"/>
          <w:sz w:val="18"/>
          <w:szCs w:val="18"/>
          <w:lang w:eastAsia="sl-SI"/>
          <w14:ligatures w14:val="standardContextual"/>
        </w:rPr>
        <w:t xml:space="preserve"> </w:t>
      </w:r>
      <w:r w:rsidRPr="00A54C3E">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7009F14A" w14:textId="77777777" w:rsidR="00A54C3E" w:rsidRPr="00A54C3E" w:rsidRDefault="00A54C3E" w:rsidP="00A54C3E">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487AA1B0" w14:textId="77777777" w:rsidR="00A54C3E" w:rsidRPr="00A54C3E" w:rsidRDefault="00A54C3E" w:rsidP="00D840A4">
      <w:pPr>
        <w:numPr>
          <w:ilvl w:val="0"/>
          <w:numId w:val="41"/>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399B5E1"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5AE34384"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A54C3E">
        <w:rPr>
          <w:rFonts w:ascii="Times New Roman" w:eastAsia="Arial" w:hAnsi="Times New Roman" w:cs="Times New Roman"/>
          <w:b/>
          <w:color w:val="000000"/>
          <w:kern w:val="2"/>
          <w:sz w:val="18"/>
          <w:szCs w:val="18"/>
          <w:lang w:eastAsia="sl-SI"/>
          <w14:ligatures w14:val="standardContextual"/>
        </w:rPr>
        <w:t xml:space="preserve"> </w:t>
      </w:r>
      <w:r w:rsidRPr="00A54C3E">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5BA2036E"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716A830D"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bookmarkStart w:id="16" w:name="_Hlk1157831301"/>
      <w:bookmarkStart w:id="17" w:name="_Hlk115783130"/>
      <w:bookmarkEnd w:id="16"/>
      <w:bookmarkEnd w:id="17"/>
    </w:p>
    <w:p w14:paraId="60FDE38B" w14:textId="77777777" w:rsidR="00A54C3E" w:rsidRPr="00A54C3E" w:rsidRDefault="00A54C3E" w:rsidP="00A54C3E">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Številka: </w:t>
      </w:r>
    </w:p>
    <w:p w14:paraId="070F2A36"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10B3F396" w14:textId="77777777" w:rsidR="00A54C3E" w:rsidRDefault="00A54C3E" w:rsidP="00A54C3E">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6294800E" w14:textId="77777777" w:rsidR="00A54C3E" w:rsidRDefault="00A54C3E" w:rsidP="00A54C3E">
      <w:pPr>
        <w:spacing w:after="0" w:line="240" w:lineRule="auto"/>
        <w:rPr>
          <w:rFonts w:ascii="Arial" w:eastAsia="Times New Roman" w:hAnsi="Arial" w:cs="Arial"/>
          <w:sz w:val="18"/>
          <w:szCs w:val="18"/>
          <w:lang w:eastAsia="sl-SI"/>
        </w:rPr>
      </w:pPr>
    </w:p>
    <w:p w14:paraId="76018C9F" w14:textId="77777777" w:rsidR="00A54C3E" w:rsidRDefault="00A54C3E" w:rsidP="00A54C3E">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347CB369" w14:textId="77777777" w:rsidR="00A54C3E" w:rsidRDefault="00A54C3E" w:rsidP="00A54C3E">
      <w:pPr>
        <w:spacing w:after="0" w:line="240" w:lineRule="auto"/>
        <w:ind w:left="-142"/>
        <w:rPr>
          <w:rFonts w:ascii="Arial" w:eastAsia="Times New Roman" w:hAnsi="Arial" w:cs="Arial"/>
          <w:sz w:val="18"/>
          <w:szCs w:val="18"/>
          <w:lang w:eastAsia="sl-SI"/>
        </w:rPr>
      </w:pPr>
    </w:p>
    <w:p w14:paraId="2EFBA288" w14:textId="77777777" w:rsidR="00A54C3E" w:rsidRDefault="00A54C3E" w:rsidP="00A54C3E">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0696F7A7" w14:textId="77777777" w:rsidR="00A54C3E" w:rsidRDefault="00A54C3E" w:rsidP="00A54C3E">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68A776A4" w14:textId="77777777" w:rsidR="00A54C3E" w:rsidRDefault="00A54C3E" w:rsidP="00A54C3E">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7B7F5B86" w14:textId="77777777" w:rsidR="00A54C3E" w:rsidRDefault="00A54C3E" w:rsidP="00A54C3E">
      <w:pPr>
        <w:keepNext/>
        <w:spacing w:after="0" w:line="240" w:lineRule="auto"/>
        <w:jc w:val="both"/>
        <w:outlineLvl w:val="0"/>
        <w:rPr>
          <w:rFonts w:ascii="Times New Roman" w:eastAsia="Times New Roman" w:hAnsi="Times New Roman" w:cs="Times New Roman"/>
          <w:bCs/>
          <w:sz w:val="18"/>
          <w:szCs w:val="18"/>
          <w:lang w:eastAsia="x-none"/>
        </w:rPr>
      </w:pPr>
    </w:p>
    <w:p w14:paraId="6BD2FD81"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18543E4B"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2E6839B"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1053D2A3" w14:textId="77777777" w:rsidR="00A54C3E" w:rsidRPr="00A54C3E" w:rsidRDefault="00A54C3E" w:rsidP="00A54C3E">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02219729" w14:textId="77777777" w:rsidR="00A54C3E" w:rsidRPr="00A54C3E" w:rsidRDefault="00A54C3E" w:rsidP="00A54C3E">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 xml:space="preserve">Priloga 1: </w:t>
      </w:r>
      <w:r w:rsidRPr="00A54C3E">
        <w:rPr>
          <w:rFonts w:ascii="Times New Roman" w:eastAsia="Arial" w:hAnsi="Times New Roman" w:cs="Times New Roman"/>
          <w:color w:val="000000"/>
          <w:kern w:val="2"/>
          <w:sz w:val="18"/>
          <w:szCs w:val="18"/>
          <w:lang w:eastAsia="sl-SI"/>
          <w14:ligatures w14:val="standardContextual"/>
        </w:rPr>
        <w:t>Seznam podpisnikov sporazuma,</w:t>
      </w:r>
    </w:p>
    <w:p w14:paraId="5DB0BDDC" w14:textId="77777777" w:rsidR="00A54C3E" w:rsidRPr="00A54C3E" w:rsidRDefault="00A54C3E" w:rsidP="00A54C3E">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2:</w:t>
      </w:r>
      <w:r w:rsidRPr="00A54C3E">
        <w:rPr>
          <w:rFonts w:ascii="Times New Roman" w:eastAsia="Arial" w:hAnsi="Times New Roman" w:cs="Times New Roman"/>
          <w:color w:val="000000"/>
          <w:kern w:val="2"/>
          <w:sz w:val="18"/>
          <w:szCs w:val="18"/>
          <w:lang w:eastAsia="sl-SI"/>
          <w14:ligatures w14:val="standardContextual"/>
        </w:rPr>
        <w:t xml:space="preserve"> </w:t>
      </w:r>
      <w:bookmarkStart w:id="18" w:name="_Hlk212188663"/>
      <w:r w:rsidRPr="00A54C3E">
        <w:rPr>
          <w:rFonts w:ascii="Times New Roman" w:eastAsia="Arial" w:hAnsi="Times New Roman" w:cs="Times New Roman"/>
          <w:color w:val="000000"/>
          <w:kern w:val="2"/>
          <w:sz w:val="18"/>
          <w:szCs w:val="18"/>
          <w:lang w:eastAsia="sl-SI"/>
          <w14:ligatures w14:val="standardContextual"/>
        </w:rPr>
        <w:t>Izjava(e) o seznanitvi delavcev izvajalca s tem sporazumom</w:t>
      </w:r>
      <w:bookmarkEnd w:id="18"/>
    </w:p>
    <w:p w14:paraId="60708314" w14:textId="77777777" w:rsidR="00A54C3E" w:rsidRPr="00A54C3E" w:rsidRDefault="00A54C3E" w:rsidP="00A54C3E">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w:t>
      </w:r>
      <w:r w:rsidRPr="00A54C3E">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57618529" w14:textId="77777777" w:rsidR="00A54C3E" w:rsidRPr="00A54C3E" w:rsidRDefault="00A54C3E" w:rsidP="00A54C3E">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bookmarkEnd w:id="15"/>
    <w:p w14:paraId="533E4924" w14:textId="77777777" w:rsidR="00A54C3E" w:rsidRPr="00A54C3E" w:rsidRDefault="00A54C3E" w:rsidP="00A54C3E">
      <w:pPr>
        <w:spacing w:after="160" w:line="278" w:lineRule="auto"/>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br w:type="page"/>
      </w:r>
    </w:p>
    <w:p w14:paraId="1788BC5A" w14:textId="77777777" w:rsidR="00A54C3E" w:rsidRPr="00A54C3E" w:rsidRDefault="00A54C3E" w:rsidP="00A54C3E">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73AE8D1A" w14:textId="77777777" w:rsidR="00A54C3E" w:rsidRPr="00A54C3E" w:rsidRDefault="00A54C3E" w:rsidP="00A54C3E">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0A68186F" w14:textId="77777777" w:rsidR="00A54C3E" w:rsidRPr="00A54C3E" w:rsidRDefault="00A54C3E" w:rsidP="00A54C3E">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567E02B6" w14:textId="77777777" w:rsidR="00A54C3E" w:rsidRPr="00A54C3E" w:rsidRDefault="00A54C3E" w:rsidP="00A54C3E">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3B3AD649" w14:textId="77777777" w:rsidR="00A54C3E" w:rsidRPr="00A54C3E" w:rsidRDefault="00A54C3E" w:rsidP="00A54C3E">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5B3B8403" w14:textId="77777777" w:rsidR="00A54C3E" w:rsidRPr="00A54C3E" w:rsidRDefault="00A54C3E" w:rsidP="00A54C3E">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IZPOLNI NAROČNIK</w:t>
      </w:r>
    </w:p>
    <w:p w14:paraId="15444A99" w14:textId="77777777" w:rsidR="00A54C3E" w:rsidRPr="00A54C3E" w:rsidRDefault="00A54C3E" w:rsidP="00A54C3E">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A54C3E" w:rsidRPr="00A54C3E" w14:paraId="68DADA8E"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EE8B72"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56899A4" w14:textId="77777777" w:rsidR="00A54C3E" w:rsidRPr="00A54C3E" w:rsidRDefault="00A54C3E" w:rsidP="00A54C3E">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A54C3E" w:rsidRPr="00A54C3E" w14:paraId="23F233D2"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EFF5958"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513640E"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DBAC4C0"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211ABBD7"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A54C3E" w:rsidRPr="00A54C3E" w14:paraId="54F70545"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9A4E287"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930A17"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A54C3E" w:rsidRPr="00A54C3E" w14:paraId="0C1D7108"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3921E01"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795E275"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A54C3E" w:rsidRPr="00A54C3E" w14:paraId="466A1AB3"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86012B"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FE7B07B"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A54C3E" w:rsidRPr="00A54C3E" w14:paraId="70365597"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F8F31D2"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3773B99"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A54C3E" w:rsidRPr="00A54C3E" w14:paraId="28CCBFE1"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F7E691B"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931656"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1E9DE06" w14:textId="77777777" w:rsidR="00A54C3E" w:rsidRPr="00A54C3E" w:rsidRDefault="00A54C3E" w:rsidP="00A54C3E">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13F76A5E" w14:textId="77777777" w:rsidR="00A54C3E" w:rsidRPr="00A54C3E" w:rsidRDefault="00A54C3E" w:rsidP="00A54C3E">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15B857FE"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IZPOLNI IZVAJALEC</w:t>
      </w:r>
    </w:p>
    <w:p w14:paraId="5C145575"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A54C3E" w:rsidRPr="00A54C3E" w14:paraId="0BE23C36"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31F4D76"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2EB672F"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A54C3E" w:rsidRPr="00A54C3E" w14:paraId="527F35D8"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2C97B2"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C4445C"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A54C3E" w:rsidRPr="00A54C3E" w14:paraId="5F529BE8"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5417C31"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46485A"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A54C3E" w:rsidRPr="00A54C3E" w14:paraId="57B0F5CD"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F33ECD1"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6111074"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A54C3E" w:rsidRPr="00A54C3E" w14:paraId="31A2D37C" w14:textId="77777777" w:rsidTr="0088260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D29423"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89D450"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4E980E64" w14:textId="77777777" w:rsidR="00A54C3E" w:rsidRPr="00A54C3E" w:rsidRDefault="00A54C3E" w:rsidP="00A54C3E">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3A6D0412"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A54C3E" w:rsidRPr="00A54C3E" w14:paraId="5A586120"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341F60B"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bookmarkStart w:id="19" w:name="_Hlk119330606"/>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488ACC3"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A54C3E" w:rsidRPr="00A54C3E" w14:paraId="73FC7626"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92E085"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BC0444"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74D7AA7"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bookmarkStart w:id="20" w:name="_Hlk119330673"/>
      <w:bookmarkEnd w:id="19"/>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32673368"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3C2BF559"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7D7025A1"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A54C3E" w:rsidRPr="00A54C3E" w14:paraId="0B24523D"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20"/>
          <w:p w14:paraId="52608A92"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CB0F142"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A54C3E" w:rsidRPr="00A54C3E" w14:paraId="251BFDC2"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7398CC"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B98B25"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DE2C3EF"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3F83741A"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A54C3E" w:rsidRPr="00A54C3E" w14:paraId="5334DF38"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109DFD7"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2DCFF23"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A54C3E" w:rsidRPr="00A54C3E" w14:paraId="08AAF5E5"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E644AB3"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928952"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1A80346"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459246EE"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A54C3E" w:rsidRPr="00A54C3E" w14:paraId="738DD07E"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7B802A3"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949E975"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A54C3E" w:rsidRPr="00A54C3E" w14:paraId="4D088BA2" w14:textId="77777777" w:rsidTr="0088260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2846B4F"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D158127" w14:textId="77777777" w:rsidR="00A54C3E" w:rsidRPr="00A54C3E" w:rsidRDefault="00A54C3E" w:rsidP="00A54C3E">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BE1B737"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7D3EB25C" w14:textId="77777777" w:rsidR="00A54C3E" w:rsidRPr="00A54C3E" w:rsidRDefault="00A54C3E" w:rsidP="00A54C3E">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694D7D83" w14:textId="77777777" w:rsidR="00A54C3E" w:rsidRPr="00A54C3E" w:rsidRDefault="00A54C3E" w:rsidP="00A54C3E">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br w:type="page"/>
      </w:r>
    </w:p>
    <w:p w14:paraId="5CD501CD" w14:textId="77777777" w:rsidR="00A54C3E" w:rsidRPr="00A54C3E" w:rsidRDefault="00A54C3E" w:rsidP="00A54C3E">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A54C3E">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A54C3E" w:rsidRPr="00A54C3E" w14:paraId="4D17B705" w14:textId="77777777" w:rsidTr="00A54C3E">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72B2EEE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55854261" w14:textId="77777777" w:rsidR="00A54C3E" w:rsidRPr="00A54C3E" w:rsidRDefault="00A54C3E" w:rsidP="00A54C3E">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7450714E" w14:textId="77777777" w:rsidR="00A54C3E" w:rsidRPr="00A54C3E" w:rsidRDefault="00A54C3E" w:rsidP="00A54C3E">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A54C3E" w:rsidRPr="00A54C3E" w14:paraId="438F6142"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5140F"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F43BE"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67DA7"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A54C3E" w:rsidRPr="00A54C3E" w14:paraId="45530F8B"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308E6"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95D49"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C8B91"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5934C2E8"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8277B"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F674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B226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5969D727"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61C2A"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367F3"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7B650"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325032DF"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FE6EF"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B2AA6"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01B9C"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6F7C7B88"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C70F3"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45EF3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81CFA"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0797DF08"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C1302"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1FE48"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4DFBB"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6FE80C0B"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DE11"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7B19CC"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9AF55"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54671393"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2FCBB"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659CA"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F7BA4"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41AE4983"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6D5CE"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50CCA"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869C3"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218B4FDA"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7012D"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50C56"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73C26"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2125A0E7"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3340F"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129CB"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D44C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6EA60320"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8061"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BE780"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CE04E"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58A20812"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2C6F4"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760D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C29F3"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52EFF089"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C8E9A"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791A5"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B4FC4"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7ABEEAD1"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BABE8"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ED1F3"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93BFB"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7D3D2F24"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33D94"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E0EBC"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A83670"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5B75F416"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66AB8"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8EB63"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B06F0"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09EA808B"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1D418"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29055"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7F121"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232E518C"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20A39"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EE93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70D1A"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2E76EF87"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B3D0E"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209B8"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BA432"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3886ECEF"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FCDF5"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D0784"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65926"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2B3C5668" w14:textId="77777777" w:rsidR="00A54C3E" w:rsidRPr="00A54C3E" w:rsidRDefault="00A54C3E" w:rsidP="00A54C3E">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44CB957E" w14:textId="77777777" w:rsidR="00A54C3E" w:rsidRPr="00A54C3E" w:rsidRDefault="00A54C3E" w:rsidP="00A54C3E">
      <w:pPr>
        <w:spacing w:after="4" w:line="250" w:lineRule="auto"/>
        <w:ind w:left="87" w:hanging="10"/>
        <w:jc w:val="both"/>
        <w:rPr>
          <w:rFonts w:ascii="Verdana" w:eastAsia="Arial" w:hAnsi="Verdana" w:cs="Arial"/>
          <w:color w:val="000000"/>
          <w:sz w:val="18"/>
          <w:szCs w:val="18"/>
          <w:lang w:eastAsia="sl-SI"/>
          <w14:ligatures w14:val="standardContextual"/>
        </w:rPr>
      </w:pPr>
    </w:p>
    <w:p w14:paraId="5132E813" w14:textId="77777777" w:rsidR="00A54C3E" w:rsidRPr="00A54C3E" w:rsidRDefault="00A54C3E" w:rsidP="00A54C3E">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28FE10EC" w14:textId="77777777" w:rsidR="00A54C3E" w:rsidRPr="00A54C3E" w:rsidRDefault="00A54C3E" w:rsidP="00A54C3E">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35DBF66A" w14:textId="77777777" w:rsidR="00A54C3E" w:rsidRPr="00A54C3E" w:rsidRDefault="00A54C3E" w:rsidP="00A54C3E">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528921B0" w14:textId="77777777" w:rsidR="00A54C3E" w:rsidRPr="00A54C3E" w:rsidRDefault="00A54C3E" w:rsidP="00A54C3E">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71DE4D54" w14:textId="77777777" w:rsidR="00A54C3E" w:rsidRPr="00A54C3E" w:rsidRDefault="00A54C3E" w:rsidP="00A54C3E">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 Izjava(e) o seznanitvi delavcev naročnika s tem sporazumom</w:t>
      </w:r>
    </w:p>
    <w:p w14:paraId="78497B09" w14:textId="77777777" w:rsidR="00A54C3E" w:rsidRPr="00A54C3E" w:rsidRDefault="00A54C3E" w:rsidP="00A54C3E">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A54C3E" w:rsidRPr="00A54C3E" w14:paraId="4C60342B" w14:textId="77777777" w:rsidTr="00882608">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3601FB49" w14:textId="77777777" w:rsidR="00A54C3E" w:rsidRPr="00A54C3E" w:rsidRDefault="00A54C3E" w:rsidP="00A54C3E">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11F278" w14:textId="77777777" w:rsidR="00A54C3E" w:rsidRPr="00A54C3E" w:rsidRDefault="00A54C3E" w:rsidP="00A54C3E">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8F9BFF" w14:textId="77777777" w:rsidR="00A54C3E" w:rsidRPr="00A54C3E" w:rsidRDefault="00A54C3E" w:rsidP="00A54C3E">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A54C3E" w:rsidRPr="00A54C3E" w14:paraId="66861405"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E27BF"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780DD"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753C9"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A54C3E" w:rsidRPr="00A54C3E" w14:paraId="3CE0E902"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AE107"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7A1E2"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A3ADD"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416C99BA"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7B876"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C4C54"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8F499"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7024B01C"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2500E"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620F9"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BBBE9"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04024939"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5138A"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B683A"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A63C4"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096CA0AA"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FBC36"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45FC5"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B07F3"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4EB4DF6A"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C53C1"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5DD38"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47979"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4CABCBA3"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BB1CA"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04269"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0A08B"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6FC0F391"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00F91"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522854"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22C0E"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240CE211"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D03C0"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5C32E"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D7ACE"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29DDA6F1"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9669E"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276F8"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ACB15"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2FB6ECCE"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3BE0"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7CF6D"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D5446"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3C474194"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7598E"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35157"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4254A"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5F039C6F"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B9F5D"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D6909"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34539"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249FDAFC"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52A90"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8EA0CA"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B545A"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6D27E3C2"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0CAAB"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BC2C8"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C697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79C52F5E"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97347"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8308D"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B6F2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527632AC"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72C6D"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300E11"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86C0E"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573C09A3"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2C54E"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80C7E"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3F85E"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3C044F9E"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A9ABE"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F2D6A"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DEC6F"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7746617B"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F2C74"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91FA1"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F33E4"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A54C3E" w:rsidRPr="00A54C3E" w14:paraId="108AE774" w14:textId="77777777" w:rsidTr="0088260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6999A" w14:textId="77777777" w:rsidR="00A54C3E" w:rsidRPr="00A54C3E" w:rsidRDefault="00A54C3E" w:rsidP="00A54C3E">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F94C5"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B0BA8" w14:textId="77777777" w:rsidR="00A54C3E" w:rsidRPr="00A54C3E" w:rsidRDefault="00A54C3E" w:rsidP="00A54C3E">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4F06DC5B" w14:textId="77777777" w:rsidR="00A54C3E" w:rsidRPr="00A54C3E" w:rsidRDefault="00A54C3E" w:rsidP="00A54C3E">
      <w:pPr>
        <w:spacing w:after="160" w:line="278" w:lineRule="auto"/>
        <w:rPr>
          <w:rFonts w:ascii="Times New Roman" w:eastAsia="Arial" w:hAnsi="Times New Roman" w:cs="Times New Roman"/>
          <w:color w:val="000000"/>
          <w:kern w:val="1"/>
          <w:sz w:val="18"/>
          <w:szCs w:val="18"/>
          <w:lang w:eastAsia="sl-SI" w:bidi="hi-IN"/>
          <w14:ligatures w14:val="standardContextual"/>
        </w:rPr>
      </w:pPr>
    </w:p>
    <w:p w14:paraId="35A54FFA" w14:textId="1A59EC8D" w:rsidR="001A74C3" w:rsidRPr="00116091" w:rsidRDefault="00A54C3E" w:rsidP="00F0100D">
      <w:pPr>
        <w:pStyle w:val="Naslov1"/>
        <w:pBdr>
          <w:top w:val="single" w:sz="24" w:space="1" w:color="548DD4" w:themeColor="text2" w:themeTint="99"/>
          <w:left w:val="single" w:sz="24" w:space="31"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w:t>
      </w:r>
      <w:r w:rsidR="001A74C3">
        <w:rPr>
          <w:rFonts w:ascii="Arial" w:hAnsi="Arial" w:cs="Arial"/>
          <w:color w:val="FFFFFF" w:themeColor="background1"/>
        </w:rPr>
        <w:t>zorec pogodbe</w:t>
      </w:r>
      <w:r w:rsidRPr="00A54C3E">
        <w:t xml:space="preserve"> </w:t>
      </w:r>
      <w:r w:rsidRPr="00A54C3E">
        <w:rPr>
          <w:rFonts w:ascii="Arial" w:hAnsi="Arial" w:cs="Arial"/>
          <w:color w:val="FFFFFF" w:themeColor="background1"/>
        </w:rPr>
        <w:t xml:space="preserve">ZA </w:t>
      </w:r>
      <w:r>
        <w:rPr>
          <w:rFonts w:ascii="Arial" w:hAnsi="Arial" w:cs="Arial"/>
          <w:color w:val="FFFFFF" w:themeColor="background1"/>
        </w:rPr>
        <w:t xml:space="preserve">SUKC. </w:t>
      </w:r>
      <w:r w:rsidRPr="00A54C3E">
        <w:rPr>
          <w:rFonts w:ascii="Arial" w:hAnsi="Arial" w:cs="Arial"/>
          <w:color w:val="FFFFFF" w:themeColor="background1"/>
        </w:rPr>
        <w:t>DOBAVO MEDICINSKO POTROŠNEGA MATERIALA</w:t>
      </w:r>
    </w:p>
    <w:p w14:paraId="0D34F58C" w14:textId="77777777" w:rsidR="001A74C3" w:rsidRDefault="001A74C3" w:rsidP="001A74C3">
      <w:pPr>
        <w:spacing w:before="225" w:after="225" w:line="240" w:lineRule="auto"/>
        <w:jc w:val="center"/>
      </w:pPr>
      <w:r>
        <w:rPr>
          <w:rFonts w:ascii="Arial" w:hAnsi="Arial" w:cs="Arial"/>
          <w:color w:val="000000"/>
          <w:sz w:val="18"/>
          <w:szCs w:val="18"/>
        </w:rPr>
        <w:t>sklenjena med</w:t>
      </w:r>
    </w:p>
    <w:p w14:paraId="43BCB51B" w14:textId="77777777" w:rsidR="001A74C3" w:rsidRDefault="001A74C3" w:rsidP="001A74C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1A74C3" w14:paraId="1BADF7E5" w14:textId="77777777" w:rsidTr="00882608">
        <w:tc>
          <w:tcPr>
            <w:tcW w:w="3300" w:type="dxa"/>
            <w:tcMar>
              <w:top w:w="0" w:type="auto"/>
              <w:bottom w:w="0" w:type="auto"/>
            </w:tcMar>
            <w:vAlign w:val="center"/>
          </w:tcPr>
          <w:p w14:paraId="397C9DF5" w14:textId="77777777" w:rsidR="001A74C3" w:rsidRDefault="001A74C3" w:rsidP="00882608">
            <w:r>
              <w:rPr>
                <w:rFonts w:ascii="Arial" w:hAnsi="Arial" w:cs="Arial"/>
                <w:color w:val="000000"/>
                <w:position w:val="-2"/>
                <w:sz w:val="18"/>
                <w:szCs w:val="18"/>
              </w:rPr>
              <w:t>Matična številka:</w:t>
            </w:r>
          </w:p>
        </w:tc>
        <w:tc>
          <w:tcPr>
            <w:tcW w:w="0" w:type="auto"/>
            <w:tcMar>
              <w:top w:w="0" w:type="auto"/>
              <w:bottom w:w="0" w:type="auto"/>
            </w:tcMar>
            <w:vAlign w:val="center"/>
          </w:tcPr>
          <w:p w14:paraId="7CC48EFA" w14:textId="77777777" w:rsidR="001A74C3" w:rsidRDefault="001A74C3" w:rsidP="00882608">
            <w:r>
              <w:rPr>
                <w:rFonts w:ascii="Arial" w:hAnsi="Arial" w:cs="Arial"/>
                <w:color w:val="000000"/>
                <w:position w:val="-2"/>
                <w:sz w:val="18"/>
                <w:szCs w:val="18"/>
              </w:rPr>
              <w:t>5054621000</w:t>
            </w:r>
          </w:p>
        </w:tc>
      </w:tr>
      <w:tr w:rsidR="001A74C3" w14:paraId="2AE83D6E" w14:textId="77777777" w:rsidTr="00882608">
        <w:tc>
          <w:tcPr>
            <w:tcW w:w="3300" w:type="dxa"/>
            <w:tcMar>
              <w:top w:w="0" w:type="auto"/>
              <w:bottom w:w="0" w:type="auto"/>
            </w:tcMar>
            <w:vAlign w:val="center"/>
          </w:tcPr>
          <w:p w14:paraId="7C0BD565" w14:textId="77777777" w:rsidR="001A74C3" w:rsidRDefault="001A74C3" w:rsidP="0088260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D066F49" w14:textId="77777777" w:rsidR="001A74C3" w:rsidRDefault="001A74C3" w:rsidP="00882608">
            <w:r>
              <w:rPr>
                <w:rFonts w:ascii="Arial" w:hAnsi="Arial" w:cs="Arial"/>
                <w:color w:val="000000"/>
                <w:position w:val="-2"/>
                <w:sz w:val="18"/>
                <w:szCs w:val="18"/>
              </w:rPr>
              <w:t>SI 82657106</w:t>
            </w:r>
          </w:p>
        </w:tc>
      </w:tr>
      <w:tr w:rsidR="001A74C3" w14:paraId="78562F12" w14:textId="77777777" w:rsidTr="00882608">
        <w:tc>
          <w:tcPr>
            <w:tcW w:w="3300" w:type="dxa"/>
            <w:tcMar>
              <w:top w:w="0" w:type="auto"/>
              <w:bottom w:w="0" w:type="auto"/>
            </w:tcMar>
            <w:vAlign w:val="center"/>
          </w:tcPr>
          <w:p w14:paraId="2A896CD2" w14:textId="77777777" w:rsidR="001A74C3" w:rsidRDefault="001A74C3" w:rsidP="00882608">
            <w:r>
              <w:rPr>
                <w:rFonts w:ascii="Arial" w:hAnsi="Arial" w:cs="Arial"/>
                <w:color w:val="000000"/>
                <w:position w:val="-2"/>
                <w:sz w:val="18"/>
                <w:szCs w:val="18"/>
              </w:rPr>
              <w:t>Transakcijski račun (TRR):</w:t>
            </w:r>
          </w:p>
        </w:tc>
        <w:tc>
          <w:tcPr>
            <w:tcW w:w="0" w:type="auto"/>
            <w:tcMar>
              <w:top w:w="0" w:type="auto"/>
              <w:bottom w:w="0" w:type="auto"/>
            </w:tcMar>
            <w:vAlign w:val="center"/>
          </w:tcPr>
          <w:p w14:paraId="75206F2E" w14:textId="77777777" w:rsidR="001A74C3" w:rsidRDefault="001A74C3" w:rsidP="00882608">
            <w:r>
              <w:rPr>
                <w:rFonts w:ascii="Arial" w:hAnsi="Arial" w:cs="Arial"/>
                <w:color w:val="000000"/>
                <w:position w:val="-2"/>
                <w:sz w:val="18"/>
                <w:szCs w:val="18"/>
              </w:rPr>
              <w:t>SI56 0110 0603 0278 379</w:t>
            </w:r>
          </w:p>
        </w:tc>
      </w:tr>
    </w:tbl>
    <w:p w14:paraId="1D58AD04" w14:textId="77777777" w:rsidR="001A74C3" w:rsidRDefault="001A74C3" w:rsidP="001A74C3"/>
    <w:p w14:paraId="6DF24672" w14:textId="77777777" w:rsidR="001A74C3" w:rsidRDefault="001A74C3" w:rsidP="001A74C3">
      <w:pPr>
        <w:spacing w:before="225" w:after="225" w:line="240" w:lineRule="auto"/>
        <w:jc w:val="center"/>
      </w:pPr>
      <w:r>
        <w:rPr>
          <w:rFonts w:ascii="Arial" w:hAnsi="Arial" w:cs="Arial"/>
          <w:color w:val="000000"/>
          <w:sz w:val="18"/>
          <w:szCs w:val="18"/>
        </w:rPr>
        <w:t>in</w:t>
      </w:r>
    </w:p>
    <w:p w14:paraId="02857502" w14:textId="308C5EB9" w:rsidR="001A74C3" w:rsidRDefault="00A54C3E" w:rsidP="001A74C3">
      <w:pPr>
        <w:spacing w:before="225" w:after="225" w:line="240" w:lineRule="auto"/>
        <w:jc w:val="both"/>
      </w:pPr>
      <w:r>
        <w:rPr>
          <w:rFonts w:ascii="Arial" w:hAnsi="Arial" w:cs="Arial"/>
          <w:b/>
          <w:bCs/>
          <w:color w:val="000000"/>
          <w:sz w:val="18"/>
          <w:szCs w:val="18"/>
        </w:rPr>
        <w:t>DOBAVITELJEM</w:t>
      </w:r>
      <w:r w:rsidR="001A74C3">
        <w:rPr>
          <w:rFonts w:ascii="Arial" w:hAnsi="Arial" w:cs="Arial"/>
          <w:b/>
          <w:bCs/>
          <w:color w:val="000000"/>
          <w:sz w:val="18"/>
          <w:szCs w:val="18"/>
        </w:rPr>
        <w:t>: </w:t>
      </w:r>
      <w:r w:rsidR="001A74C3">
        <w:rPr>
          <w:rFonts w:ascii="Arial" w:hAnsi="Arial" w:cs="Arial"/>
          <w:color w:val="000000"/>
          <w:sz w:val="18"/>
          <w:szCs w:val="18"/>
        </w:rPr>
        <w:t>___________________________________,</w:t>
      </w:r>
      <w:r w:rsidR="001A74C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A74C3" w14:paraId="11B53D27" w14:textId="77777777" w:rsidTr="00882608">
        <w:tc>
          <w:tcPr>
            <w:tcW w:w="3300" w:type="dxa"/>
            <w:tcMar>
              <w:top w:w="0" w:type="auto"/>
              <w:bottom w:w="0" w:type="auto"/>
            </w:tcMar>
            <w:vAlign w:val="center"/>
          </w:tcPr>
          <w:p w14:paraId="54E68F4A" w14:textId="77777777" w:rsidR="001A74C3" w:rsidRDefault="001A74C3" w:rsidP="0088260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C13E141" w14:textId="77777777" w:rsidR="001A74C3" w:rsidRDefault="001A74C3" w:rsidP="00882608">
            <w:r>
              <w:rPr>
                <w:rFonts w:ascii="Arial" w:hAnsi="Arial" w:cs="Arial"/>
                <w:color w:val="000000"/>
                <w:position w:val="-2"/>
                <w:sz w:val="18"/>
                <w:szCs w:val="18"/>
              </w:rPr>
              <w:t> </w:t>
            </w:r>
          </w:p>
        </w:tc>
      </w:tr>
      <w:tr w:rsidR="001A74C3" w14:paraId="629912F4" w14:textId="77777777" w:rsidTr="00882608">
        <w:tc>
          <w:tcPr>
            <w:tcW w:w="3300" w:type="dxa"/>
            <w:tcMar>
              <w:top w:w="0" w:type="auto"/>
              <w:bottom w:w="0" w:type="auto"/>
            </w:tcMar>
            <w:vAlign w:val="center"/>
          </w:tcPr>
          <w:p w14:paraId="70F7C008" w14:textId="77777777" w:rsidR="001A74C3" w:rsidRDefault="001A74C3" w:rsidP="0088260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B8EDBF4" w14:textId="77777777" w:rsidR="001A74C3" w:rsidRDefault="001A74C3" w:rsidP="00882608">
            <w:r>
              <w:rPr>
                <w:rFonts w:ascii="Arial" w:hAnsi="Arial" w:cs="Arial"/>
                <w:color w:val="000000"/>
                <w:position w:val="-2"/>
                <w:sz w:val="18"/>
                <w:szCs w:val="18"/>
              </w:rPr>
              <w:t> </w:t>
            </w:r>
          </w:p>
        </w:tc>
      </w:tr>
      <w:tr w:rsidR="001A74C3" w14:paraId="7A1421D5" w14:textId="77777777" w:rsidTr="00882608">
        <w:tc>
          <w:tcPr>
            <w:tcW w:w="3300" w:type="dxa"/>
            <w:tcMar>
              <w:top w:w="0" w:type="auto"/>
              <w:bottom w:w="0" w:type="auto"/>
            </w:tcMar>
            <w:vAlign w:val="center"/>
          </w:tcPr>
          <w:p w14:paraId="25790976" w14:textId="77777777" w:rsidR="001A74C3" w:rsidRDefault="001A74C3" w:rsidP="0088260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F6CC025" w14:textId="77777777" w:rsidR="001A74C3" w:rsidRDefault="001A74C3" w:rsidP="00882608">
            <w:r>
              <w:rPr>
                <w:rFonts w:ascii="Arial" w:hAnsi="Arial" w:cs="Arial"/>
                <w:color w:val="000000"/>
                <w:position w:val="-2"/>
                <w:sz w:val="18"/>
                <w:szCs w:val="18"/>
              </w:rPr>
              <w:t> </w:t>
            </w:r>
          </w:p>
        </w:tc>
      </w:tr>
    </w:tbl>
    <w:p w14:paraId="7162D2C6" w14:textId="77777777" w:rsidR="001A74C3" w:rsidRDefault="001A74C3" w:rsidP="001A74C3">
      <w:pPr>
        <w:spacing w:before="225" w:after="225" w:line="240" w:lineRule="auto"/>
        <w:jc w:val="both"/>
      </w:pPr>
      <w:r>
        <w:rPr>
          <w:rFonts w:ascii="Arial" w:hAnsi="Arial" w:cs="Arial"/>
          <w:color w:val="000000"/>
          <w:sz w:val="18"/>
          <w:szCs w:val="18"/>
        </w:rPr>
        <w:t> </w:t>
      </w:r>
    </w:p>
    <w:p w14:paraId="773CF36E" w14:textId="77777777" w:rsidR="001A74C3" w:rsidRDefault="001A74C3" w:rsidP="001A74C3">
      <w:pPr>
        <w:spacing w:before="225" w:after="225" w:line="240" w:lineRule="auto"/>
        <w:jc w:val="both"/>
      </w:pPr>
      <w:r>
        <w:rPr>
          <w:rFonts w:ascii="Arial" w:hAnsi="Arial" w:cs="Arial"/>
          <w:b/>
          <w:bCs/>
          <w:color w:val="000000"/>
          <w:sz w:val="18"/>
          <w:szCs w:val="18"/>
        </w:rPr>
        <w:t>I. SPLOŠNE DOLOČBE</w:t>
      </w:r>
    </w:p>
    <w:p w14:paraId="7853CCC0" w14:textId="77777777" w:rsidR="001A74C3" w:rsidRDefault="001A74C3" w:rsidP="001A74C3">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41E2E373" w14:textId="77777777" w:rsidR="001A74C3" w:rsidRDefault="001A74C3" w:rsidP="001A74C3">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1A74C3" w14:paraId="3C7AF350" w14:textId="77777777" w:rsidTr="00882608">
        <w:tc>
          <w:tcPr>
            <w:tcW w:w="0" w:type="auto"/>
            <w:tcMar>
              <w:top w:w="0" w:type="auto"/>
              <w:bottom w:w="0" w:type="auto"/>
            </w:tcMar>
          </w:tcPr>
          <w:p w14:paraId="383C9CCD" w14:textId="1C048C12" w:rsidR="001A74C3" w:rsidRDefault="001A74C3" w:rsidP="00882608">
            <w:pPr>
              <w:spacing w:before="4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w:t>
            </w:r>
            <w:r w:rsidRPr="006B0E33">
              <w:rPr>
                <w:rFonts w:ascii="Arial" w:eastAsia="Times New Roman" w:hAnsi="Arial" w:cs="Arial"/>
                <w:sz w:val="18"/>
                <w:szCs w:val="18"/>
                <w:lang w:eastAsia="sl-SI"/>
              </w:rPr>
              <w:t xml:space="preserve">. 91/15, 14/18, 121/21, 10/22, 74/22 – </w:t>
            </w:r>
            <w:proofErr w:type="spellStart"/>
            <w:r w:rsidRPr="006B0E33">
              <w:rPr>
                <w:rFonts w:ascii="Arial" w:eastAsia="Times New Roman" w:hAnsi="Arial" w:cs="Arial"/>
                <w:sz w:val="18"/>
                <w:szCs w:val="18"/>
                <w:lang w:eastAsia="sl-SI"/>
              </w:rPr>
              <w:t>odl</w:t>
            </w:r>
            <w:proofErr w:type="spellEnd"/>
            <w:r w:rsidRPr="006B0E33">
              <w:rPr>
                <w:rFonts w:ascii="Arial" w:eastAsia="Times New Roman" w:hAnsi="Arial" w:cs="Arial"/>
                <w:sz w:val="18"/>
                <w:szCs w:val="18"/>
                <w:lang w:eastAsia="sl-SI"/>
              </w:rPr>
              <w:t>. US, 100/22 – ZNUZSZS, 28/23 in 88/23</w:t>
            </w:r>
            <w:r>
              <w:rPr>
                <w:rFonts w:ascii="Arial" w:eastAsia="Times New Roman" w:hAnsi="Arial" w:cs="Arial"/>
                <w:sz w:val="18"/>
                <w:szCs w:val="18"/>
                <w:lang w:eastAsia="sl-SI"/>
              </w:rPr>
              <w:t xml:space="preserve"> ZOPNN; v nadaljevanju: ZJN-3)  ter na podlagi javnega naročila po odprtem postopku naročila za javno naročilo: </w:t>
            </w:r>
            <w:r w:rsidR="00A54C3E">
              <w:rPr>
                <w:rFonts w:ascii="Arial" w:hAnsi="Arial" w:cs="Arial"/>
                <w:b/>
                <w:bCs/>
              </w:rPr>
              <w:t>NAKUP VENTILATORJEV Z VZDRŽEVANJEM</w:t>
            </w:r>
            <w:r>
              <w:rPr>
                <w:rFonts w:ascii="Arial" w:eastAsia="Times New Roman" w:hAnsi="Arial" w:cs="Arial"/>
                <w:sz w:val="18"/>
                <w:szCs w:val="18"/>
                <w:lang w:eastAsia="sl-SI"/>
              </w:rPr>
              <w:t xml:space="preserve">, objavljenega na portalu javnih naročil, datum objave ………………, številka objave ………………  in v TED (EU) pod št. objave……………..  (postopek je poleg dobave opreme </w:t>
            </w:r>
            <w:r w:rsidR="00A54C3E">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pogarancijsk</w:t>
            </w:r>
            <w:r w:rsidR="00A54C3E">
              <w:rPr>
                <w:rFonts w:ascii="Arial" w:eastAsia="Times New Roman" w:hAnsi="Arial" w:cs="Arial"/>
                <w:sz w:val="18"/>
                <w:szCs w:val="18"/>
                <w:lang w:eastAsia="sl-SI"/>
              </w:rPr>
              <w:t>ega</w:t>
            </w:r>
            <w:proofErr w:type="spellEnd"/>
            <w:r>
              <w:rPr>
                <w:rFonts w:ascii="Arial" w:eastAsia="Times New Roman" w:hAnsi="Arial" w:cs="Arial"/>
                <w:sz w:val="18"/>
                <w:szCs w:val="18"/>
                <w:lang w:eastAsia="sl-SI"/>
              </w:rPr>
              <w:t xml:space="preserve"> vzdrževanj</w:t>
            </w:r>
            <w:r w:rsidR="00A54C3E">
              <w:rPr>
                <w:rFonts w:ascii="Arial" w:eastAsia="Times New Roman" w:hAnsi="Arial" w:cs="Arial"/>
                <w:sz w:val="18"/>
                <w:szCs w:val="18"/>
                <w:lang w:eastAsia="sl-SI"/>
              </w:rPr>
              <w:t>a</w:t>
            </w:r>
            <w:r>
              <w:rPr>
                <w:rFonts w:ascii="Arial" w:eastAsia="Times New Roman" w:hAnsi="Arial" w:cs="Arial"/>
                <w:sz w:val="18"/>
                <w:szCs w:val="18"/>
                <w:lang w:eastAsia="sl-SI"/>
              </w:rPr>
              <w:t xml:space="preserve"> </w:t>
            </w:r>
            <w:r w:rsidR="00A54C3E">
              <w:rPr>
                <w:rFonts w:ascii="Arial" w:eastAsia="Times New Roman" w:hAnsi="Arial" w:cs="Arial"/>
                <w:sz w:val="18"/>
                <w:szCs w:val="18"/>
                <w:lang w:eastAsia="sl-SI"/>
              </w:rPr>
              <w:t>tudi</w:t>
            </w:r>
            <w:r>
              <w:rPr>
                <w:rFonts w:ascii="Arial" w:eastAsia="Times New Roman" w:hAnsi="Arial" w:cs="Arial"/>
                <w:sz w:val="18"/>
                <w:szCs w:val="18"/>
                <w:lang w:eastAsia="sl-SI"/>
              </w:rPr>
              <w:t xml:space="preserve"> sukcesivno dobavo nujno kompatibilnih potrošnih materialov), izbral izvajalca za dobavo nujno kompatibilnih potrošnih materialov za dobo 3 let. </w:t>
            </w:r>
          </w:p>
          <w:p w14:paraId="08583F24" w14:textId="77777777" w:rsidR="001A74C3" w:rsidRPr="00781B2B" w:rsidRDefault="001A74C3" w:rsidP="00882608">
            <w:pPr>
              <w:spacing w:before="40"/>
              <w:jc w:val="both"/>
              <w:rPr>
                <w:rFonts w:ascii="Arial" w:eastAsia="Times New Roman" w:hAnsi="Arial" w:cs="Arial"/>
                <w:sz w:val="18"/>
                <w:szCs w:val="18"/>
                <w:lang w:eastAsia="sl-SI"/>
              </w:rPr>
            </w:pPr>
          </w:p>
        </w:tc>
      </w:tr>
    </w:tbl>
    <w:p w14:paraId="53D5167C" w14:textId="77777777" w:rsidR="001A74C3" w:rsidRDefault="001A74C3" w:rsidP="001A74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A74C3" w14:paraId="18865FC3" w14:textId="77777777" w:rsidTr="00882608">
        <w:tc>
          <w:tcPr>
            <w:tcW w:w="0" w:type="auto"/>
            <w:tcMar>
              <w:top w:w="0" w:type="auto"/>
              <w:bottom w:w="0" w:type="auto"/>
            </w:tcMar>
          </w:tcPr>
          <w:p w14:paraId="30CC6565" w14:textId="77777777" w:rsidR="001A74C3" w:rsidRDefault="001A74C3" w:rsidP="00882608">
            <w:pPr>
              <w:spacing w:before="225" w:after="225"/>
              <w:jc w:val="both"/>
            </w:pPr>
            <w:r>
              <w:rPr>
                <w:rFonts w:ascii="Arial" w:hAnsi="Arial" w:cs="Arial"/>
                <w:color w:val="000000"/>
                <w:sz w:val="18"/>
                <w:szCs w:val="18"/>
              </w:rPr>
              <w:t>S to pogodbo se naročnik in izvajalec  dogovorita o splošnih in posebnih pogojih izvajanja pogodbe.</w:t>
            </w:r>
          </w:p>
          <w:p w14:paraId="2C5A9F12" w14:textId="63B2659C" w:rsidR="001A74C3" w:rsidRDefault="001A74C3" w:rsidP="00882608">
            <w:pPr>
              <w:spacing w:before="225" w:after="225"/>
              <w:jc w:val="both"/>
            </w:pPr>
            <w:r>
              <w:rPr>
                <w:rFonts w:ascii="Arial" w:hAnsi="Arial" w:cs="Arial"/>
                <w:color w:val="000000"/>
                <w:sz w:val="18"/>
                <w:szCs w:val="18"/>
              </w:rPr>
              <w:t>Vrste blaga, za katere stranki sklepata pogodbo so navedene v prilogi te pogodbe  - Lasten predračun ponudnika za nujno kompatibilne potrošne materiale</w:t>
            </w:r>
            <w:r w:rsidR="00886218">
              <w:rPr>
                <w:rFonts w:ascii="Arial" w:hAnsi="Arial" w:cs="Arial"/>
                <w:color w:val="000000"/>
                <w:sz w:val="18"/>
                <w:szCs w:val="18"/>
              </w:rPr>
              <w:t>,</w:t>
            </w:r>
            <w:r>
              <w:rPr>
                <w:rFonts w:ascii="Arial" w:hAnsi="Arial" w:cs="Arial"/>
                <w:color w:val="000000"/>
                <w:sz w:val="18"/>
                <w:szCs w:val="18"/>
              </w:rPr>
              <w:t xml:space="preserve"> vezane na </w:t>
            </w:r>
            <w:r w:rsidR="00A54C3E">
              <w:rPr>
                <w:rFonts w:ascii="Arial" w:hAnsi="Arial" w:cs="Arial"/>
                <w:color w:val="000000"/>
                <w:sz w:val="18"/>
                <w:szCs w:val="18"/>
              </w:rPr>
              <w:t>VENTILATORJE (navesti proizvajalca in model)</w:t>
            </w:r>
            <w:r>
              <w:rPr>
                <w:rFonts w:ascii="Arial" w:hAnsi="Arial" w:cs="Arial"/>
                <w:color w:val="000000"/>
                <w:sz w:val="18"/>
                <w:szCs w:val="18"/>
              </w:rPr>
              <w:t>:</w:t>
            </w:r>
            <w:r w:rsidR="00A54C3E">
              <w:rPr>
                <w:rFonts w:ascii="Arial" w:hAnsi="Arial" w:cs="Arial"/>
                <w:color w:val="000000"/>
                <w:sz w:val="18"/>
                <w:szCs w:val="18"/>
              </w:rPr>
              <w:t>_____________</w:t>
            </w:r>
            <w:r>
              <w:rPr>
                <w:rFonts w:ascii="Arial" w:hAnsi="Arial" w:cs="Arial"/>
                <w:color w:val="000000"/>
                <w:sz w:val="18"/>
                <w:szCs w:val="18"/>
              </w:rPr>
              <w:t>________________.</w:t>
            </w:r>
          </w:p>
          <w:p w14:paraId="2B95450A" w14:textId="77777777" w:rsidR="001A74C3" w:rsidRDefault="001A74C3" w:rsidP="00882608">
            <w:pPr>
              <w:spacing w:before="225" w:after="225"/>
              <w:jc w:val="both"/>
            </w:pPr>
            <w:r>
              <w:rPr>
                <w:rFonts w:ascii="Arial" w:hAnsi="Arial" w:cs="Arial"/>
                <w:color w:val="000000"/>
                <w:sz w:val="18"/>
                <w:szCs w:val="18"/>
              </w:rPr>
              <w:t>Ponudbena dokumentacija  in razpisna dokumentacija so sestavni del te pogodbe.</w:t>
            </w:r>
          </w:p>
        </w:tc>
      </w:tr>
    </w:tbl>
    <w:p w14:paraId="7614681F" w14:textId="77777777" w:rsidR="001A74C3" w:rsidRDefault="001A74C3" w:rsidP="001A74C3">
      <w:pPr>
        <w:spacing w:before="225" w:after="225" w:line="240" w:lineRule="auto"/>
        <w:jc w:val="both"/>
      </w:pPr>
      <w:r>
        <w:rPr>
          <w:rFonts w:ascii="Arial" w:hAnsi="Arial" w:cs="Arial"/>
          <w:b/>
          <w:bCs/>
          <w:color w:val="000000"/>
          <w:sz w:val="18"/>
          <w:szCs w:val="18"/>
        </w:rPr>
        <w:t>II. PREDMET POGODBE</w:t>
      </w:r>
    </w:p>
    <w:p w14:paraId="07EB5484" w14:textId="77777777" w:rsidR="001A74C3" w:rsidRDefault="001A74C3" w:rsidP="001A74C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A74C3" w14:paraId="4AA8D72F" w14:textId="77777777" w:rsidTr="00882608">
        <w:tc>
          <w:tcPr>
            <w:tcW w:w="0" w:type="auto"/>
            <w:tcMar>
              <w:top w:w="0" w:type="auto"/>
              <w:bottom w:w="0" w:type="auto"/>
            </w:tcMar>
          </w:tcPr>
          <w:p w14:paraId="6A160B1E" w14:textId="3F72D491" w:rsidR="001A74C3" w:rsidRDefault="001A74C3" w:rsidP="00882608">
            <w:pPr>
              <w:spacing w:before="225" w:after="225"/>
              <w:jc w:val="both"/>
            </w:pPr>
            <w:r>
              <w:rPr>
                <w:rFonts w:ascii="Arial" w:hAnsi="Arial" w:cs="Arial"/>
                <w:color w:val="000000"/>
                <w:sz w:val="18"/>
                <w:szCs w:val="18"/>
              </w:rPr>
              <w:t xml:space="preserve">Predmet pogodbe so stalne nabave </w:t>
            </w:r>
            <w:r w:rsidRPr="00377FB0">
              <w:rPr>
                <w:rFonts w:ascii="Arial" w:hAnsi="Arial" w:cs="Arial"/>
                <w:color w:val="000000"/>
                <w:sz w:val="18"/>
                <w:szCs w:val="18"/>
              </w:rPr>
              <w:t>nujno kompatibilne</w:t>
            </w:r>
            <w:r>
              <w:rPr>
                <w:rFonts w:ascii="Arial" w:hAnsi="Arial" w:cs="Arial"/>
                <w:color w:val="000000"/>
                <w:sz w:val="18"/>
                <w:szCs w:val="18"/>
              </w:rPr>
              <w:t>ga</w:t>
            </w:r>
            <w:r w:rsidRPr="00377FB0">
              <w:rPr>
                <w:rFonts w:ascii="Arial" w:hAnsi="Arial" w:cs="Arial"/>
                <w:color w:val="000000"/>
                <w:sz w:val="18"/>
                <w:szCs w:val="18"/>
              </w:rPr>
              <w:t xml:space="preserve"> potrošne</w:t>
            </w:r>
            <w:r>
              <w:rPr>
                <w:rFonts w:ascii="Arial" w:hAnsi="Arial" w:cs="Arial"/>
                <w:color w:val="000000"/>
                <w:sz w:val="18"/>
                <w:szCs w:val="18"/>
              </w:rPr>
              <w:t>ga</w:t>
            </w:r>
            <w:r w:rsidRPr="00377FB0">
              <w:rPr>
                <w:rFonts w:ascii="Arial" w:hAnsi="Arial" w:cs="Arial"/>
                <w:color w:val="000000"/>
                <w:sz w:val="18"/>
                <w:szCs w:val="18"/>
              </w:rPr>
              <w:t xml:space="preserve"> material</w:t>
            </w:r>
            <w:r>
              <w:rPr>
                <w:rFonts w:ascii="Arial" w:hAnsi="Arial" w:cs="Arial"/>
                <w:color w:val="000000"/>
                <w:sz w:val="18"/>
                <w:szCs w:val="18"/>
              </w:rPr>
              <w:t>a</w:t>
            </w:r>
            <w:r w:rsidRPr="00377FB0">
              <w:rPr>
                <w:rFonts w:ascii="Arial" w:hAnsi="Arial" w:cs="Arial"/>
                <w:color w:val="000000"/>
                <w:sz w:val="18"/>
                <w:szCs w:val="18"/>
              </w:rPr>
              <w:t xml:space="preserve"> vezane</w:t>
            </w:r>
            <w:r>
              <w:rPr>
                <w:rFonts w:ascii="Arial" w:hAnsi="Arial" w:cs="Arial"/>
                <w:color w:val="000000"/>
                <w:sz w:val="18"/>
                <w:szCs w:val="18"/>
              </w:rPr>
              <w:t>ga</w:t>
            </w:r>
            <w:r w:rsidRPr="00377FB0">
              <w:rPr>
                <w:rFonts w:ascii="Arial" w:hAnsi="Arial" w:cs="Arial"/>
                <w:color w:val="000000"/>
                <w:sz w:val="18"/>
                <w:szCs w:val="18"/>
              </w:rPr>
              <w:t xml:space="preserve"> na opremo</w:t>
            </w:r>
            <w:r w:rsidR="00A54C3E">
              <w:rPr>
                <w:rFonts w:ascii="Arial" w:hAnsi="Arial" w:cs="Arial"/>
                <w:color w:val="000000"/>
                <w:sz w:val="18"/>
                <w:szCs w:val="18"/>
              </w:rPr>
              <w:t xml:space="preserve"> navedeno v prejšnjem členu</w:t>
            </w:r>
            <w:r>
              <w:rPr>
                <w:rFonts w:ascii="Arial" w:hAnsi="Arial" w:cs="Arial"/>
                <w:color w:val="000000"/>
                <w:sz w:val="18"/>
                <w:szCs w:val="18"/>
              </w:rPr>
              <w:t xml:space="preserve">, ki jih naročnik po obsegu in času ne more vnaprej določiti. </w:t>
            </w:r>
          </w:p>
          <w:p w14:paraId="6AB55C75" w14:textId="77777777" w:rsidR="001A74C3" w:rsidRDefault="001A74C3" w:rsidP="00882608">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Količine in vrste blaga, navedene v predračunu, so okvirne.</w:t>
            </w:r>
          </w:p>
        </w:tc>
      </w:tr>
    </w:tbl>
    <w:p w14:paraId="4A540861" w14:textId="77777777" w:rsidR="001A74C3" w:rsidRDefault="001A74C3" w:rsidP="001A74C3">
      <w:pPr>
        <w:spacing w:after="0" w:line="240" w:lineRule="auto"/>
        <w:jc w:val="center"/>
        <w:rPr>
          <w:rFonts w:ascii="Arial" w:hAnsi="Arial" w:cs="Arial"/>
          <w:b/>
          <w:bCs/>
          <w:color w:val="000000"/>
          <w:sz w:val="18"/>
          <w:szCs w:val="18"/>
        </w:rPr>
      </w:pPr>
    </w:p>
    <w:p w14:paraId="14D25712" w14:textId="77777777" w:rsidR="001A74C3" w:rsidRDefault="001A74C3" w:rsidP="001A74C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A74C3" w14:paraId="35AB5B9A" w14:textId="77777777" w:rsidTr="00882608">
        <w:tc>
          <w:tcPr>
            <w:tcW w:w="0" w:type="auto"/>
            <w:tcMar>
              <w:top w:w="0" w:type="auto"/>
              <w:bottom w:w="0" w:type="auto"/>
            </w:tcMar>
          </w:tcPr>
          <w:p w14:paraId="6462FB3E" w14:textId="77777777" w:rsidR="001A74C3" w:rsidRDefault="001A74C3" w:rsidP="00882608">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1A74C3" w14:paraId="6EAFF78C" w14:textId="77777777" w:rsidTr="00882608">
              <w:tc>
                <w:tcPr>
                  <w:tcW w:w="0" w:type="auto"/>
                  <w:tcMar>
                    <w:top w:w="0" w:type="auto"/>
                    <w:bottom w:w="0" w:type="auto"/>
                  </w:tcMar>
                </w:tcPr>
                <w:p w14:paraId="444D7215" w14:textId="77777777" w:rsidR="001A74C3" w:rsidRDefault="001A74C3" w:rsidP="00D840A4">
                  <w:pPr>
                    <w:numPr>
                      <w:ilvl w:val="0"/>
                      <w:numId w:val="36"/>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na način in po določilih, dogovorjenih v tej pogodbi, pri čemer takšne nabave ne bodo presegale 30% osnovne pogodbene vrednosti.</w:t>
                  </w:r>
                </w:p>
                <w:p w14:paraId="6A1E736E" w14:textId="6352A104" w:rsidR="001A74C3" w:rsidRDefault="001A74C3" w:rsidP="00D840A4">
                  <w:pPr>
                    <w:numPr>
                      <w:ilvl w:val="0"/>
                      <w:numId w:val="36"/>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p w14:paraId="2D3F4111" w14:textId="7C854850" w:rsidR="001A74C3" w:rsidRDefault="001A74C3" w:rsidP="00D840A4">
                  <w:pPr>
                    <w:numPr>
                      <w:ilvl w:val="0"/>
                      <w:numId w:val="36"/>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w:t>
                  </w:r>
                  <w:r w:rsidR="00886218">
                    <w:rPr>
                      <w:rFonts w:ascii="Arial" w:hAnsi="Arial" w:cs="Arial"/>
                      <w:color w:val="000000"/>
                      <w:sz w:val="18"/>
                      <w:szCs w:val="18"/>
                    </w:rPr>
                    <w:t>,</w:t>
                  </w:r>
                  <w:r>
                    <w:rPr>
                      <w:rFonts w:ascii="Arial" w:hAnsi="Arial" w:cs="Arial"/>
                      <w:color w:val="000000"/>
                      <w:sz w:val="18"/>
                      <w:szCs w:val="18"/>
                    </w:rPr>
                    <w:t xml:space="preserve"> ima naročnik pravico kupovati blago v okviru predmetne pogodbe.</w:t>
                  </w:r>
                  <w:r w:rsidR="00886218">
                    <w:rPr>
                      <w:rFonts w:ascii="Arial" w:hAnsi="Arial" w:cs="Arial"/>
                      <w:color w:val="000000"/>
                      <w:sz w:val="18"/>
                      <w:szCs w:val="18"/>
                    </w:rPr>
                    <w:t xml:space="preserve"> C</w:t>
                  </w:r>
                  <w:r>
                    <w:rPr>
                      <w:rFonts w:ascii="Arial" w:hAnsi="Arial" w:cs="Arial"/>
                      <w:color w:val="000000"/>
                      <w:sz w:val="18"/>
                      <w:szCs w:val="18"/>
                    </w:rPr>
                    <w:t>ena mora ostati nespremenjena</w:t>
                  </w:r>
                  <w:r w:rsidR="00F0100D">
                    <w:rPr>
                      <w:rFonts w:ascii="Arial" w:hAnsi="Arial" w:cs="Arial"/>
                      <w:color w:val="000000"/>
                      <w:sz w:val="18"/>
                      <w:szCs w:val="18"/>
                    </w:rPr>
                    <w:t>.</w:t>
                  </w:r>
                  <w:r>
                    <w:rPr>
                      <w:rFonts w:ascii="Arial" w:hAnsi="Arial" w:cs="Arial"/>
                      <w:color w:val="000000"/>
                      <w:sz w:val="18"/>
                      <w:szCs w:val="18"/>
                    </w:rPr>
                    <w:t> </w:t>
                  </w:r>
                </w:p>
              </w:tc>
            </w:tr>
          </w:tbl>
          <w:p w14:paraId="1C2795D2" w14:textId="77777777" w:rsidR="001A74C3" w:rsidRDefault="001A74C3" w:rsidP="00882608">
            <w:pPr>
              <w:spacing w:before="225" w:after="225"/>
              <w:jc w:val="both"/>
            </w:pPr>
            <w:r>
              <w:rPr>
                <w:rFonts w:ascii="Arial" w:hAnsi="Arial" w:cs="Arial"/>
                <w:color w:val="000000"/>
                <w:sz w:val="18"/>
                <w:szCs w:val="18"/>
              </w:rPr>
              <w:t>Vse spremembe morajo biti medsebojno usklajene, pisno obrazložene in dokumentirane.</w:t>
            </w:r>
          </w:p>
        </w:tc>
      </w:tr>
    </w:tbl>
    <w:p w14:paraId="09E5F346" w14:textId="77777777" w:rsidR="001A74C3" w:rsidRDefault="001A74C3" w:rsidP="001A74C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52"/>
      </w:tblGrid>
      <w:tr w:rsidR="001A74C3" w14:paraId="57F769C6" w14:textId="77777777" w:rsidTr="00882608">
        <w:tc>
          <w:tcPr>
            <w:tcW w:w="0" w:type="auto"/>
            <w:tcMar>
              <w:top w:w="0" w:type="auto"/>
              <w:bottom w:w="0" w:type="auto"/>
            </w:tcMar>
          </w:tcPr>
          <w:p w14:paraId="55B26D1D" w14:textId="77777777" w:rsidR="001A74C3" w:rsidRDefault="001A74C3" w:rsidP="00882608">
            <w:pPr>
              <w:spacing w:before="225" w:after="225"/>
              <w:jc w:val="both"/>
            </w:pPr>
            <w:r>
              <w:rPr>
                <w:rFonts w:ascii="Arial" w:hAnsi="Arial" w:cs="Arial"/>
                <w:color w:val="000000"/>
                <w:sz w:val="18"/>
                <w:szCs w:val="18"/>
              </w:rPr>
              <w:t>Ta pogodba se sklepa za obdobje 3 let od oddaje naročila, in sicer od _________ do________ .</w:t>
            </w:r>
          </w:p>
          <w:p w14:paraId="3910E394" w14:textId="77777777" w:rsidR="001A74C3" w:rsidRDefault="001A74C3" w:rsidP="00882608"/>
        </w:tc>
      </w:tr>
    </w:tbl>
    <w:p w14:paraId="49A1B5EF" w14:textId="77777777" w:rsidR="001A74C3" w:rsidRDefault="001A74C3" w:rsidP="001A74C3">
      <w:pPr>
        <w:spacing w:before="225" w:after="225" w:line="240" w:lineRule="auto"/>
        <w:jc w:val="both"/>
      </w:pPr>
      <w:r>
        <w:rPr>
          <w:rFonts w:ascii="Arial" w:hAnsi="Arial" w:cs="Arial"/>
          <w:b/>
          <w:bCs/>
          <w:color w:val="000000"/>
          <w:sz w:val="18"/>
          <w:szCs w:val="18"/>
        </w:rPr>
        <w:t>III. POGODBENA VREDNOST IN PLAČILNI POGOJI</w:t>
      </w:r>
    </w:p>
    <w:p w14:paraId="5BCD65F8" w14:textId="77777777" w:rsidR="001A74C3" w:rsidRDefault="001A74C3" w:rsidP="001A74C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A74C3" w14:paraId="59185A33" w14:textId="77777777" w:rsidTr="00882608">
        <w:tc>
          <w:tcPr>
            <w:tcW w:w="0" w:type="auto"/>
            <w:tcMar>
              <w:top w:w="0" w:type="auto"/>
              <w:bottom w:w="0" w:type="auto"/>
            </w:tcMar>
          </w:tcPr>
          <w:p w14:paraId="71CDB441" w14:textId="1F33BABE" w:rsidR="001A74C3" w:rsidRDefault="001A74C3" w:rsidP="00882608">
            <w:pPr>
              <w:spacing w:before="225" w:after="225"/>
              <w:jc w:val="both"/>
            </w:pPr>
            <w:r>
              <w:rPr>
                <w:rFonts w:ascii="Arial" w:hAnsi="Arial" w:cs="Arial"/>
                <w:color w:val="000000"/>
                <w:sz w:val="18"/>
                <w:szCs w:val="18"/>
              </w:rPr>
              <w:t xml:space="preserve">Okvirna </w:t>
            </w:r>
            <w:r w:rsidR="00F0100D">
              <w:rPr>
                <w:rFonts w:ascii="Arial" w:hAnsi="Arial" w:cs="Arial"/>
                <w:color w:val="000000"/>
                <w:sz w:val="18"/>
                <w:szCs w:val="18"/>
              </w:rPr>
              <w:t>p</w:t>
            </w:r>
            <w:r>
              <w:rPr>
                <w:rFonts w:ascii="Arial" w:hAnsi="Arial" w:cs="Arial"/>
                <w:color w:val="000000"/>
                <w:sz w:val="18"/>
                <w:szCs w:val="18"/>
              </w:rPr>
              <w:t>ogodbena vrednost blaga znaša  _______________ EUR brez DDV oz.   _______________________ EUR z DDV</w:t>
            </w:r>
            <w:r w:rsidR="00F0100D">
              <w:rPr>
                <w:rFonts w:ascii="Arial" w:hAnsi="Arial" w:cs="Arial"/>
                <w:color w:val="000000"/>
                <w:sz w:val="18"/>
                <w:szCs w:val="18"/>
              </w:rPr>
              <w:t>.</w:t>
            </w:r>
          </w:p>
          <w:p w14:paraId="7B8927A8" w14:textId="77777777" w:rsidR="001A74C3" w:rsidRDefault="001A74C3" w:rsidP="00882608">
            <w:pPr>
              <w:spacing w:before="225" w:after="225"/>
              <w:jc w:val="both"/>
            </w:pPr>
            <w:r>
              <w:rPr>
                <w:rFonts w:ascii="Arial" w:hAnsi="Arial" w:cs="Arial"/>
                <w:color w:val="000000"/>
                <w:sz w:val="18"/>
                <w:szCs w:val="18"/>
              </w:rPr>
              <w:t xml:space="preserve">Cene iz Predračuna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57C35696" w14:textId="77777777" w:rsidR="001A74C3" w:rsidRDefault="001A74C3" w:rsidP="00882608">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BDD8A63" w14:textId="77777777" w:rsidR="001A74C3" w:rsidRDefault="001A74C3" w:rsidP="00882608">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14:paraId="7D12E642" w14:textId="77777777" w:rsidR="001A74C3" w:rsidRDefault="001A74C3" w:rsidP="00882608">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164949D8" w14:textId="77777777" w:rsidR="001A74C3" w:rsidRDefault="001A74C3" w:rsidP="001A74C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A74C3" w14:paraId="787FB9CA" w14:textId="77777777" w:rsidTr="00882608">
        <w:tc>
          <w:tcPr>
            <w:tcW w:w="0" w:type="auto"/>
            <w:tcMar>
              <w:top w:w="0" w:type="auto"/>
              <w:bottom w:w="0" w:type="auto"/>
            </w:tcMar>
          </w:tcPr>
          <w:p w14:paraId="14A2ABDA" w14:textId="77777777" w:rsidR="001A74C3" w:rsidRDefault="001A74C3" w:rsidP="00882608">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FA78F81" w14:textId="77777777" w:rsidR="001A74C3" w:rsidRDefault="001A74C3" w:rsidP="00882608">
            <w:pPr>
              <w:spacing w:before="225" w:after="225"/>
              <w:jc w:val="both"/>
            </w:pPr>
            <w:r>
              <w:rPr>
                <w:rFonts w:ascii="Arial" w:hAnsi="Arial" w:cs="Arial"/>
                <w:color w:val="000000"/>
                <w:sz w:val="18"/>
                <w:szCs w:val="18"/>
              </w:rPr>
              <w:t>Račun mora, poleg obveznih podatkov, vsebovati še:</w:t>
            </w:r>
          </w:p>
          <w:p w14:paraId="1A392261" w14:textId="77777777" w:rsidR="001A74C3" w:rsidRDefault="001A74C3" w:rsidP="00882608">
            <w:pPr>
              <w:spacing w:before="225" w:after="225"/>
              <w:jc w:val="both"/>
            </w:pPr>
            <w:r>
              <w:rPr>
                <w:rFonts w:ascii="Arial" w:hAnsi="Arial" w:cs="Arial"/>
                <w:color w:val="000000"/>
                <w:sz w:val="18"/>
                <w:szCs w:val="18"/>
              </w:rPr>
              <w:lastRenderedPageBreak/>
              <w:t>- navedbo lokacije kamor je bilo blago dostavljeno, </w:t>
            </w:r>
          </w:p>
          <w:p w14:paraId="1CE8A6E7" w14:textId="77777777" w:rsidR="001A74C3" w:rsidRDefault="001A74C3" w:rsidP="00882608">
            <w:pPr>
              <w:spacing w:before="225" w:after="225"/>
              <w:jc w:val="both"/>
            </w:pPr>
            <w:r>
              <w:rPr>
                <w:rFonts w:ascii="Arial" w:hAnsi="Arial" w:cs="Arial"/>
                <w:color w:val="000000"/>
                <w:sz w:val="18"/>
                <w:szCs w:val="18"/>
              </w:rPr>
              <w:t>- številko naročila in datum naročila,</w:t>
            </w:r>
          </w:p>
          <w:p w14:paraId="2457A038" w14:textId="77777777" w:rsidR="001A74C3" w:rsidRDefault="001A74C3" w:rsidP="00882608">
            <w:pPr>
              <w:spacing w:before="225" w:after="225"/>
              <w:jc w:val="both"/>
            </w:pPr>
            <w:r>
              <w:rPr>
                <w:rFonts w:ascii="Arial" w:hAnsi="Arial" w:cs="Arial"/>
                <w:color w:val="000000"/>
                <w:sz w:val="18"/>
                <w:szCs w:val="18"/>
              </w:rPr>
              <w:t xml:space="preserve">- </w:t>
            </w:r>
            <w:r w:rsidRPr="00A54C3E">
              <w:rPr>
                <w:rFonts w:ascii="Arial" w:hAnsi="Arial" w:cs="Arial"/>
                <w:b/>
                <w:bCs/>
                <w:color w:val="000000"/>
                <w:sz w:val="18"/>
                <w:szCs w:val="18"/>
              </w:rPr>
              <w:t>številko pogodbe</w:t>
            </w:r>
            <w:r>
              <w:rPr>
                <w:rFonts w:ascii="Arial" w:hAnsi="Arial" w:cs="Arial"/>
                <w:color w:val="000000"/>
                <w:sz w:val="18"/>
                <w:szCs w:val="18"/>
              </w:rPr>
              <w:t>,</w:t>
            </w:r>
          </w:p>
          <w:p w14:paraId="50AA55F1" w14:textId="77777777" w:rsidR="001A74C3" w:rsidRDefault="001A74C3" w:rsidP="00882608">
            <w:pPr>
              <w:spacing w:before="225" w:after="225"/>
              <w:jc w:val="both"/>
            </w:pPr>
            <w:r>
              <w:rPr>
                <w:rFonts w:ascii="Arial" w:hAnsi="Arial" w:cs="Arial"/>
                <w:color w:val="000000"/>
                <w:sz w:val="18"/>
                <w:szCs w:val="18"/>
              </w:rPr>
              <w:t>- specifikacijo dobavljenega blaga,</w:t>
            </w:r>
          </w:p>
          <w:p w14:paraId="31AFD0F9" w14:textId="77777777" w:rsidR="001A74C3" w:rsidRDefault="001A74C3" w:rsidP="00882608">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40F0B2CE" w14:textId="77777777" w:rsidR="001A74C3" w:rsidRDefault="001A74C3" w:rsidP="00882608">
            <w:pPr>
              <w:spacing w:before="225" w:after="225"/>
              <w:jc w:val="both"/>
            </w:pPr>
            <w:r>
              <w:rPr>
                <w:rFonts w:ascii="Arial" w:hAnsi="Arial" w:cs="Arial"/>
                <w:color w:val="000000"/>
                <w:sz w:val="18"/>
                <w:szCs w:val="18"/>
              </w:rPr>
              <w:t>V kolikor naročnik računa ne zavrne v roku 8 delovnih dni od prejema, se račun šteje za potrjenega.</w:t>
            </w:r>
          </w:p>
          <w:p w14:paraId="6D085436" w14:textId="77777777" w:rsidR="001A74C3" w:rsidRDefault="001A74C3" w:rsidP="0088260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7393917A" w14:textId="77777777" w:rsidR="001A74C3" w:rsidRDefault="001A74C3" w:rsidP="00882608">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7F40EAE1" w14:textId="77777777" w:rsidR="001A74C3" w:rsidRDefault="001A74C3" w:rsidP="00882608">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5707648E" w14:textId="77777777" w:rsidR="001A74C3" w:rsidRDefault="001A74C3" w:rsidP="001A74C3">
      <w:pPr>
        <w:spacing w:before="225" w:after="225" w:line="240" w:lineRule="auto"/>
        <w:jc w:val="both"/>
      </w:pPr>
      <w:r>
        <w:rPr>
          <w:rFonts w:ascii="Arial" w:hAnsi="Arial" w:cs="Arial"/>
          <w:b/>
          <w:bCs/>
          <w:color w:val="000000"/>
          <w:sz w:val="18"/>
          <w:szCs w:val="18"/>
        </w:rPr>
        <w:lastRenderedPageBreak/>
        <w:t>IV. NAROČANJE, DOBAVA IN PREVZEM BLAGA</w:t>
      </w:r>
    </w:p>
    <w:p w14:paraId="51A98443" w14:textId="77777777" w:rsidR="001A74C3" w:rsidRDefault="001A74C3" w:rsidP="001A74C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A74C3" w14:paraId="175C1ECF" w14:textId="77777777" w:rsidTr="00882608">
        <w:tc>
          <w:tcPr>
            <w:tcW w:w="0" w:type="auto"/>
            <w:tcMar>
              <w:top w:w="0" w:type="auto"/>
              <w:bottom w:w="0" w:type="auto"/>
            </w:tcMar>
          </w:tcPr>
          <w:p w14:paraId="6F43CEA9" w14:textId="77777777" w:rsidR="001A74C3" w:rsidRDefault="001A74C3" w:rsidP="00882608">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4416B6F4" w14:textId="77777777" w:rsidR="001A74C3" w:rsidRDefault="001A74C3" w:rsidP="001A74C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A74C3" w14:paraId="52DF3D57" w14:textId="77777777" w:rsidTr="00882608">
        <w:tc>
          <w:tcPr>
            <w:tcW w:w="0" w:type="auto"/>
            <w:tcMar>
              <w:top w:w="0" w:type="auto"/>
              <w:bottom w:w="0" w:type="auto"/>
            </w:tcMar>
          </w:tcPr>
          <w:p w14:paraId="36757A9E" w14:textId="77777777" w:rsidR="001A74C3" w:rsidRDefault="001A74C3" w:rsidP="00882608">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1A74C3" w14:paraId="48E13D98" w14:textId="77777777" w:rsidTr="00882608">
              <w:tc>
                <w:tcPr>
                  <w:tcW w:w="0" w:type="auto"/>
                  <w:tcMar>
                    <w:top w:w="0" w:type="auto"/>
                    <w:bottom w:w="0" w:type="auto"/>
                  </w:tcMar>
                </w:tcPr>
                <w:p w14:paraId="53EDE048" w14:textId="77777777" w:rsidR="001A74C3" w:rsidRDefault="001A74C3" w:rsidP="00D840A4">
                  <w:pPr>
                    <w:numPr>
                      <w:ilvl w:val="0"/>
                      <w:numId w:val="37"/>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67C1FEAC" w14:textId="77777777" w:rsidR="001A74C3" w:rsidRDefault="001A74C3" w:rsidP="00D840A4">
                  <w:pPr>
                    <w:numPr>
                      <w:ilvl w:val="0"/>
                      <w:numId w:val="37"/>
                    </w:numPr>
                    <w:jc w:val="both"/>
                    <w:rPr>
                      <w:rFonts w:ascii="Arial" w:hAnsi="Arial" w:cs="Arial"/>
                      <w:color w:val="000000"/>
                      <w:sz w:val="18"/>
                      <w:szCs w:val="18"/>
                    </w:rPr>
                  </w:pPr>
                  <w:r>
                    <w:rPr>
                      <w:rFonts w:ascii="Arial" w:hAnsi="Arial" w:cs="Arial"/>
                      <w:color w:val="000000"/>
                      <w:sz w:val="18"/>
                      <w:szCs w:val="18"/>
                    </w:rPr>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1854087E" w14:textId="77777777" w:rsidR="001A74C3" w:rsidRDefault="001A74C3" w:rsidP="00D840A4">
                  <w:pPr>
                    <w:numPr>
                      <w:ilvl w:val="0"/>
                      <w:numId w:val="37"/>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bolnišnične lekarne - razloženo v skladišče naročnika, in sicer od 7.00 do 15.00 ure, izven tega časa je dostava dovoljena le ob soglasju naročnika;</w:t>
                  </w:r>
                </w:p>
                <w:p w14:paraId="6AD694D9" w14:textId="77777777" w:rsidR="001A74C3" w:rsidRDefault="001A74C3" w:rsidP="00D840A4">
                  <w:pPr>
                    <w:numPr>
                      <w:ilvl w:val="0"/>
                      <w:numId w:val="37"/>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14:paraId="4519492F" w14:textId="77777777" w:rsidR="001A74C3" w:rsidRDefault="001A74C3" w:rsidP="00D840A4">
                  <w:pPr>
                    <w:numPr>
                      <w:ilvl w:val="0"/>
                      <w:numId w:val="37"/>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0150F697" w14:textId="4E4E1EFB" w:rsidR="00A54C3E" w:rsidRPr="00A54C3E" w:rsidRDefault="00A54C3E" w:rsidP="00D840A4">
                  <w:pPr>
                    <w:numPr>
                      <w:ilvl w:val="0"/>
                      <w:numId w:val="37"/>
                    </w:numPr>
                    <w:jc w:val="both"/>
                    <w:rPr>
                      <w:rFonts w:ascii="Arial" w:hAnsi="Arial" w:cs="Arial"/>
                      <w:b/>
                      <w:bCs/>
                      <w:color w:val="000000"/>
                      <w:sz w:val="18"/>
                      <w:szCs w:val="18"/>
                    </w:rPr>
                  </w:pPr>
                  <w:r w:rsidRPr="00A54C3E">
                    <w:rPr>
                      <w:rFonts w:ascii="Arial" w:hAnsi="Arial" w:cs="Arial"/>
                      <w:b/>
                      <w:bCs/>
                      <w:color w:val="000000"/>
                      <w:sz w:val="18"/>
                      <w:szCs w:val="18"/>
                    </w:rPr>
                    <w:t>opremljenost blaga ob dobavi tudi z e-dobavnico po vzorcu naročnika;</w:t>
                  </w:r>
                </w:p>
                <w:p w14:paraId="76196FC1" w14:textId="77777777" w:rsidR="001A74C3" w:rsidRDefault="001A74C3" w:rsidP="00D840A4">
                  <w:pPr>
                    <w:numPr>
                      <w:ilvl w:val="0"/>
                      <w:numId w:val="37"/>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0404BB13" w14:textId="77777777" w:rsidR="001A74C3" w:rsidRDefault="001A74C3" w:rsidP="00882608"/>
          <w:p w14:paraId="44898CFC" w14:textId="77777777" w:rsidR="001A74C3" w:rsidRDefault="001A74C3" w:rsidP="00882608">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 izvajalcu).</w:t>
            </w:r>
          </w:p>
          <w:p w14:paraId="6BF28B84" w14:textId="77777777" w:rsidR="001A74C3" w:rsidRDefault="001A74C3" w:rsidP="00882608">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72F04903" w14:textId="77777777" w:rsidR="001A74C3" w:rsidRDefault="001A74C3" w:rsidP="001A74C3">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1A74C3" w14:paraId="19DCBDCF" w14:textId="77777777" w:rsidTr="00882608">
        <w:tc>
          <w:tcPr>
            <w:tcW w:w="0" w:type="auto"/>
            <w:tcMar>
              <w:top w:w="0" w:type="auto"/>
              <w:bottom w:w="0" w:type="auto"/>
            </w:tcMar>
          </w:tcPr>
          <w:p w14:paraId="072DF84C" w14:textId="77777777" w:rsidR="001A74C3" w:rsidRDefault="001A74C3" w:rsidP="00882608">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izvajalcu.</w:t>
            </w:r>
          </w:p>
          <w:p w14:paraId="099B26FF" w14:textId="77777777" w:rsidR="001A74C3" w:rsidRDefault="001A74C3" w:rsidP="00882608">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2033BEA2" w14:textId="77777777" w:rsidR="001A74C3" w:rsidRDefault="001A74C3" w:rsidP="00882608">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7C2516F4" w14:textId="77777777" w:rsidR="001A74C3" w:rsidRDefault="001A74C3" w:rsidP="00882608">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35EE8122" w14:textId="77777777" w:rsidR="001A74C3" w:rsidRDefault="001A74C3" w:rsidP="00882608">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446A7A7A" w14:textId="77777777" w:rsidR="001A74C3" w:rsidRDefault="001A74C3" w:rsidP="001A74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A74C3" w14:paraId="6D95E083" w14:textId="77777777" w:rsidTr="00882608">
        <w:tc>
          <w:tcPr>
            <w:tcW w:w="0" w:type="auto"/>
            <w:tcMar>
              <w:top w:w="0" w:type="auto"/>
              <w:bottom w:w="0" w:type="auto"/>
            </w:tcMar>
          </w:tcPr>
          <w:p w14:paraId="43E970B6" w14:textId="77777777" w:rsidR="001A74C3" w:rsidRDefault="001A74C3" w:rsidP="00882608">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29D2FF19" w14:textId="77777777" w:rsidR="001A74C3" w:rsidRDefault="001A74C3" w:rsidP="001A74C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A74C3" w14:paraId="66DF7958" w14:textId="77777777" w:rsidTr="00882608">
        <w:tc>
          <w:tcPr>
            <w:tcW w:w="0" w:type="auto"/>
            <w:tcMar>
              <w:top w:w="0" w:type="auto"/>
              <w:bottom w:w="0" w:type="auto"/>
            </w:tcMar>
          </w:tcPr>
          <w:p w14:paraId="1E911F27" w14:textId="77777777" w:rsidR="001A74C3" w:rsidRDefault="001A74C3" w:rsidP="00882608">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4064D011" w14:textId="77777777" w:rsidR="001A74C3" w:rsidRDefault="001A74C3" w:rsidP="00882608">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768EFF27" w14:textId="77777777" w:rsidR="001A74C3" w:rsidRDefault="001A74C3" w:rsidP="00882608">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263F20AD" w14:textId="77777777" w:rsidR="001A74C3" w:rsidRDefault="001A74C3" w:rsidP="001A74C3">
      <w:pPr>
        <w:spacing w:before="225" w:after="225" w:line="240" w:lineRule="auto"/>
        <w:jc w:val="both"/>
      </w:pPr>
      <w:r>
        <w:rPr>
          <w:rFonts w:ascii="Arial" w:hAnsi="Arial" w:cs="Arial"/>
          <w:b/>
          <w:bCs/>
          <w:color w:val="000000"/>
          <w:sz w:val="18"/>
          <w:szCs w:val="18"/>
        </w:rPr>
        <w:t>VI. KAKOVOST BLAGA</w:t>
      </w:r>
    </w:p>
    <w:p w14:paraId="5ED5626A" w14:textId="77777777" w:rsidR="001A74C3" w:rsidRDefault="001A74C3" w:rsidP="001A74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A74C3" w14:paraId="57D4894B" w14:textId="77777777" w:rsidTr="00882608">
        <w:tc>
          <w:tcPr>
            <w:tcW w:w="0" w:type="auto"/>
            <w:tcMar>
              <w:top w:w="0" w:type="auto"/>
              <w:bottom w:w="0" w:type="auto"/>
            </w:tcMar>
          </w:tcPr>
          <w:p w14:paraId="3B2D66FB" w14:textId="77777777" w:rsidR="001A74C3" w:rsidRDefault="001A74C3" w:rsidP="00882608">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0FA3E17C" w14:textId="77777777" w:rsidR="001A74C3" w:rsidRDefault="001A74C3" w:rsidP="001A74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A74C3" w14:paraId="3D306047" w14:textId="77777777" w:rsidTr="00882608">
        <w:tc>
          <w:tcPr>
            <w:tcW w:w="0" w:type="auto"/>
            <w:tcMar>
              <w:top w:w="0" w:type="auto"/>
              <w:bottom w:w="0" w:type="auto"/>
            </w:tcMar>
          </w:tcPr>
          <w:p w14:paraId="1D0E005B" w14:textId="77777777" w:rsidR="001A74C3" w:rsidRDefault="001A74C3" w:rsidP="00882608">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03EA46A2" w14:textId="77777777" w:rsidR="001A74C3" w:rsidRDefault="001A74C3" w:rsidP="001A74C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A74C3" w14:paraId="60B4A7AC" w14:textId="77777777" w:rsidTr="00882608">
        <w:tc>
          <w:tcPr>
            <w:tcW w:w="0" w:type="auto"/>
            <w:tcMar>
              <w:top w:w="0" w:type="auto"/>
              <w:bottom w:w="0" w:type="auto"/>
            </w:tcMar>
          </w:tcPr>
          <w:p w14:paraId="4DA4693A" w14:textId="77777777" w:rsidR="001A74C3" w:rsidRDefault="001A74C3" w:rsidP="00882608">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3765AEA3" w14:textId="77777777" w:rsidR="001A74C3" w:rsidRDefault="001A74C3" w:rsidP="00882608">
            <w:pPr>
              <w:spacing w:before="225" w:after="225"/>
              <w:jc w:val="both"/>
            </w:pPr>
            <w:r>
              <w:rPr>
                <w:rFonts w:ascii="Arial" w:hAnsi="Arial" w:cs="Arial"/>
                <w:color w:val="000000"/>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52E97184" w14:textId="77777777" w:rsidR="001A74C3" w:rsidRDefault="001A74C3" w:rsidP="00882608">
            <w:pPr>
              <w:spacing w:before="225" w:after="225"/>
              <w:jc w:val="both"/>
            </w:pPr>
            <w:r>
              <w:rPr>
                <w:rFonts w:ascii="Arial" w:hAnsi="Arial" w:cs="Arial"/>
                <w:color w:val="000000"/>
                <w:sz w:val="18"/>
                <w:szCs w:val="18"/>
              </w:rPr>
              <w:lastRenderedPageBreak/>
              <w:t>V kolikor pride do kakovostne reklamacije blaga, se postopek reševanja reklamacije vodi izključno preko nabavne službe naročnika.</w:t>
            </w:r>
          </w:p>
        </w:tc>
      </w:tr>
    </w:tbl>
    <w:p w14:paraId="0D915FB5" w14:textId="77777777" w:rsidR="001A74C3" w:rsidRDefault="001A74C3" w:rsidP="001A74C3">
      <w:pPr>
        <w:spacing w:before="225" w:after="225" w:line="240" w:lineRule="auto"/>
        <w:jc w:val="both"/>
      </w:pPr>
      <w:r>
        <w:rPr>
          <w:rFonts w:ascii="Arial" w:hAnsi="Arial" w:cs="Arial"/>
          <w:b/>
          <w:bCs/>
          <w:color w:val="000000"/>
          <w:sz w:val="18"/>
          <w:szCs w:val="18"/>
        </w:rPr>
        <w:lastRenderedPageBreak/>
        <w:t>VII. ZAVAROVANJE OBVEZNOSTI</w:t>
      </w:r>
    </w:p>
    <w:p w14:paraId="1D115DA6" w14:textId="77777777" w:rsidR="001A74C3" w:rsidRDefault="001A74C3" w:rsidP="001A74C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A74C3" w14:paraId="49EF8DF1" w14:textId="77777777" w:rsidTr="00882608">
        <w:tc>
          <w:tcPr>
            <w:tcW w:w="0" w:type="auto"/>
            <w:tcMar>
              <w:top w:w="0" w:type="auto"/>
              <w:bottom w:w="0" w:type="auto"/>
            </w:tcMar>
          </w:tcPr>
          <w:p w14:paraId="3E427A4D" w14:textId="77777777" w:rsidR="001A74C3" w:rsidRDefault="001A74C3" w:rsidP="00882608">
            <w:pPr>
              <w:spacing w:before="225" w:after="225"/>
              <w:jc w:val="both"/>
            </w:pPr>
            <w:r>
              <w:rPr>
                <w:rFonts w:ascii="Arial" w:hAnsi="Arial" w:cs="Arial"/>
                <w:color w:val="000000"/>
                <w:sz w:val="18"/>
                <w:szCs w:val="18"/>
              </w:rPr>
              <w:t>Izbrani izvajalec bo v petih delovnih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1A74C3" w14:paraId="100606D4" w14:textId="77777777" w:rsidTr="00882608">
              <w:tc>
                <w:tcPr>
                  <w:tcW w:w="0" w:type="auto"/>
                  <w:tcMar>
                    <w:top w:w="0" w:type="auto"/>
                    <w:bottom w:w="0" w:type="auto"/>
                  </w:tcMar>
                </w:tcPr>
                <w:p w14:paraId="40245719" w14:textId="18DFCB61" w:rsidR="00A54C3E" w:rsidRPr="00A54C3E" w:rsidRDefault="00A54C3E" w:rsidP="00D840A4">
                  <w:pPr>
                    <w:numPr>
                      <w:ilvl w:val="0"/>
                      <w:numId w:val="38"/>
                    </w:numPr>
                    <w:jc w:val="both"/>
                    <w:rPr>
                      <w:rFonts w:ascii="Arial" w:hAnsi="Arial" w:cs="Arial"/>
                      <w:color w:val="000000"/>
                      <w:sz w:val="18"/>
                      <w:szCs w:val="18"/>
                    </w:rPr>
                  </w:pPr>
                  <w:r w:rsidRPr="00A54C3E">
                    <w:rPr>
                      <w:rFonts w:ascii="Arial" w:hAnsi="Arial" w:cs="Arial"/>
                      <w:color w:val="000000"/>
                      <w:sz w:val="18"/>
                      <w:szCs w:val="18"/>
                    </w:rPr>
                    <w:t>Instrument zavarovanja: menica</w:t>
                  </w:r>
                  <w:r>
                    <w:rPr>
                      <w:rFonts w:ascii="Arial" w:hAnsi="Arial" w:cs="Arial"/>
                      <w:color w:val="000000"/>
                      <w:sz w:val="18"/>
                      <w:szCs w:val="18"/>
                    </w:rPr>
                    <w:t xml:space="preserve"> z menično izjavo</w:t>
                  </w:r>
                </w:p>
                <w:p w14:paraId="4D2E3DA9" w14:textId="77777777" w:rsidR="00A54C3E" w:rsidRPr="00A54C3E" w:rsidRDefault="00A54C3E" w:rsidP="00D840A4">
                  <w:pPr>
                    <w:numPr>
                      <w:ilvl w:val="0"/>
                      <w:numId w:val="38"/>
                    </w:numPr>
                    <w:jc w:val="both"/>
                    <w:rPr>
                      <w:rFonts w:ascii="Arial" w:hAnsi="Arial" w:cs="Arial"/>
                      <w:color w:val="000000"/>
                      <w:sz w:val="18"/>
                      <w:szCs w:val="18"/>
                    </w:rPr>
                  </w:pPr>
                  <w:r w:rsidRPr="00A54C3E">
                    <w:rPr>
                      <w:rFonts w:ascii="Arial" w:hAnsi="Arial" w:cs="Arial"/>
                      <w:color w:val="000000"/>
                      <w:sz w:val="18"/>
                      <w:szCs w:val="18"/>
                    </w:rPr>
                    <w:t>Višina zavarovanja: 10% pogodbene vrednosti pogodbe za potrošni material za dobo 3 let z DDV</w:t>
                  </w:r>
                </w:p>
                <w:p w14:paraId="175AC360" w14:textId="02006599" w:rsidR="001A74C3" w:rsidRDefault="00A54C3E" w:rsidP="00D840A4">
                  <w:pPr>
                    <w:numPr>
                      <w:ilvl w:val="0"/>
                      <w:numId w:val="38"/>
                    </w:numPr>
                    <w:jc w:val="both"/>
                    <w:rPr>
                      <w:rFonts w:ascii="Arial" w:hAnsi="Arial" w:cs="Arial"/>
                      <w:color w:val="000000"/>
                      <w:sz w:val="18"/>
                      <w:szCs w:val="18"/>
                    </w:rPr>
                  </w:pPr>
                  <w:r w:rsidRPr="00A54C3E">
                    <w:rPr>
                      <w:rFonts w:ascii="Arial" w:hAnsi="Arial" w:cs="Arial"/>
                      <w:color w:val="000000"/>
                      <w:sz w:val="18"/>
                      <w:szCs w:val="18"/>
                    </w:rPr>
                    <w:t>Čas veljavnosti: še najmanj 1 mesec po poteku veljavnosti pogodbe za dobavo potrošnega materiala</w:t>
                  </w:r>
                </w:p>
              </w:tc>
            </w:tr>
          </w:tbl>
          <w:p w14:paraId="5240BB65" w14:textId="77777777" w:rsidR="001A74C3" w:rsidRDefault="001A74C3" w:rsidP="00882608"/>
          <w:p w14:paraId="1861FD5E" w14:textId="77777777" w:rsidR="001A74C3" w:rsidRDefault="001A74C3" w:rsidP="00882608">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1A74C3" w14:paraId="6223A584" w14:textId="77777777" w:rsidTr="00882608">
              <w:tc>
                <w:tcPr>
                  <w:tcW w:w="0" w:type="auto"/>
                  <w:tcMar>
                    <w:top w:w="0" w:type="auto"/>
                    <w:bottom w:w="0" w:type="auto"/>
                  </w:tcMar>
                </w:tcPr>
                <w:p w14:paraId="0241B34D" w14:textId="77777777" w:rsidR="001A74C3" w:rsidRDefault="001A74C3" w:rsidP="00D840A4">
                  <w:pPr>
                    <w:numPr>
                      <w:ilvl w:val="0"/>
                      <w:numId w:val="39"/>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2D8854A2" w14:textId="77777777" w:rsidR="001A74C3" w:rsidRDefault="001A74C3" w:rsidP="00D840A4">
                  <w:pPr>
                    <w:numPr>
                      <w:ilvl w:val="0"/>
                      <w:numId w:val="39"/>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0C91A18E" w14:textId="77777777" w:rsidR="001A74C3" w:rsidRDefault="001A74C3" w:rsidP="00882608"/>
        </w:tc>
      </w:tr>
    </w:tbl>
    <w:p w14:paraId="062529BA" w14:textId="77777777" w:rsidR="001A74C3" w:rsidRDefault="001A74C3" w:rsidP="001A74C3">
      <w:pPr>
        <w:spacing w:before="225" w:after="225" w:line="240" w:lineRule="auto"/>
        <w:jc w:val="both"/>
      </w:pPr>
      <w:r>
        <w:rPr>
          <w:rFonts w:ascii="Arial" w:hAnsi="Arial" w:cs="Arial"/>
          <w:b/>
          <w:bCs/>
          <w:color w:val="000000"/>
          <w:sz w:val="18"/>
          <w:szCs w:val="18"/>
        </w:rPr>
        <w:t>VIII. SKRBNIK POGODBE</w:t>
      </w:r>
    </w:p>
    <w:p w14:paraId="5ABE6982" w14:textId="77777777" w:rsidR="001A74C3" w:rsidRDefault="001A74C3" w:rsidP="001A74C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A74C3" w14:paraId="79BDEF0E" w14:textId="77777777" w:rsidTr="00882608">
        <w:tc>
          <w:tcPr>
            <w:tcW w:w="0" w:type="auto"/>
            <w:tcMar>
              <w:top w:w="0" w:type="auto"/>
              <w:bottom w:w="0" w:type="auto"/>
            </w:tcMar>
          </w:tcPr>
          <w:p w14:paraId="55E28F1F" w14:textId="77777777" w:rsidR="001A74C3" w:rsidRDefault="001A74C3" w:rsidP="00882608">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mag. farm., vodja oddelka lekarne.</w:t>
            </w:r>
          </w:p>
          <w:p w14:paraId="6F996B81" w14:textId="77777777" w:rsidR="001A74C3" w:rsidRDefault="001A74C3" w:rsidP="00882608">
            <w:pPr>
              <w:spacing w:before="225" w:after="225"/>
              <w:jc w:val="both"/>
            </w:pPr>
            <w:r>
              <w:rPr>
                <w:rFonts w:ascii="Arial" w:hAnsi="Arial" w:cs="Arial"/>
                <w:color w:val="000000"/>
                <w:sz w:val="18"/>
                <w:szCs w:val="18"/>
              </w:rPr>
              <w:t>Skrbnik pogodbe s strani naročnika je Barbara Slak Turk, vodja službe za nabavo in skladiščenje.</w:t>
            </w:r>
          </w:p>
          <w:p w14:paraId="6BBE2C7F" w14:textId="77777777" w:rsidR="001A74C3" w:rsidRDefault="001A74C3" w:rsidP="00882608">
            <w:pPr>
              <w:spacing w:before="225" w:after="225"/>
              <w:jc w:val="both"/>
            </w:pPr>
            <w:r>
              <w:rPr>
                <w:rFonts w:ascii="Arial" w:hAnsi="Arial" w:cs="Arial"/>
                <w:color w:val="000000"/>
                <w:sz w:val="18"/>
                <w:szCs w:val="18"/>
              </w:rPr>
              <w:t>Skrbnik pogodbe s strani izvajalca je___________________________.</w:t>
            </w:r>
          </w:p>
        </w:tc>
      </w:tr>
    </w:tbl>
    <w:p w14:paraId="0688F416" w14:textId="77777777" w:rsidR="001A74C3" w:rsidRDefault="001A74C3" w:rsidP="001A74C3">
      <w:pPr>
        <w:spacing w:before="225" w:after="225" w:line="240" w:lineRule="auto"/>
        <w:jc w:val="both"/>
      </w:pPr>
      <w:r>
        <w:rPr>
          <w:rFonts w:ascii="Arial" w:hAnsi="Arial" w:cs="Arial"/>
          <w:b/>
          <w:bCs/>
          <w:color w:val="000000"/>
          <w:sz w:val="18"/>
          <w:szCs w:val="18"/>
        </w:rPr>
        <w:t>IX. ODSTOP OD POGODBE</w:t>
      </w:r>
    </w:p>
    <w:p w14:paraId="4F08972E" w14:textId="77777777" w:rsidR="001A74C3" w:rsidRDefault="001A74C3" w:rsidP="001A74C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A74C3" w14:paraId="726CA715" w14:textId="77777777" w:rsidTr="00882608">
        <w:tc>
          <w:tcPr>
            <w:tcW w:w="0" w:type="auto"/>
            <w:tcMar>
              <w:top w:w="0" w:type="auto"/>
              <w:bottom w:w="0" w:type="auto"/>
            </w:tcMar>
          </w:tcPr>
          <w:p w14:paraId="179C997A" w14:textId="77777777" w:rsidR="001A74C3" w:rsidRDefault="001A74C3" w:rsidP="00882608">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6DB8A805" w14:textId="77777777" w:rsidR="001A74C3" w:rsidRDefault="001A74C3" w:rsidP="0088260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012CBB0" w14:textId="77777777" w:rsidR="001A74C3" w:rsidRDefault="001A74C3" w:rsidP="0088260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4C1D1327" w14:textId="77777777" w:rsidR="001A74C3" w:rsidRDefault="001A74C3" w:rsidP="00882608">
            <w:pPr>
              <w:spacing w:before="225" w:after="225"/>
              <w:jc w:val="both"/>
            </w:pPr>
            <w:r>
              <w:rPr>
                <w:rFonts w:ascii="Arial" w:hAnsi="Arial" w:cs="Arial"/>
                <w:color w:val="000000"/>
                <w:sz w:val="18"/>
                <w:szCs w:val="18"/>
              </w:rPr>
              <w:t>• javno naročilo je bilo bistveno spremenjeno, kar terja nov postopek javnega naročanja;</w:t>
            </w:r>
          </w:p>
          <w:p w14:paraId="12748E72" w14:textId="77777777" w:rsidR="001A74C3" w:rsidRDefault="001A74C3" w:rsidP="00882608">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1C8965A3" w14:textId="77777777" w:rsidR="001A74C3" w:rsidRDefault="001A74C3" w:rsidP="00882608">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5E0CD6DC" w14:textId="77777777" w:rsidR="001A74C3" w:rsidRDefault="001A74C3" w:rsidP="00882608">
            <w:pPr>
              <w:spacing w:before="225" w:after="225"/>
              <w:jc w:val="both"/>
            </w:pPr>
            <w:r>
              <w:rPr>
                <w:rFonts w:ascii="Arial" w:hAnsi="Arial" w:cs="Arial"/>
                <w:color w:val="000000"/>
                <w:sz w:val="18"/>
                <w:szCs w:val="18"/>
              </w:rPr>
              <w:lastRenderedPageBreak/>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D9B9C0D" w14:textId="77777777" w:rsidR="001A74C3" w:rsidRDefault="001A74C3" w:rsidP="00882608">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45BE684D" w14:textId="77777777" w:rsidR="001A74C3" w:rsidRDefault="001A74C3" w:rsidP="00882608">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34B43A0D" w14:textId="77777777" w:rsidR="001A74C3" w:rsidRDefault="001A74C3" w:rsidP="00882608">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123C3AB" w14:textId="77777777" w:rsidR="001A74C3" w:rsidRDefault="001A74C3" w:rsidP="00882608">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54161A69" w14:textId="77777777" w:rsidR="001A74C3" w:rsidRDefault="001A74C3" w:rsidP="00882608">
            <w:pPr>
              <w:spacing w:before="225" w:after="225"/>
              <w:jc w:val="both"/>
            </w:pPr>
            <w:r>
              <w:rPr>
                <w:rFonts w:ascii="Arial" w:hAnsi="Arial" w:cs="Arial"/>
                <w:color w:val="000000"/>
                <w:sz w:val="18"/>
                <w:szCs w:val="18"/>
              </w:rPr>
              <w:t>Odstop od pogodbe učinkuje z dnem, ko izvajalec prejme pisno izjavo naročnika o odstopu.</w:t>
            </w:r>
          </w:p>
          <w:p w14:paraId="6F001D30" w14:textId="77777777" w:rsidR="001A74C3" w:rsidRDefault="001A74C3" w:rsidP="00882608">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4D52B927" w14:textId="77777777" w:rsidR="001A74C3" w:rsidRDefault="001A74C3" w:rsidP="001A74C3">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1A74C3" w14:paraId="140F5D0C" w14:textId="77777777" w:rsidTr="00882608">
        <w:tc>
          <w:tcPr>
            <w:tcW w:w="0" w:type="auto"/>
            <w:tcMar>
              <w:top w:w="0" w:type="auto"/>
              <w:bottom w:w="0" w:type="auto"/>
            </w:tcMar>
          </w:tcPr>
          <w:p w14:paraId="7995F5FD" w14:textId="77777777" w:rsidR="001A74C3" w:rsidRDefault="001A74C3" w:rsidP="00882608">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090AEF89" w14:textId="77777777" w:rsidR="001A74C3" w:rsidRDefault="001A74C3" w:rsidP="00882608">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039421BB" w14:textId="77777777" w:rsidR="001A74C3" w:rsidRDefault="001A74C3" w:rsidP="00882608">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1A74C3" w14:paraId="1D915D02" w14:textId="77777777" w:rsidTr="00882608">
              <w:tc>
                <w:tcPr>
                  <w:tcW w:w="0" w:type="auto"/>
                  <w:tcMar>
                    <w:top w:w="0" w:type="auto"/>
                    <w:bottom w:w="0" w:type="auto"/>
                  </w:tcMar>
                </w:tcPr>
                <w:p w14:paraId="64DEB6EF" w14:textId="77777777" w:rsidR="001A74C3" w:rsidRDefault="001A74C3" w:rsidP="00D840A4">
                  <w:pPr>
                    <w:numPr>
                      <w:ilvl w:val="0"/>
                      <w:numId w:val="40"/>
                    </w:numPr>
                    <w:jc w:val="both"/>
                    <w:rPr>
                      <w:rFonts w:ascii="Arial" w:hAnsi="Arial" w:cs="Arial"/>
                      <w:color w:val="000000"/>
                      <w:sz w:val="18"/>
                      <w:szCs w:val="18"/>
                    </w:rPr>
                  </w:pPr>
                  <w:r>
                    <w:rPr>
                      <w:rFonts w:ascii="Arial" w:hAnsi="Arial" w:cs="Arial"/>
                      <w:color w:val="000000"/>
                      <w:sz w:val="18"/>
                      <w:szCs w:val="18"/>
                    </w:rPr>
                    <w:t>plačilom za delo,</w:t>
                  </w:r>
                </w:p>
                <w:p w14:paraId="4F1CCAE9" w14:textId="77777777" w:rsidR="001A74C3" w:rsidRDefault="001A74C3" w:rsidP="00D840A4">
                  <w:pPr>
                    <w:numPr>
                      <w:ilvl w:val="0"/>
                      <w:numId w:val="40"/>
                    </w:numPr>
                    <w:jc w:val="both"/>
                    <w:rPr>
                      <w:rFonts w:ascii="Arial" w:hAnsi="Arial" w:cs="Arial"/>
                      <w:color w:val="000000"/>
                      <w:sz w:val="18"/>
                      <w:szCs w:val="18"/>
                    </w:rPr>
                  </w:pPr>
                  <w:r>
                    <w:rPr>
                      <w:rFonts w:ascii="Arial" w:hAnsi="Arial" w:cs="Arial"/>
                      <w:color w:val="000000"/>
                      <w:sz w:val="18"/>
                      <w:szCs w:val="18"/>
                    </w:rPr>
                    <w:t>delovnim časom,</w:t>
                  </w:r>
                </w:p>
                <w:p w14:paraId="1EA12F8D" w14:textId="77777777" w:rsidR="001A74C3" w:rsidRDefault="001A74C3" w:rsidP="00D840A4">
                  <w:pPr>
                    <w:numPr>
                      <w:ilvl w:val="0"/>
                      <w:numId w:val="40"/>
                    </w:numPr>
                    <w:jc w:val="both"/>
                    <w:rPr>
                      <w:rFonts w:ascii="Arial" w:hAnsi="Arial" w:cs="Arial"/>
                      <w:color w:val="000000"/>
                      <w:sz w:val="18"/>
                      <w:szCs w:val="18"/>
                    </w:rPr>
                  </w:pPr>
                  <w:r>
                    <w:rPr>
                      <w:rFonts w:ascii="Arial" w:hAnsi="Arial" w:cs="Arial"/>
                      <w:color w:val="000000"/>
                      <w:sz w:val="18"/>
                      <w:szCs w:val="18"/>
                    </w:rPr>
                    <w:t>počitki,</w:t>
                  </w:r>
                </w:p>
                <w:p w14:paraId="28AA0512" w14:textId="77777777" w:rsidR="001A74C3" w:rsidRDefault="001A74C3" w:rsidP="00D840A4">
                  <w:pPr>
                    <w:numPr>
                      <w:ilvl w:val="0"/>
                      <w:numId w:val="4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47E66995" w14:textId="77777777" w:rsidR="001A74C3" w:rsidRDefault="001A74C3" w:rsidP="00882608">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D6D457A" w14:textId="77777777" w:rsidR="001A74C3" w:rsidRDefault="001A74C3" w:rsidP="00882608">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2C71556D" w14:textId="77777777" w:rsidR="001A74C3" w:rsidRDefault="001A74C3" w:rsidP="001A74C3">
      <w:pPr>
        <w:spacing w:before="225" w:after="225" w:line="240" w:lineRule="auto"/>
        <w:jc w:val="both"/>
      </w:pPr>
      <w:r>
        <w:rPr>
          <w:rFonts w:ascii="Arial" w:hAnsi="Arial" w:cs="Arial"/>
          <w:b/>
          <w:bCs/>
          <w:color w:val="000000"/>
          <w:sz w:val="18"/>
          <w:szCs w:val="18"/>
        </w:rPr>
        <w:t>X. PROTIKORUPCIJSKA KLAVZULA</w:t>
      </w:r>
    </w:p>
    <w:p w14:paraId="12E6F5B1" w14:textId="77777777" w:rsidR="001A74C3" w:rsidRDefault="001A74C3" w:rsidP="001A74C3">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1A74C3" w14:paraId="21ADAB24" w14:textId="77777777" w:rsidTr="00882608">
        <w:tc>
          <w:tcPr>
            <w:tcW w:w="0" w:type="auto"/>
            <w:tcMar>
              <w:top w:w="0" w:type="auto"/>
              <w:bottom w:w="0" w:type="auto"/>
            </w:tcMar>
          </w:tcPr>
          <w:p w14:paraId="416C3887" w14:textId="77777777" w:rsidR="001A74C3" w:rsidRDefault="001A74C3" w:rsidP="00882608">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6FC179D8" w14:textId="77777777" w:rsidR="001A74C3" w:rsidRDefault="001A74C3" w:rsidP="00882608">
            <w:pPr>
              <w:spacing w:before="225" w:after="225"/>
              <w:jc w:val="both"/>
            </w:pPr>
            <w:r>
              <w:rPr>
                <w:rFonts w:ascii="Arial" w:hAnsi="Arial" w:cs="Arial"/>
                <w:color w:val="000000"/>
                <w:sz w:val="18"/>
                <w:szCs w:val="18"/>
              </w:rPr>
              <w:t>-pridobitev posla ali</w:t>
            </w:r>
          </w:p>
          <w:p w14:paraId="6C6C3566" w14:textId="77777777" w:rsidR="001A74C3" w:rsidRDefault="001A74C3" w:rsidP="00882608">
            <w:pPr>
              <w:spacing w:before="225" w:after="225"/>
              <w:jc w:val="both"/>
            </w:pPr>
            <w:r>
              <w:rPr>
                <w:rFonts w:ascii="Arial" w:hAnsi="Arial" w:cs="Arial"/>
                <w:color w:val="000000"/>
                <w:sz w:val="18"/>
                <w:szCs w:val="18"/>
              </w:rPr>
              <w:t>-sklenitev posla pod ugodnejšimi pogoji ali</w:t>
            </w:r>
          </w:p>
          <w:p w14:paraId="0E49737B" w14:textId="77777777" w:rsidR="001A74C3" w:rsidRDefault="001A74C3" w:rsidP="00882608">
            <w:pPr>
              <w:spacing w:before="225" w:after="225"/>
              <w:jc w:val="both"/>
            </w:pPr>
            <w:r>
              <w:rPr>
                <w:rFonts w:ascii="Arial" w:hAnsi="Arial" w:cs="Arial"/>
                <w:color w:val="000000"/>
                <w:sz w:val="18"/>
                <w:szCs w:val="18"/>
              </w:rPr>
              <w:t>-za opustitev dolžnega nadzora nad izvajanjem pogodbenih obveznosti ali</w:t>
            </w:r>
          </w:p>
          <w:p w14:paraId="32DFFF0A" w14:textId="77777777" w:rsidR="001A74C3" w:rsidRDefault="001A74C3" w:rsidP="00882608">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5647F5CD" w14:textId="77777777" w:rsidR="001A74C3" w:rsidRDefault="001A74C3" w:rsidP="00882608">
            <w:pPr>
              <w:spacing w:before="225" w:after="225"/>
              <w:jc w:val="both"/>
            </w:pPr>
            <w:r>
              <w:rPr>
                <w:rFonts w:ascii="Arial" w:hAnsi="Arial" w:cs="Arial"/>
                <w:color w:val="000000"/>
                <w:sz w:val="18"/>
                <w:szCs w:val="18"/>
              </w:rPr>
              <w:t>je nična.</w:t>
            </w:r>
          </w:p>
        </w:tc>
      </w:tr>
    </w:tbl>
    <w:p w14:paraId="1E8B4C9C" w14:textId="77777777" w:rsidR="001A74C3" w:rsidRDefault="001A74C3" w:rsidP="001A74C3">
      <w:pPr>
        <w:spacing w:before="225" w:after="225" w:line="240" w:lineRule="auto"/>
        <w:jc w:val="both"/>
      </w:pPr>
      <w:r>
        <w:rPr>
          <w:rFonts w:ascii="Arial" w:hAnsi="Arial" w:cs="Arial"/>
          <w:b/>
          <w:bCs/>
          <w:color w:val="000000"/>
          <w:sz w:val="18"/>
          <w:szCs w:val="18"/>
        </w:rPr>
        <w:t>XI. KONČNE DOLOČBE</w:t>
      </w:r>
    </w:p>
    <w:p w14:paraId="6106CFEA" w14:textId="77777777" w:rsidR="001A74C3" w:rsidRDefault="001A74C3" w:rsidP="001A74C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A74C3" w14:paraId="29CE1C2D" w14:textId="77777777" w:rsidTr="00882608">
        <w:tc>
          <w:tcPr>
            <w:tcW w:w="0" w:type="auto"/>
            <w:tcMar>
              <w:top w:w="0" w:type="auto"/>
              <w:bottom w:w="0" w:type="auto"/>
            </w:tcMar>
          </w:tcPr>
          <w:p w14:paraId="5D633CA4" w14:textId="77777777" w:rsidR="001A74C3" w:rsidRDefault="001A74C3" w:rsidP="00882608">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431A4A5A" w14:textId="77777777" w:rsidR="001A74C3" w:rsidRDefault="001A74C3" w:rsidP="00882608">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62A33250" w14:textId="77777777" w:rsidR="001A74C3" w:rsidRDefault="001A74C3" w:rsidP="00882608">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631BC083" w14:textId="77777777" w:rsidR="001A74C3" w:rsidRDefault="001A74C3" w:rsidP="001A74C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A74C3" w14:paraId="5ACEC1EB" w14:textId="77777777" w:rsidTr="00882608">
        <w:tc>
          <w:tcPr>
            <w:tcW w:w="0" w:type="auto"/>
            <w:tcMar>
              <w:top w:w="0" w:type="auto"/>
              <w:bottom w:w="0" w:type="auto"/>
            </w:tcMar>
          </w:tcPr>
          <w:p w14:paraId="3AB55D72" w14:textId="77777777" w:rsidR="001A74C3" w:rsidRDefault="001A74C3" w:rsidP="00882608">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48F2369A" w14:textId="77777777" w:rsidR="001A74C3" w:rsidRDefault="001A74C3" w:rsidP="001A74C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A74C3" w14:paraId="2F310707" w14:textId="77777777" w:rsidTr="00882608">
        <w:tc>
          <w:tcPr>
            <w:tcW w:w="0" w:type="auto"/>
            <w:tcMar>
              <w:top w:w="0" w:type="auto"/>
              <w:bottom w:w="0" w:type="auto"/>
            </w:tcMar>
          </w:tcPr>
          <w:p w14:paraId="0F2590CF" w14:textId="77777777" w:rsidR="001A74C3" w:rsidRDefault="001A74C3" w:rsidP="00882608">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06E7695E" w14:textId="77777777" w:rsidR="001A74C3" w:rsidRDefault="001A74C3" w:rsidP="001A74C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272"/>
      </w:tblGrid>
      <w:tr w:rsidR="001A74C3" w14:paraId="0AF1AA86" w14:textId="77777777" w:rsidTr="00882608">
        <w:tc>
          <w:tcPr>
            <w:tcW w:w="0" w:type="auto"/>
            <w:tcMar>
              <w:top w:w="0" w:type="auto"/>
              <w:bottom w:w="0" w:type="auto"/>
            </w:tcMar>
          </w:tcPr>
          <w:p w14:paraId="76C1FC1C" w14:textId="77777777" w:rsidR="001A74C3" w:rsidRDefault="001A74C3" w:rsidP="00882608">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74277CF7" w14:textId="77777777" w:rsidR="001A74C3" w:rsidRDefault="001A74C3" w:rsidP="001A74C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3849"/>
      </w:tblGrid>
      <w:tr w:rsidR="001A74C3" w14:paraId="442AF431" w14:textId="77777777" w:rsidTr="00882608">
        <w:tc>
          <w:tcPr>
            <w:tcW w:w="0" w:type="auto"/>
            <w:tcMar>
              <w:top w:w="0" w:type="auto"/>
              <w:bottom w:w="0" w:type="auto"/>
            </w:tcMar>
          </w:tcPr>
          <w:p w14:paraId="29F208F7" w14:textId="77777777" w:rsidR="001A74C3" w:rsidRDefault="001A74C3" w:rsidP="00882608">
            <w:pPr>
              <w:spacing w:before="225" w:after="225"/>
              <w:jc w:val="both"/>
            </w:pPr>
            <w:r>
              <w:rPr>
                <w:rFonts w:ascii="Arial" w:hAnsi="Arial" w:cs="Arial"/>
                <w:color w:val="000000"/>
                <w:sz w:val="18"/>
                <w:szCs w:val="18"/>
              </w:rPr>
              <w:t>Sestavni del te pogodbe so naslednje priloge:</w:t>
            </w:r>
          </w:p>
          <w:p w14:paraId="454EC1AC" w14:textId="77777777" w:rsidR="001A74C3" w:rsidRDefault="001A74C3" w:rsidP="00882608">
            <w:pPr>
              <w:spacing w:before="225" w:after="225"/>
              <w:jc w:val="both"/>
            </w:pPr>
            <w:r>
              <w:rPr>
                <w:rFonts w:ascii="Arial" w:hAnsi="Arial" w:cs="Arial"/>
                <w:color w:val="000000"/>
                <w:sz w:val="18"/>
                <w:szCs w:val="18"/>
              </w:rPr>
              <w:t>- ponudba z lastnim Predračunom izvajalca,</w:t>
            </w:r>
          </w:p>
          <w:p w14:paraId="7968CA6F" w14:textId="77777777" w:rsidR="001A74C3" w:rsidRDefault="001A74C3" w:rsidP="00882608">
            <w:pPr>
              <w:spacing w:before="225" w:after="225"/>
              <w:jc w:val="both"/>
            </w:pPr>
          </w:p>
        </w:tc>
      </w:tr>
    </w:tbl>
    <w:p w14:paraId="3EE6DCFC" w14:textId="77777777" w:rsidR="001A74C3" w:rsidRDefault="001A74C3" w:rsidP="001A74C3">
      <w:pPr>
        <w:spacing w:before="975" w:after="225" w:line="240" w:lineRule="auto"/>
        <w:jc w:val="both"/>
      </w:pPr>
      <w:r>
        <w:rPr>
          <w:rFonts w:ascii="Arial" w:hAnsi="Arial" w:cs="Arial"/>
          <w:color w:val="000000"/>
          <w:sz w:val="18"/>
          <w:szCs w:val="18"/>
        </w:rPr>
        <w:t>V/na ________________, dne ________________</w:t>
      </w:r>
    </w:p>
    <w:p w14:paraId="39B87994" w14:textId="77777777" w:rsidR="001A74C3" w:rsidRDefault="001A74C3" w:rsidP="001A74C3">
      <w:pPr>
        <w:spacing w:before="224" w:after="224" w:line="240" w:lineRule="auto"/>
        <w:outlineLvl w:val="1"/>
      </w:pPr>
    </w:p>
    <w:p w14:paraId="13B79E70" w14:textId="2E831AF2" w:rsidR="00D57973" w:rsidRDefault="00D57973" w:rsidP="001A74C3">
      <w:pPr>
        <w:spacing w:after="0" w:line="240" w:lineRule="auto"/>
        <w:jc w:val="center"/>
      </w:pPr>
    </w:p>
    <w:sectPr w:rsidR="00D5797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553D8" w14:textId="77777777" w:rsidR="006B2936" w:rsidRDefault="006B2936" w:rsidP="006975C6">
      <w:pPr>
        <w:spacing w:after="0" w:line="240" w:lineRule="auto"/>
      </w:pPr>
      <w:r>
        <w:separator/>
      </w:r>
    </w:p>
  </w:endnote>
  <w:endnote w:type="continuationSeparator" w:id="0">
    <w:p w14:paraId="3337E3EE"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1D09"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8C877"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82C2"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AEB8F"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4829"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C4BB"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0AE7" w14:textId="77777777" w:rsidR="00257D60" w:rsidRPr="006F1DA5" w:rsidRDefault="00B41FDC"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57D60" w:rsidRPr="006F1DA5">
          <w:rPr>
            <w:rFonts w:ascii="Arial" w:hAnsi="Arial" w:cs="Arial"/>
          </w:rPr>
          <w:fldChar w:fldCharType="begin"/>
        </w:r>
        <w:r w:rsidR="00257D60" w:rsidRPr="006F1DA5">
          <w:rPr>
            <w:rFonts w:ascii="Arial" w:hAnsi="Arial" w:cs="Arial"/>
          </w:rPr>
          <w:instrText xml:space="preserve"> PAGE   \* MERGEFORMAT </w:instrText>
        </w:r>
        <w:r w:rsidR="00257D60" w:rsidRPr="006F1DA5">
          <w:rPr>
            <w:rFonts w:ascii="Arial" w:hAnsi="Arial" w:cs="Arial"/>
          </w:rPr>
          <w:fldChar w:fldCharType="separate"/>
        </w:r>
        <w:r w:rsidR="00257D60">
          <w:rPr>
            <w:rFonts w:ascii="Arial" w:hAnsi="Arial" w:cs="Arial"/>
            <w:noProof/>
          </w:rPr>
          <w:t>1</w:t>
        </w:r>
        <w:r w:rsidR="00257D60" w:rsidRPr="006F1DA5">
          <w:rPr>
            <w:rFonts w:ascii="Arial" w:hAnsi="Arial" w:cs="Arial"/>
            <w:noProof/>
          </w:rPr>
          <w:fldChar w:fldCharType="end"/>
        </w:r>
      </w:sdtContent>
    </w:sdt>
  </w:p>
  <w:p w14:paraId="1F74F771" w14:textId="77777777" w:rsidR="00257D60" w:rsidRDefault="00257D6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8E4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A1514"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A6574"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A880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0C49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20EA1"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B723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DDC9" w14:textId="77777777" w:rsidR="006B2936" w:rsidRDefault="006B2936" w:rsidP="006975C6">
      <w:pPr>
        <w:spacing w:after="0" w:line="240" w:lineRule="auto"/>
      </w:pPr>
      <w:r>
        <w:separator/>
      </w:r>
    </w:p>
  </w:footnote>
  <w:footnote w:type="continuationSeparator" w:id="0">
    <w:p w14:paraId="400CDBAD"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33A549AF" w14:textId="77777777" w:rsidTr="007C4767">
      <w:trPr>
        <w:trHeight w:val="1268"/>
      </w:trPr>
      <w:tc>
        <w:tcPr>
          <w:tcW w:w="1668" w:type="dxa"/>
        </w:tcPr>
        <w:p w14:paraId="01535DF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04882C7" wp14:editId="38CDE409">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6497EB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C90029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BC0B4F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AEB850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85A5B51"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D6E184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4DB1FBA5" wp14:editId="400FC2A2">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70890E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6CA954F1" w14:textId="77777777" w:rsidTr="00B169F3">
      <w:trPr>
        <w:trHeight w:val="1268"/>
      </w:trPr>
      <w:tc>
        <w:tcPr>
          <w:tcW w:w="1668" w:type="dxa"/>
        </w:tcPr>
        <w:p w14:paraId="4F174256" w14:textId="77777777" w:rsidR="00257D60" w:rsidRPr="006F1DA5" w:rsidRDefault="00257D6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7AA8496" wp14:editId="23AD5020">
                <wp:simplePos x="0" y="0"/>
                <wp:positionH relativeFrom="page">
                  <wp:posOffset>4433</wp:posOffset>
                </wp:positionH>
                <wp:positionV relativeFrom="paragraph">
                  <wp:posOffset>-3810</wp:posOffset>
                </wp:positionV>
                <wp:extent cx="990000" cy="720000"/>
                <wp:effectExtent l="0" t="0" r="0" b="0"/>
                <wp:wrapNone/>
                <wp:docPr id="176556445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A58C47E" w14:textId="77777777" w:rsidR="00257D60" w:rsidRPr="006F1DA5" w:rsidRDefault="00257D6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A76FB27" w14:textId="77777777" w:rsidR="00257D60" w:rsidRPr="006F1DA5" w:rsidRDefault="00257D6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18DD7CA" w14:textId="77777777" w:rsidR="00257D60" w:rsidRPr="006F1DA5" w:rsidRDefault="00257D6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99C4B4E" w14:textId="77777777" w:rsidR="00257D60" w:rsidRPr="006F1DA5" w:rsidRDefault="00257D6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C01D0E5" w14:textId="77777777" w:rsidR="00257D60" w:rsidRPr="006F1DA5" w:rsidRDefault="00257D6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3CB7A7B3" w14:textId="77777777" w:rsidR="00257D60" w:rsidRPr="006F1DA5" w:rsidRDefault="00257D6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AE7A91A" wp14:editId="344F1D3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72C965D" w14:textId="77777777" w:rsidR="00257D60" w:rsidRPr="006F1DA5" w:rsidRDefault="00257D6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1722F4D"/>
    <w:multiLevelType w:val="hybridMultilevel"/>
    <w:tmpl w:val="B06E12B0"/>
    <w:lvl w:ilvl="0" w:tplc="2F24C246">
      <w:start w:val="1"/>
      <w:numFmt w:val="bullet"/>
      <w:lvlText w:val=""/>
      <w:lvlJc w:val="left"/>
      <w:pPr>
        <w:ind w:left="720" w:hanging="360"/>
      </w:pPr>
      <w:rPr>
        <w:rFonts w:ascii="Symbol" w:hAnsi="Symbol" w:cs="Symbol" w:hint="default"/>
        <w:sz w:val="18"/>
        <w:szCs w:val="18"/>
      </w:rPr>
    </w:lvl>
    <w:lvl w:ilvl="1" w:tplc="8894099A">
      <w:start w:val="1"/>
      <w:numFmt w:val="bullet"/>
      <w:lvlText w:val="o"/>
      <w:lvlJc w:val="left"/>
      <w:pPr>
        <w:ind w:left="1440" w:hanging="360"/>
      </w:pPr>
      <w:rPr>
        <w:rFonts w:ascii="Courier New" w:hAnsi="Courier New" w:cs="Courier New" w:hint="default"/>
      </w:rPr>
    </w:lvl>
    <w:lvl w:ilvl="2" w:tplc="BD0CF92C">
      <w:start w:val="1"/>
      <w:numFmt w:val="bullet"/>
      <w:lvlText w:val=""/>
      <w:lvlJc w:val="left"/>
      <w:pPr>
        <w:ind w:left="2160" w:hanging="360"/>
      </w:pPr>
      <w:rPr>
        <w:rFonts w:ascii="Wingdings" w:hAnsi="Wingdings" w:cs="Wingdings" w:hint="default"/>
      </w:rPr>
    </w:lvl>
    <w:lvl w:ilvl="3" w:tplc="95E04A4A">
      <w:start w:val="1"/>
      <w:numFmt w:val="bullet"/>
      <w:lvlText w:val=""/>
      <w:lvlJc w:val="left"/>
      <w:pPr>
        <w:ind w:left="2880" w:hanging="360"/>
      </w:pPr>
      <w:rPr>
        <w:rFonts w:ascii="Symbol" w:hAnsi="Symbol" w:cs="Symbol" w:hint="default"/>
      </w:rPr>
    </w:lvl>
    <w:lvl w:ilvl="4" w:tplc="620E0FBE">
      <w:start w:val="1"/>
      <w:numFmt w:val="bullet"/>
      <w:lvlText w:val="o"/>
      <w:lvlJc w:val="left"/>
      <w:pPr>
        <w:ind w:left="3600" w:hanging="360"/>
      </w:pPr>
      <w:rPr>
        <w:rFonts w:ascii="Courier New" w:hAnsi="Courier New" w:cs="Courier New" w:hint="default"/>
      </w:rPr>
    </w:lvl>
    <w:lvl w:ilvl="5" w:tplc="71D6B740">
      <w:start w:val="1"/>
      <w:numFmt w:val="bullet"/>
      <w:lvlText w:val=""/>
      <w:lvlJc w:val="left"/>
      <w:pPr>
        <w:ind w:left="4320" w:hanging="360"/>
      </w:pPr>
      <w:rPr>
        <w:rFonts w:ascii="Wingdings" w:hAnsi="Wingdings" w:cs="Wingdings" w:hint="default"/>
      </w:rPr>
    </w:lvl>
    <w:lvl w:ilvl="6" w:tplc="90C2FFE8">
      <w:start w:val="1"/>
      <w:numFmt w:val="bullet"/>
      <w:lvlText w:val=""/>
      <w:lvlJc w:val="left"/>
      <w:pPr>
        <w:ind w:left="5040" w:hanging="360"/>
      </w:pPr>
      <w:rPr>
        <w:rFonts w:ascii="Symbol" w:hAnsi="Symbol" w:cs="Symbol" w:hint="default"/>
      </w:rPr>
    </w:lvl>
    <w:lvl w:ilvl="7" w:tplc="07EC67E0">
      <w:start w:val="1"/>
      <w:numFmt w:val="bullet"/>
      <w:lvlText w:val="o"/>
      <w:lvlJc w:val="left"/>
      <w:pPr>
        <w:ind w:left="5760" w:hanging="360"/>
      </w:pPr>
      <w:rPr>
        <w:rFonts w:ascii="Courier New" w:hAnsi="Courier New" w:cs="Courier New" w:hint="default"/>
      </w:rPr>
    </w:lvl>
    <w:lvl w:ilvl="8" w:tplc="7B18D5F6">
      <w:start w:val="1"/>
      <w:numFmt w:val="bullet"/>
      <w:lvlText w:val=""/>
      <w:lvlJc w:val="left"/>
      <w:pPr>
        <w:ind w:left="6480" w:hanging="360"/>
      </w:pPr>
      <w:rPr>
        <w:rFonts w:ascii="Wingdings" w:hAnsi="Wingdings" w:cs="Wingdings" w:hint="default"/>
      </w:rPr>
    </w:lvl>
  </w:abstractNum>
  <w:abstractNum w:abstractNumId="5"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6"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7" w15:restartNumberingAfterBreak="0">
    <w:nsid w:val="091F28B6"/>
    <w:multiLevelType w:val="hybridMultilevel"/>
    <w:tmpl w:val="F8044AF2"/>
    <w:lvl w:ilvl="0" w:tplc="AAC4A26C">
      <w:start w:val="1"/>
      <w:numFmt w:val="bullet"/>
      <w:lvlText w:val=""/>
      <w:lvlJc w:val="left"/>
      <w:pPr>
        <w:ind w:left="720" w:hanging="360"/>
      </w:pPr>
      <w:rPr>
        <w:rFonts w:ascii="Symbol" w:hAnsi="Symbol" w:cs="Symbol" w:hint="default"/>
        <w:sz w:val="18"/>
        <w:szCs w:val="18"/>
      </w:rPr>
    </w:lvl>
    <w:lvl w:ilvl="1" w:tplc="707269D6">
      <w:start w:val="1"/>
      <w:numFmt w:val="bullet"/>
      <w:lvlText w:val="o"/>
      <w:lvlJc w:val="left"/>
      <w:pPr>
        <w:ind w:left="1440" w:hanging="360"/>
      </w:pPr>
      <w:rPr>
        <w:rFonts w:ascii="Courier New" w:hAnsi="Courier New" w:cs="Courier New" w:hint="default"/>
      </w:rPr>
    </w:lvl>
    <w:lvl w:ilvl="2" w:tplc="BB704914">
      <w:start w:val="1"/>
      <w:numFmt w:val="bullet"/>
      <w:lvlText w:val=""/>
      <w:lvlJc w:val="left"/>
      <w:pPr>
        <w:ind w:left="2160" w:hanging="360"/>
      </w:pPr>
      <w:rPr>
        <w:rFonts w:ascii="Wingdings" w:hAnsi="Wingdings" w:cs="Wingdings" w:hint="default"/>
      </w:rPr>
    </w:lvl>
    <w:lvl w:ilvl="3" w:tplc="D1183FDE">
      <w:start w:val="1"/>
      <w:numFmt w:val="bullet"/>
      <w:lvlText w:val=""/>
      <w:lvlJc w:val="left"/>
      <w:pPr>
        <w:ind w:left="2880" w:hanging="360"/>
      </w:pPr>
      <w:rPr>
        <w:rFonts w:ascii="Symbol" w:hAnsi="Symbol" w:cs="Symbol" w:hint="default"/>
      </w:rPr>
    </w:lvl>
    <w:lvl w:ilvl="4" w:tplc="9522CCF8">
      <w:start w:val="1"/>
      <w:numFmt w:val="bullet"/>
      <w:lvlText w:val="o"/>
      <w:lvlJc w:val="left"/>
      <w:pPr>
        <w:ind w:left="3600" w:hanging="360"/>
      </w:pPr>
      <w:rPr>
        <w:rFonts w:ascii="Courier New" w:hAnsi="Courier New" w:cs="Courier New" w:hint="default"/>
      </w:rPr>
    </w:lvl>
    <w:lvl w:ilvl="5" w:tplc="FCF04D2C">
      <w:start w:val="1"/>
      <w:numFmt w:val="bullet"/>
      <w:lvlText w:val=""/>
      <w:lvlJc w:val="left"/>
      <w:pPr>
        <w:ind w:left="4320" w:hanging="360"/>
      </w:pPr>
      <w:rPr>
        <w:rFonts w:ascii="Wingdings" w:hAnsi="Wingdings" w:cs="Wingdings" w:hint="default"/>
      </w:rPr>
    </w:lvl>
    <w:lvl w:ilvl="6" w:tplc="1C30B6B8">
      <w:start w:val="1"/>
      <w:numFmt w:val="bullet"/>
      <w:lvlText w:val=""/>
      <w:lvlJc w:val="left"/>
      <w:pPr>
        <w:ind w:left="5040" w:hanging="360"/>
      </w:pPr>
      <w:rPr>
        <w:rFonts w:ascii="Symbol" w:hAnsi="Symbol" w:cs="Symbol" w:hint="default"/>
      </w:rPr>
    </w:lvl>
    <w:lvl w:ilvl="7" w:tplc="5E32F8D2">
      <w:start w:val="1"/>
      <w:numFmt w:val="bullet"/>
      <w:lvlText w:val="o"/>
      <w:lvlJc w:val="left"/>
      <w:pPr>
        <w:ind w:left="5760" w:hanging="360"/>
      </w:pPr>
      <w:rPr>
        <w:rFonts w:ascii="Courier New" w:hAnsi="Courier New" w:cs="Courier New" w:hint="default"/>
      </w:rPr>
    </w:lvl>
    <w:lvl w:ilvl="8" w:tplc="19788054">
      <w:start w:val="1"/>
      <w:numFmt w:val="bullet"/>
      <w:lvlText w:val=""/>
      <w:lvlJc w:val="left"/>
      <w:pPr>
        <w:ind w:left="6480" w:hanging="360"/>
      </w:pPr>
      <w:rPr>
        <w:rFonts w:ascii="Wingdings" w:hAnsi="Wingdings" w:cs="Wingdings" w:hint="default"/>
      </w:rPr>
    </w:lvl>
  </w:abstractNum>
  <w:abstractNum w:abstractNumId="8"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9" w15:restartNumberingAfterBreak="0">
    <w:nsid w:val="0B905491"/>
    <w:multiLevelType w:val="hybridMultilevel"/>
    <w:tmpl w:val="183AC41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11" w15:restartNumberingAfterBreak="0">
    <w:nsid w:val="1049703E"/>
    <w:multiLevelType w:val="hybridMultilevel"/>
    <w:tmpl w:val="939A0148"/>
    <w:lvl w:ilvl="0" w:tplc="8D3E0B0E">
      <w:start w:val="1"/>
      <w:numFmt w:val="bullet"/>
      <w:lvlText w:val=""/>
      <w:lvlJc w:val="left"/>
      <w:pPr>
        <w:ind w:left="720" w:hanging="360"/>
      </w:pPr>
      <w:rPr>
        <w:rFonts w:ascii="Symbol" w:hAnsi="Symbol" w:cs="Symbol" w:hint="default"/>
        <w:sz w:val="18"/>
        <w:szCs w:val="18"/>
      </w:rPr>
    </w:lvl>
    <w:lvl w:ilvl="1" w:tplc="8ED64990">
      <w:start w:val="1"/>
      <w:numFmt w:val="bullet"/>
      <w:lvlText w:val="o"/>
      <w:lvlJc w:val="left"/>
      <w:pPr>
        <w:ind w:left="1440" w:hanging="360"/>
      </w:pPr>
      <w:rPr>
        <w:rFonts w:ascii="Courier New" w:hAnsi="Courier New" w:cs="Courier New" w:hint="default"/>
      </w:rPr>
    </w:lvl>
    <w:lvl w:ilvl="2" w:tplc="689A7D46">
      <w:start w:val="1"/>
      <w:numFmt w:val="bullet"/>
      <w:lvlText w:val=""/>
      <w:lvlJc w:val="left"/>
      <w:pPr>
        <w:ind w:left="2160" w:hanging="360"/>
      </w:pPr>
      <w:rPr>
        <w:rFonts w:ascii="Wingdings" w:hAnsi="Wingdings" w:cs="Wingdings" w:hint="default"/>
      </w:rPr>
    </w:lvl>
    <w:lvl w:ilvl="3" w:tplc="704A288E">
      <w:start w:val="1"/>
      <w:numFmt w:val="bullet"/>
      <w:lvlText w:val=""/>
      <w:lvlJc w:val="left"/>
      <w:pPr>
        <w:ind w:left="2880" w:hanging="360"/>
      </w:pPr>
      <w:rPr>
        <w:rFonts w:ascii="Symbol" w:hAnsi="Symbol" w:cs="Symbol" w:hint="default"/>
      </w:rPr>
    </w:lvl>
    <w:lvl w:ilvl="4" w:tplc="2B0A8FEE">
      <w:start w:val="1"/>
      <w:numFmt w:val="bullet"/>
      <w:lvlText w:val="o"/>
      <w:lvlJc w:val="left"/>
      <w:pPr>
        <w:ind w:left="3600" w:hanging="360"/>
      </w:pPr>
      <w:rPr>
        <w:rFonts w:ascii="Courier New" w:hAnsi="Courier New" w:cs="Courier New" w:hint="default"/>
      </w:rPr>
    </w:lvl>
    <w:lvl w:ilvl="5" w:tplc="371A6D66">
      <w:start w:val="1"/>
      <w:numFmt w:val="bullet"/>
      <w:lvlText w:val=""/>
      <w:lvlJc w:val="left"/>
      <w:pPr>
        <w:ind w:left="4320" w:hanging="360"/>
      </w:pPr>
      <w:rPr>
        <w:rFonts w:ascii="Wingdings" w:hAnsi="Wingdings" w:cs="Wingdings" w:hint="default"/>
      </w:rPr>
    </w:lvl>
    <w:lvl w:ilvl="6" w:tplc="3EB8AD54">
      <w:start w:val="1"/>
      <w:numFmt w:val="bullet"/>
      <w:lvlText w:val=""/>
      <w:lvlJc w:val="left"/>
      <w:pPr>
        <w:ind w:left="5040" w:hanging="360"/>
      </w:pPr>
      <w:rPr>
        <w:rFonts w:ascii="Symbol" w:hAnsi="Symbol" w:cs="Symbol" w:hint="default"/>
      </w:rPr>
    </w:lvl>
    <w:lvl w:ilvl="7" w:tplc="16E81A22">
      <w:start w:val="1"/>
      <w:numFmt w:val="bullet"/>
      <w:lvlText w:val="o"/>
      <w:lvlJc w:val="left"/>
      <w:pPr>
        <w:ind w:left="5760" w:hanging="360"/>
      </w:pPr>
      <w:rPr>
        <w:rFonts w:ascii="Courier New" w:hAnsi="Courier New" w:cs="Courier New" w:hint="default"/>
      </w:rPr>
    </w:lvl>
    <w:lvl w:ilvl="8" w:tplc="E2A0B71A">
      <w:start w:val="1"/>
      <w:numFmt w:val="bullet"/>
      <w:lvlText w:val=""/>
      <w:lvlJc w:val="left"/>
      <w:pPr>
        <w:ind w:left="6480" w:hanging="360"/>
      </w:pPr>
      <w:rPr>
        <w:rFonts w:ascii="Wingdings" w:hAnsi="Wingdings" w:cs="Wingdings" w:hint="default"/>
      </w:rPr>
    </w:lvl>
  </w:abstractNum>
  <w:abstractNum w:abstractNumId="12" w15:restartNumberingAfterBreak="0">
    <w:nsid w:val="1256218C"/>
    <w:multiLevelType w:val="hybridMultilevel"/>
    <w:tmpl w:val="759C784C"/>
    <w:lvl w:ilvl="0" w:tplc="56404DFE">
      <w:start w:val="1"/>
      <w:numFmt w:val="decimal"/>
      <w:lvlText w:val="%1."/>
      <w:lvlJc w:val="left"/>
      <w:pPr>
        <w:ind w:left="720" w:hanging="360"/>
      </w:pPr>
      <w:rPr>
        <w:rFonts w:ascii="Arial" w:hAnsi="Arial" w:cs="Arial" w:hint="default"/>
        <w:sz w:val="18"/>
        <w:szCs w:val="18"/>
      </w:rPr>
    </w:lvl>
    <w:lvl w:ilvl="1" w:tplc="8CC0085A">
      <w:start w:val="1"/>
      <w:numFmt w:val="decimal"/>
      <w:lvlText w:val="%2."/>
      <w:lvlJc w:val="left"/>
      <w:pPr>
        <w:ind w:left="1440" w:hanging="360"/>
      </w:pPr>
    </w:lvl>
    <w:lvl w:ilvl="2" w:tplc="B8A64B6A">
      <w:start w:val="1"/>
      <w:numFmt w:val="decimal"/>
      <w:lvlText w:val="%3."/>
      <w:lvlJc w:val="left"/>
      <w:pPr>
        <w:ind w:left="2160" w:hanging="360"/>
      </w:pPr>
    </w:lvl>
    <w:lvl w:ilvl="3" w:tplc="73CCDC44">
      <w:start w:val="1"/>
      <w:numFmt w:val="decimal"/>
      <w:lvlText w:val="%4."/>
      <w:lvlJc w:val="left"/>
      <w:pPr>
        <w:ind w:left="2880" w:hanging="360"/>
      </w:pPr>
    </w:lvl>
    <w:lvl w:ilvl="4" w:tplc="A8369E94">
      <w:start w:val="1"/>
      <w:numFmt w:val="decimal"/>
      <w:lvlText w:val="%5."/>
      <w:lvlJc w:val="left"/>
      <w:pPr>
        <w:ind w:left="3600" w:hanging="360"/>
      </w:pPr>
    </w:lvl>
    <w:lvl w:ilvl="5" w:tplc="04CAFB60">
      <w:start w:val="1"/>
      <w:numFmt w:val="decimal"/>
      <w:lvlText w:val="%6."/>
      <w:lvlJc w:val="left"/>
      <w:pPr>
        <w:ind w:left="4320" w:hanging="360"/>
      </w:pPr>
    </w:lvl>
    <w:lvl w:ilvl="6" w:tplc="15BE5B86">
      <w:start w:val="1"/>
      <w:numFmt w:val="decimal"/>
      <w:lvlText w:val="%7."/>
      <w:lvlJc w:val="left"/>
      <w:pPr>
        <w:ind w:left="5040" w:hanging="360"/>
      </w:pPr>
    </w:lvl>
    <w:lvl w:ilvl="7" w:tplc="9466BB5E">
      <w:start w:val="1"/>
      <w:numFmt w:val="decimal"/>
      <w:lvlText w:val="%8."/>
      <w:lvlJc w:val="left"/>
      <w:pPr>
        <w:ind w:left="5760" w:hanging="360"/>
      </w:pPr>
    </w:lvl>
    <w:lvl w:ilvl="8" w:tplc="7F94F502">
      <w:start w:val="1"/>
      <w:numFmt w:val="decimal"/>
      <w:lvlText w:val="%9."/>
      <w:lvlJc w:val="left"/>
      <w:pPr>
        <w:ind w:left="6480" w:hanging="360"/>
      </w:pPr>
    </w:lvl>
  </w:abstractNum>
  <w:abstractNum w:abstractNumId="13" w15:restartNumberingAfterBreak="0">
    <w:nsid w:val="133461DE"/>
    <w:multiLevelType w:val="hybridMultilevel"/>
    <w:tmpl w:val="8E3AB0C6"/>
    <w:lvl w:ilvl="0" w:tplc="12D85E4C">
      <w:start w:val="1"/>
      <w:numFmt w:val="bullet"/>
      <w:lvlText w:val=""/>
      <w:lvlJc w:val="left"/>
      <w:pPr>
        <w:ind w:left="720" w:hanging="360"/>
      </w:pPr>
      <w:rPr>
        <w:rFonts w:ascii="Symbol" w:hAnsi="Symbol" w:cs="Symbol" w:hint="default"/>
        <w:sz w:val="18"/>
        <w:szCs w:val="18"/>
      </w:rPr>
    </w:lvl>
    <w:lvl w:ilvl="1" w:tplc="25220D20">
      <w:start w:val="1"/>
      <w:numFmt w:val="bullet"/>
      <w:lvlText w:val="o"/>
      <w:lvlJc w:val="left"/>
      <w:pPr>
        <w:ind w:left="1440" w:hanging="360"/>
      </w:pPr>
      <w:rPr>
        <w:rFonts w:ascii="Courier New" w:hAnsi="Courier New" w:cs="Courier New" w:hint="default"/>
      </w:rPr>
    </w:lvl>
    <w:lvl w:ilvl="2" w:tplc="F3D283EC">
      <w:start w:val="1"/>
      <w:numFmt w:val="bullet"/>
      <w:lvlText w:val=""/>
      <w:lvlJc w:val="left"/>
      <w:pPr>
        <w:ind w:left="2160" w:hanging="360"/>
      </w:pPr>
      <w:rPr>
        <w:rFonts w:ascii="Wingdings" w:hAnsi="Wingdings" w:cs="Wingdings" w:hint="default"/>
      </w:rPr>
    </w:lvl>
    <w:lvl w:ilvl="3" w:tplc="9112FF80">
      <w:start w:val="1"/>
      <w:numFmt w:val="bullet"/>
      <w:lvlText w:val=""/>
      <w:lvlJc w:val="left"/>
      <w:pPr>
        <w:ind w:left="2880" w:hanging="360"/>
      </w:pPr>
      <w:rPr>
        <w:rFonts w:ascii="Symbol" w:hAnsi="Symbol" w:cs="Symbol" w:hint="default"/>
      </w:rPr>
    </w:lvl>
    <w:lvl w:ilvl="4" w:tplc="960A70E2">
      <w:start w:val="1"/>
      <w:numFmt w:val="bullet"/>
      <w:lvlText w:val="o"/>
      <w:lvlJc w:val="left"/>
      <w:pPr>
        <w:ind w:left="3600" w:hanging="360"/>
      </w:pPr>
      <w:rPr>
        <w:rFonts w:ascii="Courier New" w:hAnsi="Courier New" w:cs="Courier New" w:hint="default"/>
      </w:rPr>
    </w:lvl>
    <w:lvl w:ilvl="5" w:tplc="F55EB7FE">
      <w:start w:val="1"/>
      <w:numFmt w:val="bullet"/>
      <w:lvlText w:val=""/>
      <w:lvlJc w:val="left"/>
      <w:pPr>
        <w:ind w:left="4320" w:hanging="360"/>
      </w:pPr>
      <w:rPr>
        <w:rFonts w:ascii="Wingdings" w:hAnsi="Wingdings" w:cs="Wingdings" w:hint="default"/>
      </w:rPr>
    </w:lvl>
    <w:lvl w:ilvl="6" w:tplc="2CA0734C">
      <w:start w:val="1"/>
      <w:numFmt w:val="bullet"/>
      <w:lvlText w:val=""/>
      <w:lvlJc w:val="left"/>
      <w:pPr>
        <w:ind w:left="5040" w:hanging="360"/>
      </w:pPr>
      <w:rPr>
        <w:rFonts w:ascii="Symbol" w:hAnsi="Symbol" w:cs="Symbol" w:hint="default"/>
      </w:rPr>
    </w:lvl>
    <w:lvl w:ilvl="7" w:tplc="B148C3DA">
      <w:start w:val="1"/>
      <w:numFmt w:val="bullet"/>
      <w:lvlText w:val="o"/>
      <w:lvlJc w:val="left"/>
      <w:pPr>
        <w:ind w:left="5760" w:hanging="360"/>
      </w:pPr>
      <w:rPr>
        <w:rFonts w:ascii="Courier New" w:hAnsi="Courier New" w:cs="Courier New" w:hint="default"/>
      </w:rPr>
    </w:lvl>
    <w:lvl w:ilvl="8" w:tplc="056C4162">
      <w:start w:val="1"/>
      <w:numFmt w:val="bullet"/>
      <w:lvlText w:val=""/>
      <w:lvlJc w:val="left"/>
      <w:pPr>
        <w:ind w:left="6480" w:hanging="360"/>
      </w:pPr>
      <w:rPr>
        <w:rFonts w:ascii="Wingdings" w:hAnsi="Wingdings" w:cs="Wingdings" w:hint="default"/>
      </w:rPr>
    </w:lvl>
  </w:abstractNum>
  <w:abstractNum w:abstractNumId="14"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15"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6" w15:restartNumberingAfterBreak="0">
    <w:nsid w:val="1E892255"/>
    <w:multiLevelType w:val="hybridMultilevel"/>
    <w:tmpl w:val="BBD46958"/>
    <w:lvl w:ilvl="0" w:tplc="E4B69DE6">
      <w:start w:val="1"/>
      <w:numFmt w:val="bullet"/>
      <w:lvlText w:val=""/>
      <w:lvlJc w:val="left"/>
      <w:pPr>
        <w:ind w:left="720" w:hanging="360"/>
      </w:pPr>
      <w:rPr>
        <w:rFonts w:ascii="Symbol" w:hAnsi="Symbol" w:cs="Symbol" w:hint="default"/>
        <w:sz w:val="18"/>
        <w:szCs w:val="18"/>
      </w:rPr>
    </w:lvl>
    <w:lvl w:ilvl="1" w:tplc="EA0EE1D2">
      <w:start w:val="1"/>
      <w:numFmt w:val="bullet"/>
      <w:lvlText w:val="o"/>
      <w:lvlJc w:val="left"/>
      <w:pPr>
        <w:ind w:left="1440" w:hanging="360"/>
      </w:pPr>
      <w:rPr>
        <w:rFonts w:ascii="Courier New" w:hAnsi="Courier New" w:cs="Courier New" w:hint="default"/>
      </w:rPr>
    </w:lvl>
    <w:lvl w:ilvl="2" w:tplc="E138DCA8">
      <w:start w:val="1"/>
      <w:numFmt w:val="bullet"/>
      <w:lvlText w:val=""/>
      <w:lvlJc w:val="left"/>
      <w:pPr>
        <w:ind w:left="2160" w:hanging="360"/>
      </w:pPr>
      <w:rPr>
        <w:rFonts w:ascii="Wingdings" w:hAnsi="Wingdings" w:cs="Wingdings" w:hint="default"/>
      </w:rPr>
    </w:lvl>
    <w:lvl w:ilvl="3" w:tplc="A7BEB428">
      <w:start w:val="1"/>
      <w:numFmt w:val="bullet"/>
      <w:lvlText w:val=""/>
      <w:lvlJc w:val="left"/>
      <w:pPr>
        <w:ind w:left="2880" w:hanging="360"/>
      </w:pPr>
      <w:rPr>
        <w:rFonts w:ascii="Symbol" w:hAnsi="Symbol" w:cs="Symbol" w:hint="default"/>
      </w:rPr>
    </w:lvl>
    <w:lvl w:ilvl="4" w:tplc="001ED4D2">
      <w:start w:val="1"/>
      <w:numFmt w:val="bullet"/>
      <w:lvlText w:val="o"/>
      <w:lvlJc w:val="left"/>
      <w:pPr>
        <w:ind w:left="3600" w:hanging="360"/>
      </w:pPr>
      <w:rPr>
        <w:rFonts w:ascii="Courier New" w:hAnsi="Courier New" w:cs="Courier New" w:hint="default"/>
      </w:rPr>
    </w:lvl>
    <w:lvl w:ilvl="5" w:tplc="248C5D32">
      <w:start w:val="1"/>
      <w:numFmt w:val="bullet"/>
      <w:lvlText w:val=""/>
      <w:lvlJc w:val="left"/>
      <w:pPr>
        <w:ind w:left="4320" w:hanging="360"/>
      </w:pPr>
      <w:rPr>
        <w:rFonts w:ascii="Wingdings" w:hAnsi="Wingdings" w:cs="Wingdings" w:hint="default"/>
      </w:rPr>
    </w:lvl>
    <w:lvl w:ilvl="6" w:tplc="B6FA4012">
      <w:start w:val="1"/>
      <w:numFmt w:val="bullet"/>
      <w:lvlText w:val=""/>
      <w:lvlJc w:val="left"/>
      <w:pPr>
        <w:ind w:left="5040" w:hanging="360"/>
      </w:pPr>
      <w:rPr>
        <w:rFonts w:ascii="Symbol" w:hAnsi="Symbol" w:cs="Symbol" w:hint="default"/>
      </w:rPr>
    </w:lvl>
    <w:lvl w:ilvl="7" w:tplc="6F9C20BE">
      <w:start w:val="1"/>
      <w:numFmt w:val="bullet"/>
      <w:lvlText w:val="o"/>
      <w:lvlJc w:val="left"/>
      <w:pPr>
        <w:ind w:left="5760" w:hanging="360"/>
      </w:pPr>
      <w:rPr>
        <w:rFonts w:ascii="Courier New" w:hAnsi="Courier New" w:cs="Courier New" w:hint="default"/>
      </w:rPr>
    </w:lvl>
    <w:lvl w:ilvl="8" w:tplc="A06CF31A">
      <w:start w:val="1"/>
      <w:numFmt w:val="bullet"/>
      <w:lvlText w:val=""/>
      <w:lvlJc w:val="left"/>
      <w:pPr>
        <w:ind w:left="6480" w:hanging="360"/>
      </w:pPr>
      <w:rPr>
        <w:rFonts w:ascii="Wingdings" w:hAnsi="Wingdings" w:cs="Wingdings" w:hint="default"/>
      </w:rPr>
    </w:lvl>
  </w:abstractNum>
  <w:abstractNum w:abstractNumId="17" w15:restartNumberingAfterBreak="0">
    <w:nsid w:val="206D2C85"/>
    <w:multiLevelType w:val="hybridMultilevel"/>
    <w:tmpl w:val="502C008C"/>
    <w:lvl w:ilvl="0" w:tplc="65FC0526">
      <w:start w:val="1"/>
      <w:numFmt w:val="bullet"/>
      <w:lvlText w:val=""/>
      <w:lvlJc w:val="left"/>
      <w:pPr>
        <w:ind w:left="720" w:hanging="360"/>
      </w:pPr>
      <w:rPr>
        <w:rFonts w:ascii="Symbol" w:hAnsi="Symbol" w:cs="Symbol" w:hint="default"/>
        <w:sz w:val="18"/>
        <w:szCs w:val="18"/>
      </w:rPr>
    </w:lvl>
    <w:lvl w:ilvl="1" w:tplc="DF020CA0">
      <w:start w:val="1"/>
      <w:numFmt w:val="bullet"/>
      <w:lvlText w:val="o"/>
      <w:lvlJc w:val="left"/>
      <w:pPr>
        <w:ind w:left="1440" w:hanging="360"/>
      </w:pPr>
      <w:rPr>
        <w:rFonts w:ascii="Courier New" w:hAnsi="Courier New" w:cs="Courier New" w:hint="default"/>
      </w:rPr>
    </w:lvl>
    <w:lvl w:ilvl="2" w:tplc="D15EA870">
      <w:start w:val="1"/>
      <w:numFmt w:val="bullet"/>
      <w:lvlText w:val=""/>
      <w:lvlJc w:val="left"/>
      <w:pPr>
        <w:ind w:left="2160" w:hanging="360"/>
      </w:pPr>
      <w:rPr>
        <w:rFonts w:ascii="Wingdings" w:hAnsi="Wingdings" w:cs="Wingdings" w:hint="default"/>
      </w:rPr>
    </w:lvl>
    <w:lvl w:ilvl="3" w:tplc="6AC0C0E2">
      <w:start w:val="1"/>
      <w:numFmt w:val="bullet"/>
      <w:lvlText w:val=""/>
      <w:lvlJc w:val="left"/>
      <w:pPr>
        <w:ind w:left="2880" w:hanging="360"/>
      </w:pPr>
      <w:rPr>
        <w:rFonts w:ascii="Symbol" w:hAnsi="Symbol" w:cs="Symbol" w:hint="default"/>
      </w:rPr>
    </w:lvl>
    <w:lvl w:ilvl="4" w:tplc="20860FB2">
      <w:start w:val="1"/>
      <w:numFmt w:val="bullet"/>
      <w:lvlText w:val="o"/>
      <w:lvlJc w:val="left"/>
      <w:pPr>
        <w:ind w:left="3600" w:hanging="360"/>
      </w:pPr>
      <w:rPr>
        <w:rFonts w:ascii="Courier New" w:hAnsi="Courier New" w:cs="Courier New" w:hint="default"/>
      </w:rPr>
    </w:lvl>
    <w:lvl w:ilvl="5" w:tplc="6B900324">
      <w:start w:val="1"/>
      <w:numFmt w:val="bullet"/>
      <w:lvlText w:val=""/>
      <w:lvlJc w:val="left"/>
      <w:pPr>
        <w:ind w:left="4320" w:hanging="360"/>
      </w:pPr>
      <w:rPr>
        <w:rFonts w:ascii="Wingdings" w:hAnsi="Wingdings" w:cs="Wingdings" w:hint="default"/>
      </w:rPr>
    </w:lvl>
    <w:lvl w:ilvl="6" w:tplc="DDB4FB18">
      <w:start w:val="1"/>
      <w:numFmt w:val="bullet"/>
      <w:lvlText w:val=""/>
      <w:lvlJc w:val="left"/>
      <w:pPr>
        <w:ind w:left="5040" w:hanging="360"/>
      </w:pPr>
      <w:rPr>
        <w:rFonts w:ascii="Symbol" w:hAnsi="Symbol" w:cs="Symbol" w:hint="default"/>
      </w:rPr>
    </w:lvl>
    <w:lvl w:ilvl="7" w:tplc="699AA07E">
      <w:start w:val="1"/>
      <w:numFmt w:val="bullet"/>
      <w:lvlText w:val="o"/>
      <w:lvlJc w:val="left"/>
      <w:pPr>
        <w:ind w:left="5760" w:hanging="360"/>
      </w:pPr>
      <w:rPr>
        <w:rFonts w:ascii="Courier New" w:hAnsi="Courier New" w:cs="Courier New" w:hint="default"/>
      </w:rPr>
    </w:lvl>
    <w:lvl w:ilvl="8" w:tplc="A4C2567C">
      <w:start w:val="1"/>
      <w:numFmt w:val="bullet"/>
      <w:lvlText w:val=""/>
      <w:lvlJc w:val="left"/>
      <w:pPr>
        <w:ind w:left="6480" w:hanging="360"/>
      </w:pPr>
      <w:rPr>
        <w:rFonts w:ascii="Wingdings" w:hAnsi="Wingdings" w:cs="Wingdings" w:hint="default"/>
      </w:rPr>
    </w:lvl>
  </w:abstractNum>
  <w:abstractNum w:abstractNumId="18"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9" w15:restartNumberingAfterBreak="0">
    <w:nsid w:val="259E55FF"/>
    <w:multiLevelType w:val="hybridMultilevel"/>
    <w:tmpl w:val="E57085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21" w15:restartNumberingAfterBreak="0">
    <w:nsid w:val="268D2241"/>
    <w:multiLevelType w:val="hybridMultilevel"/>
    <w:tmpl w:val="C11AA4F2"/>
    <w:lvl w:ilvl="0" w:tplc="70641944">
      <w:start w:val="1"/>
      <w:numFmt w:val="bullet"/>
      <w:lvlText w:val=""/>
      <w:lvlJc w:val="left"/>
      <w:pPr>
        <w:ind w:left="720" w:hanging="360"/>
      </w:pPr>
      <w:rPr>
        <w:rFonts w:ascii="Symbol" w:hAnsi="Symbol" w:cs="Symbol" w:hint="default"/>
        <w:sz w:val="18"/>
        <w:szCs w:val="18"/>
      </w:rPr>
    </w:lvl>
    <w:lvl w:ilvl="1" w:tplc="B6F8B952">
      <w:start w:val="1"/>
      <w:numFmt w:val="bullet"/>
      <w:lvlText w:val="o"/>
      <w:lvlJc w:val="left"/>
      <w:pPr>
        <w:ind w:left="1440" w:hanging="360"/>
      </w:pPr>
      <w:rPr>
        <w:rFonts w:ascii="Courier New" w:hAnsi="Courier New" w:cs="Courier New" w:hint="default"/>
      </w:rPr>
    </w:lvl>
    <w:lvl w:ilvl="2" w:tplc="10969148">
      <w:start w:val="1"/>
      <w:numFmt w:val="bullet"/>
      <w:lvlText w:val=""/>
      <w:lvlJc w:val="left"/>
      <w:pPr>
        <w:ind w:left="2160" w:hanging="360"/>
      </w:pPr>
      <w:rPr>
        <w:rFonts w:ascii="Wingdings" w:hAnsi="Wingdings" w:cs="Wingdings" w:hint="default"/>
      </w:rPr>
    </w:lvl>
    <w:lvl w:ilvl="3" w:tplc="EEE09684">
      <w:start w:val="1"/>
      <w:numFmt w:val="bullet"/>
      <w:lvlText w:val=""/>
      <w:lvlJc w:val="left"/>
      <w:pPr>
        <w:ind w:left="2880" w:hanging="360"/>
      </w:pPr>
      <w:rPr>
        <w:rFonts w:ascii="Symbol" w:hAnsi="Symbol" w:cs="Symbol" w:hint="default"/>
      </w:rPr>
    </w:lvl>
    <w:lvl w:ilvl="4" w:tplc="E3A02318">
      <w:start w:val="1"/>
      <w:numFmt w:val="bullet"/>
      <w:lvlText w:val="o"/>
      <w:lvlJc w:val="left"/>
      <w:pPr>
        <w:ind w:left="3600" w:hanging="360"/>
      </w:pPr>
      <w:rPr>
        <w:rFonts w:ascii="Courier New" w:hAnsi="Courier New" w:cs="Courier New" w:hint="default"/>
      </w:rPr>
    </w:lvl>
    <w:lvl w:ilvl="5" w:tplc="9D542676">
      <w:start w:val="1"/>
      <w:numFmt w:val="bullet"/>
      <w:lvlText w:val=""/>
      <w:lvlJc w:val="left"/>
      <w:pPr>
        <w:ind w:left="4320" w:hanging="360"/>
      </w:pPr>
      <w:rPr>
        <w:rFonts w:ascii="Wingdings" w:hAnsi="Wingdings" w:cs="Wingdings" w:hint="default"/>
      </w:rPr>
    </w:lvl>
    <w:lvl w:ilvl="6" w:tplc="EE5CFFC6">
      <w:start w:val="1"/>
      <w:numFmt w:val="bullet"/>
      <w:lvlText w:val=""/>
      <w:lvlJc w:val="left"/>
      <w:pPr>
        <w:ind w:left="5040" w:hanging="360"/>
      </w:pPr>
      <w:rPr>
        <w:rFonts w:ascii="Symbol" w:hAnsi="Symbol" w:cs="Symbol" w:hint="default"/>
      </w:rPr>
    </w:lvl>
    <w:lvl w:ilvl="7" w:tplc="0A3E37F4">
      <w:start w:val="1"/>
      <w:numFmt w:val="bullet"/>
      <w:lvlText w:val="o"/>
      <w:lvlJc w:val="left"/>
      <w:pPr>
        <w:ind w:left="5760" w:hanging="360"/>
      </w:pPr>
      <w:rPr>
        <w:rFonts w:ascii="Courier New" w:hAnsi="Courier New" w:cs="Courier New" w:hint="default"/>
      </w:rPr>
    </w:lvl>
    <w:lvl w:ilvl="8" w:tplc="1CD0E1D0">
      <w:start w:val="1"/>
      <w:numFmt w:val="bullet"/>
      <w:lvlText w:val=""/>
      <w:lvlJc w:val="left"/>
      <w:pPr>
        <w:ind w:left="6480" w:hanging="360"/>
      </w:pPr>
      <w:rPr>
        <w:rFonts w:ascii="Wingdings" w:hAnsi="Wingdings" w:cs="Wingdings" w:hint="default"/>
      </w:rPr>
    </w:lvl>
  </w:abstractNum>
  <w:abstractNum w:abstractNumId="22"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9056F9F"/>
    <w:multiLevelType w:val="hybridMultilevel"/>
    <w:tmpl w:val="0BD4474C"/>
    <w:lvl w:ilvl="0" w:tplc="C48CA61A">
      <w:start w:val="1"/>
      <w:numFmt w:val="bullet"/>
      <w:lvlText w:val=""/>
      <w:lvlJc w:val="left"/>
      <w:pPr>
        <w:ind w:left="720" w:hanging="360"/>
      </w:pPr>
      <w:rPr>
        <w:rFonts w:ascii="Symbol" w:hAnsi="Symbol" w:cs="Symbol" w:hint="default"/>
        <w:sz w:val="18"/>
        <w:szCs w:val="18"/>
      </w:rPr>
    </w:lvl>
    <w:lvl w:ilvl="1" w:tplc="DBB06DA0">
      <w:start w:val="1"/>
      <w:numFmt w:val="bullet"/>
      <w:lvlText w:val="o"/>
      <w:lvlJc w:val="left"/>
      <w:pPr>
        <w:ind w:left="1440" w:hanging="360"/>
      </w:pPr>
      <w:rPr>
        <w:rFonts w:ascii="Courier New" w:hAnsi="Courier New" w:cs="Courier New" w:hint="default"/>
      </w:rPr>
    </w:lvl>
    <w:lvl w:ilvl="2" w:tplc="1ACEB18C">
      <w:start w:val="1"/>
      <w:numFmt w:val="bullet"/>
      <w:lvlText w:val=""/>
      <w:lvlJc w:val="left"/>
      <w:pPr>
        <w:ind w:left="2160" w:hanging="360"/>
      </w:pPr>
      <w:rPr>
        <w:rFonts w:ascii="Wingdings" w:hAnsi="Wingdings" w:cs="Wingdings" w:hint="default"/>
      </w:rPr>
    </w:lvl>
    <w:lvl w:ilvl="3" w:tplc="E28C8FBE">
      <w:start w:val="1"/>
      <w:numFmt w:val="bullet"/>
      <w:lvlText w:val=""/>
      <w:lvlJc w:val="left"/>
      <w:pPr>
        <w:ind w:left="2880" w:hanging="360"/>
      </w:pPr>
      <w:rPr>
        <w:rFonts w:ascii="Symbol" w:hAnsi="Symbol" w:cs="Symbol" w:hint="default"/>
      </w:rPr>
    </w:lvl>
    <w:lvl w:ilvl="4" w:tplc="F87C738C">
      <w:start w:val="1"/>
      <w:numFmt w:val="bullet"/>
      <w:lvlText w:val="o"/>
      <w:lvlJc w:val="left"/>
      <w:pPr>
        <w:ind w:left="3600" w:hanging="360"/>
      </w:pPr>
      <w:rPr>
        <w:rFonts w:ascii="Courier New" w:hAnsi="Courier New" w:cs="Courier New" w:hint="default"/>
      </w:rPr>
    </w:lvl>
    <w:lvl w:ilvl="5" w:tplc="54F6C392">
      <w:start w:val="1"/>
      <w:numFmt w:val="bullet"/>
      <w:lvlText w:val=""/>
      <w:lvlJc w:val="left"/>
      <w:pPr>
        <w:ind w:left="4320" w:hanging="360"/>
      </w:pPr>
      <w:rPr>
        <w:rFonts w:ascii="Wingdings" w:hAnsi="Wingdings" w:cs="Wingdings" w:hint="default"/>
      </w:rPr>
    </w:lvl>
    <w:lvl w:ilvl="6" w:tplc="3112017C">
      <w:start w:val="1"/>
      <w:numFmt w:val="bullet"/>
      <w:lvlText w:val=""/>
      <w:lvlJc w:val="left"/>
      <w:pPr>
        <w:ind w:left="5040" w:hanging="360"/>
      </w:pPr>
      <w:rPr>
        <w:rFonts w:ascii="Symbol" w:hAnsi="Symbol" w:cs="Symbol" w:hint="default"/>
      </w:rPr>
    </w:lvl>
    <w:lvl w:ilvl="7" w:tplc="52B671C6">
      <w:start w:val="1"/>
      <w:numFmt w:val="bullet"/>
      <w:lvlText w:val="o"/>
      <w:lvlJc w:val="left"/>
      <w:pPr>
        <w:ind w:left="5760" w:hanging="360"/>
      </w:pPr>
      <w:rPr>
        <w:rFonts w:ascii="Courier New" w:hAnsi="Courier New" w:cs="Courier New" w:hint="default"/>
      </w:rPr>
    </w:lvl>
    <w:lvl w:ilvl="8" w:tplc="5B3EB032">
      <w:start w:val="1"/>
      <w:numFmt w:val="bullet"/>
      <w:lvlText w:val=""/>
      <w:lvlJc w:val="left"/>
      <w:pPr>
        <w:ind w:left="6480" w:hanging="360"/>
      </w:pPr>
      <w:rPr>
        <w:rFonts w:ascii="Wingdings" w:hAnsi="Wingdings" w:cs="Wingdings" w:hint="default"/>
      </w:rPr>
    </w:lvl>
  </w:abstractNum>
  <w:abstractNum w:abstractNumId="24"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25" w15:restartNumberingAfterBreak="0">
    <w:nsid w:val="2D2C2516"/>
    <w:multiLevelType w:val="hybridMultilevel"/>
    <w:tmpl w:val="32DCA276"/>
    <w:lvl w:ilvl="0" w:tplc="C450A4FE">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27" w15:restartNumberingAfterBreak="0">
    <w:nsid w:val="350A0E04"/>
    <w:multiLevelType w:val="hybridMultilevel"/>
    <w:tmpl w:val="A030D710"/>
    <w:lvl w:ilvl="0" w:tplc="110673D0">
      <w:start w:val="1"/>
      <w:numFmt w:val="bullet"/>
      <w:lvlText w:val=""/>
      <w:lvlJc w:val="left"/>
      <w:pPr>
        <w:ind w:left="720" w:hanging="360"/>
      </w:pPr>
      <w:rPr>
        <w:rFonts w:ascii="Symbol" w:hAnsi="Symbol" w:cs="Symbol" w:hint="default"/>
        <w:sz w:val="18"/>
        <w:szCs w:val="18"/>
      </w:rPr>
    </w:lvl>
    <w:lvl w:ilvl="1" w:tplc="776608A6">
      <w:start w:val="1"/>
      <w:numFmt w:val="bullet"/>
      <w:lvlText w:val="o"/>
      <w:lvlJc w:val="left"/>
      <w:pPr>
        <w:ind w:left="1440" w:hanging="360"/>
      </w:pPr>
      <w:rPr>
        <w:rFonts w:ascii="Courier New" w:hAnsi="Courier New" w:cs="Courier New" w:hint="default"/>
      </w:rPr>
    </w:lvl>
    <w:lvl w:ilvl="2" w:tplc="1C6EE6B0">
      <w:start w:val="1"/>
      <w:numFmt w:val="bullet"/>
      <w:lvlText w:val=""/>
      <w:lvlJc w:val="left"/>
      <w:pPr>
        <w:ind w:left="2160" w:hanging="360"/>
      </w:pPr>
      <w:rPr>
        <w:rFonts w:ascii="Wingdings" w:hAnsi="Wingdings" w:cs="Wingdings" w:hint="default"/>
      </w:rPr>
    </w:lvl>
    <w:lvl w:ilvl="3" w:tplc="874A9B98">
      <w:start w:val="1"/>
      <w:numFmt w:val="bullet"/>
      <w:lvlText w:val=""/>
      <w:lvlJc w:val="left"/>
      <w:pPr>
        <w:ind w:left="2880" w:hanging="360"/>
      </w:pPr>
      <w:rPr>
        <w:rFonts w:ascii="Symbol" w:hAnsi="Symbol" w:cs="Symbol" w:hint="default"/>
      </w:rPr>
    </w:lvl>
    <w:lvl w:ilvl="4" w:tplc="7FF2F826">
      <w:start w:val="1"/>
      <w:numFmt w:val="bullet"/>
      <w:lvlText w:val="o"/>
      <w:lvlJc w:val="left"/>
      <w:pPr>
        <w:ind w:left="3600" w:hanging="360"/>
      </w:pPr>
      <w:rPr>
        <w:rFonts w:ascii="Courier New" w:hAnsi="Courier New" w:cs="Courier New" w:hint="default"/>
      </w:rPr>
    </w:lvl>
    <w:lvl w:ilvl="5" w:tplc="64742EA6">
      <w:start w:val="1"/>
      <w:numFmt w:val="bullet"/>
      <w:lvlText w:val=""/>
      <w:lvlJc w:val="left"/>
      <w:pPr>
        <w:ind w:left="4320" w:hanging="360"/>
      </w:pPr>
      <w:rPr>
        <w:rFonts w:ascii="Wingdings" w:hAnsi="Wingdings" w:cs="Wingdings" w:hint="default"/>
      </w:rPr>
    </w:lvl>
    <w:lvl w:ilvl="6" w:tplc="EDB6273C">
      <w:start w:val="1"/>
      <w:numFmt w:val="bullet"/>
      <w:lvlText w:val=""/>
      <w:lvlJc w:val="left"/>
      <w:pPr>
        <w:ind w:left="5040" w:hanging="360"/>
      </w:pPr>
      <w:rPr>
        <w:rFonts w:ascii="Symbol" w:hAnsi="Symbol" w:cs="Symbol" w:hint="default"/>
      </w:rPr>
    </w:lvl>
    <w:lvl w:ilvl="7" w:tplc="AE4E5402">
      <w:start w:val="1"/>
      <w:numFmt w:val="bullet"/>
      <w:lvlText w:val="o"/>
      <w:lvlJc w:val="left"/>
      <w:pPr>
        <w:ind w:left="5760" w:hanging="360"/>
      </w:pPr>
      <w:rPr>
        <w:rFonts w:ascii="Courier New" w:hAnsi="Courier New" w:cs="Courier New" w:hint="default"/>
      </w:rPr>
    </w:lvl>
    <w:lvl w:ilvl="8" w:tplc="34946AB0">
      <w:start w:val="1"/>
      <w:numFmt w:val="bullet"/>
      <w:lvlText w:val=""/>
      <w:lvlJc w:val="left"/>
      <w:pPr>
        <w:ind w:left="6480" w:hanging="360"/>
      </w:pPr>
      <w:rPr>
        <w:rFonts w:ascii="Wingdings" w:hAnsi="Wingdings" w:cs="Wingdings" w:hint="default"/>
      </w:rPr>
    </w:lvl>
  </w:abstractNum>
  <w:abstractNum w:abstractNumId="28" w15:restartNumberingAfterBreak="0">
    <w:nsid w:val="38182F4D"/>
    <w:multiLevelType w:val="hybridMultilevel"/>
    <w:tmpl w:val="390CCF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8E84B7F"/>
    <w:multiLevelType w:val="hybridMultilevel"/>
    <w:tmpl w:val="F954D7E0"/>
    <w:lvl w:ilvl="0" w:tplc="63DAFF62">
      <w:start w:val="1"/>
      <w:numFmt w:val="bullet"/>
      <w:lvlText w:val=""/>
      <w:lvlJc w:val="left"/>
      <w:pPr>
        <w:ind w:left="720" w:hanging="360"/>
      </w:pPr>
      <w:rPr>
        <w:rFonts w:ascii="Symbol" w:hAnsi="Symbol" w:cs="Symbol" w:hint="default"/>
        <w:sz w:val="18"/>
        <w:szCs w:val="18"/>
      </w:rPr>
    </w:lvl>
    <w:lvl w:ilvl="1" w:tplc="E8B2B4C2">
      <w:start w:val="1"/>
      <w:numFmt w:val="bullet"/>
      <w:lvlText w:val="o"/>
      <w:lvlJc w:val="left"/>
      <w:pPr>
        <w:ind w:left="1440" w:hanging="360"/>
      </w:pPr>
      <w:rPr>
        <w:rFonts w:ascii="Courier New" w:hAnsi="Courier New" w:cs="Courier New" w:hint="default"/>
      </w:rPr>
    </w:lvl>
    <w:lvl w:ilvl="2" w:tplc="12968C26">
      <w:start w:val="1"/>
      <w:numFmt w:val="bullet"/>
      <w:lvlText w:val=""/>
      <w:lvlJc w:val="left"/>
      <w:pPr>
        <w:ind w:left="2160" w:hanging="360"/>
      </w:pPr>
      <w:rPr>
        <w:rFonts w:ascii="Wingdings" w:hAnsi="Wingdings" w:cs="Wingdings" w:hint="default"/>
      </w:rPr>
    </w:lvl>
    <w:lvl w:ilvl="3" w:tplc="0D5A8C0E">
      <w:start w:val="1"/>
      <w:numFmt w:val="bullet"/>
      <w:lvlText w:val=""/>
      <w:lvlJc w:val="left"/>
      <w:pPr>
        <w:ind w:left="2880" w:hanging="360"/>
      </w:pPr>
      <w:rPr>
        <w:rFonts w:ascii="Symbol" w:hAnsi="Symbol" w:cs="Symbol" w:hint="default"/>
      </w:rPr>
    </w:lvl>
    <w:lvl w:ilvl="4" w:tplc="7C22A9A4">
      <w:start w:val="1"/>
      <w:numFmt w:val="bullet"/>
      <w:lvlText w:val="o"/>
      <w:lvlJc w:val="left"/>
      <w:pPr>
        <w:ind w:left="3600" w:hanging="360"/>
      </w:pPr>
      <w:rPr>
        <w:rFonts w:ascii="Courier New" w:hAnsi="Courier New" w:cs="Courier New" w:hint="default"/>
      </w:rPr>
    </w:lvl>
    <w:lvl w:ilvl="5" w:tplc="6B96EA0C">
      <w:start w:val="1"/>
      <w:numFmt w:val="bullet"/>
      <w:lvlText w:val=""/>
      <w:lvlJc w:val="left"/>
      <w:pPr>
        <w:ind w:left="4320" w:hanging="360"/>
      </w:pPr>
      <w:rPr>
        <w:rFonts w:ascii="Wingdings" w:hAnsi="Wingdings" w:cs="Wingdings" w:hint="default"/>
      </w:rPr>
    </w:lvl>
    <w:lvl w:ilvl="6" w:tplc="751E797E">
      <w:start w:val="1"/>
      <w:numFmt w:val="bullet"/>
      <w:lvlText w:val=""/>
      <w:lvlJc w:val="left"/>
      <w:pPr>
        <w:ind w:left="5040" w:hanging="360"/>
      </w:pPr>
      <w:rPr>
        <w:rFonts w:ascii="Symbol" w:hAnsi="Symbol" w:cs="Symbol" w:hint="default"/>
      </w:rPr>
    </w:lvl>
    <w:lvl w:ilvl="7" w:tplc="45D42F42">
      <w:start w:val="1"/>
      <w:numFmt w:val="bullet"/>
      <w:lvlText w:val="o"/>
      <w:lvlJc w:val="left"/>
      <w:pPr>
        <w:ind w:left="5760" w:hanging="360"/>
      </w:pPr>
      <w:rPr>
        <w:rFonts w:ascii="Courier New" w:hAnsi="Courier New" w:cs="Courier New" w:hint="default"/>
      </w:rPr>
    </w:lvl>
    <w:lvl w:ilvl="8" w:tplc="754C77A2">
      <w:start w:val="1"/>
      <w:numFmt w:val="bullet"/>
      <w:lvlText w:val=""/>
      <w:lvlJc w:val="left"/>
      <w:pPr>
        <w:ind w:left="6480" w:hanging="360"/>
      </w:pPr>
      <w:rPr>
        <w:rFonts w:ascii="Wingdings" w:hAnsi="Wingdings" w:cs="Wingdings" w:hint="default"/>
      </w:rPr>
    </w:lvl>
  </w:abstractNum>
  <w:abstractNum w:abstractNumId="30" w15:restartNumberingAfterBreak="0">
    <w:nsid w:val="3E25642E"/>
    <w:multiLevelType w:val="hybridMultilevel"/>
    <w:tmpl w:val="0CD840B0"/>
    <w:lvl w:ilvl="0" w:tplc="FC90E942">
      <w:start w:val="1"/>
      <w:numFmt w:val="bullet"/>
      <w:lvlText w:val=""/>
      <w:lvlJc w:val="left"/>
      <w:pPr>
        <w:ind w:left="720" w:hanging="360"/>
      </w:pPr>
      <w:rPr>
        <w:rFonts w:ascii="Symbol" w:hAnsi="Symbol" w:cs="Symbol" w:hint="default"/>
        <w:sz w:val="18"/>
        <w:szCs w:val="18"/>
      </w:rPr>
    </w:lvl>
    <w:lvl w:ilvl="1" w:tplc="22EE6570">
      <w:start w:val="1"/>
      <w:numFmt w:val="bullet"/>
      <w:lvlText w:val="o"/>
      <w:lvlJc w:val="left"/>
      <w:pPr>
        <w:ind w:left="1440" w:hanging="360"/>
      </w:pPr>
      <w:rPr>
        <w:rFonts w:ascii="Courier New" w:hAnsi="Courier New" w:cs="Courier New" w:hint="default"/>
      </w:rPr>
    </w:lvl>
    <w:lvl w:ilvl="2" w:tplc="0C0A26DC">
      <w:start w:val="1"/>
      <w:numFmt w:val="bullet"/>
      <w:lvlText w:val=""/>
      <w:lvlJc w:val="left"/>
      <w:pPr>
        <w:ind w:left="2160" w:hanging="360"/>
      </w:pPr>
      <w:rPr>
        <w:rFonts w:ascii="Wingdings" w:hAnsi="Wingdings" w:cs="Wingdings" w:hint="default"/>
      </w:rPr>
    </w:lvl>
    <w:lvl w:ilvl="3" w:tplc="0C20A37A">
      <w:start w:val="1"/>
      <w:numFmt w:val="bullet"/>
      <w:lvlText w:val=""/>
      <w:lvlJc w:val="left"/>
      <w:pPr>
        <w:ind w:left="2880" w:hanging="360"/>
      </w:pPr>
      <w:rPr>
        <w:rFonts w:ascii="Symbol" w:hAnsi="Symbol" w:cs="Symbol" w:hint="default"/>
      </w:rPr>
    </w:lvl>
    <w:lvl w:ilvl="4" w:tplc="0D1077D4">
      <w:start w:val="1"/>
      <w:numFmt w:val="bullet"/>
      <w:lvlText w:val="o"/>
      <w:lvlJc w:val="left"/>
      <w:pPr>
        <w:ind w:left="3600" w:hanging="360"/>
      </w:pPr>
      <w:rPr>
        <w:rFonts w:ascii="Courier New" w:hAnsi="Courier New" w:cs="Courier New" w:hint="default"/>
      </w:rPr>
    </w:lvl>
    <w:lvl w:ilvl="5" w:tplc="6EA6622C">
      <w:start w:val="1"/>
      <w:numFmt w:val="bullet"/>
      <w:lvlText w:val=""/>
      <w:lvlJc w:val="left"/>
      <w:pPr>
        <w:ind w:left="4320" w:hanging="360"/>
      </w:pPr>
      <w:rPr>
        <w:rFonts w:ascii="Wingdings" w:hAnsi="Wingdings" w:cs="Wingdings" w:hint="default"/>
      </w:rPr>
    </w:lvl>
    <w:lvl w:ilvl="6" w:tplc="C876FD98">
      <w:start w:val="1"/>
      <w:numFmt w:val="bullet"/>
      <w:lvlText w:val=""/>
      <w:lvlJc w:val="left"/>
      <w:pPr>
        <w:ind w:left="5040" w:hanging="360"/>
      </w:pPr>
      <w:rPr>
        <w:rFonts w:ascii="Symbol" w:hAnsi="Symbol" w:cs="Symbol" w:hint="default"/>
      </w:rPr>
    </w:lvl>
    <w:lvl w:ilvl="7" w:tplc="72664A10">
      <w:start w:val="1"/>
      <w:numFmt w:val="bullet"/>
      <w:lvlText w:val="o"/>
      <w:lvlJc w:val="left"/>
      <w:pPr>
        <w:ind w:left="5760" w:hanging="360"/>
      </w:pPr>
      <w:rPr>
        <w:rFonts w:ascii="Courier New" w:hAnsi="Courier New" w:cs="Courier New" w:hint="default"/>
      </w:rPr>
    </w:lvl>
    <w:lvl w:ilvl="8" w:tplc="B484DFC2">
      <w:start w:val="1"/>
      <w:numFmt w:val="bullet"/>
      <w:lvlText w:val=""/>
      <w:lvlJc w:val="left"/>
      <w:pPr>
        <w:ind w:left="6480" w:hanging="360"/>
      </w:pPr>
      <w:rPr>
        <w:rFonts w:ascii="Wingdings" w:hAnsi="Wingdings" w:cs="Wingdings" w:hint="default"/>
      </w:rPr>
    </w:lvl>
  </w:abstractNum>
  <w:abstractNum w:abstractNumId="31" w15:restartNumberingAfterBreak="0">
    <w:nsid w:val="3E575A13"/>
    <w:multiLevelType w:val="hybridMultilevel"/>
    <w:tmpl w:val="97A62EEA"/>
    <w:lvl w:ilvl="0" w:tplc="4FEEB90A">
      <w:start w:val="1"/>
      <w:numFmt w:val="bullet"/>
      <w:lvlText w:val=""/>
      <w:lvlJc w:val="left"/>
      <w:pPr>
        <w:ind w:left="720" w:hanging="360"/>
      </w:pPr>
      <w:rPr>
        <w:rFonts w:ascii="Symbol" w:hAnsi="Symbol" w:cs="Symbol" w:hint="default"/>
        <w:sz w:val="18"/>
        <w:szCs w:val="18"/>
      </w:rPr>
    </w:lvl>
    <w:lvl w:ilvl="1" w:tplc="66E49302">
      <w:start w:val="1"/>
      <w:numFmt w:val="bullet"/>
      <w:lvlText w:val="o"/>
      <w:lvlJc w:val="left"/>
      <w:pPr>
        <w:ind w:left="1440" w:hanging="360"/>
      </w:pPr>
      <w:rPr>
        <w:rFonts w:ascii="Courier New" w:hAnsi="Courier New" w:cs="Courier New" w:hint="default"/>
      </w:rPr>
    </w:lvl>
    <w:lvl w:ilvl="2" w:tplc="42B6C066">
      <w:start w:val="1"/>
      <w:numFmt w:val="bullet"/>
      <w:lvlText w:val=""/>
      <w:lvlJc w:val="left"/>
      <w:pPr>
        <w:ind w:left="2160" w:hanging="360"/>
      </w:pPr>
      <w:rPr>
        <w:rFonts w:ascii="Wingdings" w:hAnsi="Wingdings" w:cs="Wingdings" w:hint="default"/>
      </w:rPr>
    </w:lvl>
    <w:lvl w:ilvl="3" w:tplc="85C208BE">
      <w:start w:val="1"/>
      <w:numFmt w:val="bullet"/>
      <w:lvlText w:val=""/>
      <w:lvlJc w:val="left"/>
      <w:pPr>
        <w:ind w:left="2880" w:hanging="360"/>
      </w:pPr>
      <w:rPr>
        <w:rFonts w:ascii="Symbol" w:hAnsi="Symbol" w:cs="Symbol" w:hint="default"/>
      </w:rPr>
    </w:lvl>
    <w:lvl w:ilvl="4" w:tplc="CA5269F6">
      <w:start w:val="1"/>
      <w:numFmt w:val="bullet"/>
      <w:lvlText w:val="o"/>
      <w:lvlJc w:val="left"/>
      <w:pPr>
        <w:ind w:left="3600" w:hanging="360"/>
      </w:pPr>
      <w:rPr>
        <w:rFonts w:ascii="Courier New" w:hAnsi="Courier New" w:cs="Courier New" w:hint="default"/>
      </w:rPr>
    </w:lvl>
    <w:lvl w:ilvl="5" w:tplc="96CA4C62">
      <w:start w:val="1"/>
      <w:numFmt w:val="bullet"/>
      <w:lvlText w:val=""/>
      <w:lvlJc w:val="left"/>
      <w:pPr>
        <w:ind w:left="4320" w:hanging="360"/>
      </w:pPr>
      <w:rPr>
        <w:rFonts w:ascii="Wingdings" w:hAnsi="Wingdings" w:cs="Wingdings" w:hint="default"/>
      </w:rPr>
    </w:lvl>
    <w:lvl w:ilvl="6" w:tplc="B5FCFFB8">
      <w:start w:val="1"/>
      <w:numFmt w:val="bullet"/>
      <w:lvlText w:val=""/>
      <w:lvlJc w:val="left"/>
      <w:pPr>
        <w:ind w:left="5040" w:hanging="360"/>
      </w:pPr>
      <w:rPr>
        <w:rFonts w:ascii="Symbol" w:hAnsi="Symbol" w:cs="Symbol" w:hint="default"/>
      </w:rPr>
    </w:lvl>
    <w:lvl w:ilvl="7" w:tplc="D176493A">
      <w:start w:val="1"/>
      <w:numFmt w:val="bullet"/>
      <w:lvlText w:val="o"/>
      <w:lvlJc w:val="left"/>
      <w:pPr>
        <w:ind w:left="5760" w:hanging="360"/>
      </w:pPr>
      <w:rPr>
        <w:rFonts w:ascii="Courier New" w:hAnsi="Courier New" w:cs="Courier New" w:hint="default"/>
      </w:rPr>
    </w:lvl>
    <w:lvl w:ilvl="8" w:tplc="A38CDEC2">
      <w:start w:val="1"/>
      <w:numFmt w:val="bullet"/>
      <w:lvlText w:val=""/>
      <w:lvlJc w:val="left"/>
      <w:pPr>
        <w:ind w:left="6480" w:hanging="360"/>
      </w:pPr>
      <w:rPr>
        <w:rFonts w:ascii="Wingdings" w:hAnsi="Wingdings" w:cs="Wingdings" w:hint="default"/>
      </w:rPr>
    </w:lvl>
  </w:abstractNum>
  <w:abstractNum w:abstractNumId="32"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33" w15:restartNumberingAfterBreak="0">
    <w:nsid w:val="42237F1B"/>
    <w:multiLevelType w:val="hybridMultilevel"/>
    <w:tmpl w:val="F40CF54E"/>
    <w:lvl w:ilvl="0" w:tplc="561A769E">
      <w:start w:val="1"/>
      <w:numFmt w:val="decimal"/>
      <w:lvlText w:val="%1."/>
      <w:lvlJc w:val="left"/>
      <w:pPr>
        <w:ind w:left="720" w:hanging="360"/>
      </w:pPr>
      <w:rPr>
        <w:rFonts w:ascii="Arial" w:hAnsi="Arial" w:cs="Arial" w:hint="default"/>
        <w:sz w:val="18"/>
        <w:szCs w:val="18"/>
      </w:rPr>
    </w:lvl>
    <w:lvl w:ilvl="1" w:tplc="F9EA4F08">
      <w:start w:val="1"/>
      <w:numFmt w:val="decimal"/>
      <w:lvlText w:val="%2."/>
      <w:lvlJc w:val="left"/>
      <w:pPr>
        <w:ind w:left="1440" w:hanging="360"/>
      </w:pPr>
    </w:lvl>
    <w:lvl w:ilvl="2" w:tplc="43F2EF72">
      <w:start w:val="1"/>
      <w:numFmt w:val="decimal"/>
      <w:lvlText w:val="%3."/>
      <w:lvlJc w:val="left"/>
      <w:pPr>
        <w:ind w:left="2160" w:hanging="360"/>
      </w:pPr>
    </w:lvl>
    <w:lvl w:ilvl="3" w:tplc="AF840226">
      <w:start w:val="1"/>
      <w:numFmt w:val="decimal"/>
      <w:lvlText w:val="%4."/>
      <w:lvlJc w:val="left"/>
      <w:pPr>
        <w:ind w:left="2880" w:hanging="360"/>
      </w:pPr>
    </w:lvl>
    <w:lvl w:ilvl="4" w:tplc="CF9E8F6C">
      <w:start w:val="1"/>
      <w:numFmt w:val="decimal"/>
      <w:lvlText w:val="%5."/>
      <w:lvlJc w:val="left"/>
      <w:pPr>
        <w:ind w:left="3600" w:hanging="360"/>
      </w:pPr>
    </w:lvl>
    <w:lvl w:ilvl="5" w:tplc="B5DAE360">
      <w:start w:val="1"/>
      <w:numFmt w:val="decimal"/>
      <w:lvlText w:val="%6."/>
      <w:lvlJc w:val="left"/>
      <w:pPr>
        <w:ind w:left="4320" w:hanging="360"/>
      </w:pPr>
    </w:lvl>
    <w:lvl w:ilvl="6" w:tplc="95102C62">
      <w:start w:val="1"/>
      <w:numFmt w:val="decimal"/>
      <w:lvlText w:val="%7."/>
      <w:lvlJc w:val="left"/>
      <w:pPr>
        <w:ind w:left="5040" w:hanging="360"/>
      </w:pPr>
    </w:lvl>
    <w:lvl w:ilvl="7" w:tplc="F6D289F0">
      <w:start w:val="1"/>
      <w:numFmt w:val="decimal"/>
      <w:lvlText w:val="%8."/>
      <w:lvlJc w:val="left"/>
      <w:pPr>
        <w:ind w:left="5760" w:hanging="360"/>
      </w:pPr>
    </w:lvl>
    <w:lvl w:ilvl="8" w:tplc="42B46796">
      <w:start w:val="1"/>
      <w:numFmt w:val="decimal"/>
      <w:lvlText w:val="%9."/>
      <w:lvlJc w:val="left"/>
      <w:pPr>
        <w:ind w:left="6480" w:hanging="360"/>
      </w:pPr>
    </w:lvl>
  </w:abstractNum>
  <w:abstractNum w:abstractNumId="34"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5" w15:restartNumberingAfterBreak="0">
    <w:nsid w:val="4321093C"/>
    <w:multiLevelType w:val="hybridMultilevel"/>
    <w:tmpl w:val="E54C5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6A494A"/>
    <w:multiLevelType w:val="hybridMultilevel"/>
    <w:tmpl w:val="0588A3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A7C2882"/>
    <w:multiLevelType w:val="hybridMultilevel"/>
    <w:tmpl w:val="59880D2E"/>
    <w:lvl w:ilvl="0" w:tplc="E9C49AB2">
      <w:start w:val="1"/>
      <w:numFmt w:val="bullet"/>
      <w:lvlText w:val=""/>
      <w:lvlJc w:val="left"/>
      <w:pPr>
        <w:ind w:left="720" w:hanging="360"/>
      </w:pPr>
      <w:rPr>
        <w:rFonts w:ascii="Symbol" w:hAnsi="Symbol" w:cs="Symbol" w:hint="default"/>
        <w:sz w:val="18"/>
        <w:szCs w:val="18"/>
      </w:rPr>
    </w:lvl>
    <w:lvl w:ilvl="1" w:tplc="366423CE">
      <w:start w:val="1"/>
      <w:numFmt w:val="bullet"/>
      <w:lvlText w:val="o"/>
      <w:lvlJc w:val="left"/>
      <w:pPr>
        <w:ind w:left="1440" w:hanging="360"/>
      </w:pPr>
      <w:rPr>
        <w:rFonts w:ascii="Courier New" w:hAnsi="Courier New" w:cs="Courier New" w:hint="default"/>
      </w:rPr>
    </w:lvl>
    <w:lvl w:ilvl="2" w:tplc="DB42219C">
      <w:start w:val="1"/>
      <w:numFmt w:val="bullet"/>
      <w:lvlText w:val=""/>
      <w:lvlJc w:val="left"/>
      <w:pPr>
        <w:ind w:left="2160" w:hanging="360"/>
      </w:pPr>
      <w:rPr>
        <w:rFonts w:ascii="Wingdings" w:hAnsi="Wingdings" w:cs="Wingdings" w:hint="default"/>
      </w:rPr>
    </w:lvl>
    <w:lvl w:ilvl="3" w:tplc="B82E4088">
      <w:start w:val="1"/>
      <w:numFmt w:val="bullet"/>
      <w:lvlText w:val=""/>
      <w:lvlJc w:val="left"/>
      <w:pPr>
        <w:ind w:left="2880" w:hanging="360"/>
      </w:pPr>
      <w:rPr>
        <w:rFonts w:ascii="Symbol" w:hAnsi="Symbol" w:cs="Symbol" w:hint="default"/>
      </w:rPr>
    </w:lvl>
    <w:lvl w:ilvl="4" w:tplc="0F3A963C">
      <w:start w:val="1"/>
      <w:numFmt w:val="bullet"/>
      <w:lvlText w:val="o"/>
      <w:lvlJc w:val="left"/>
      <w:pPr>
        <w:ind w:left="3600" w:hanging="360"/>
      </w:pPr>
      <w:rPr>
        <w:rFonts w:ascii="Courier New" w:hAnsi="Courier New" w:cs="Courier New" w:hint="default"/>
      </w:rPr>
    </w:lvl>
    <w:lvl w:ilvl="5" w:tplc="0EF64B66">
      <w:start w:val="1"/>
      <w:numFmt w:val="bullet"/>
      <w:lvlText w:val=""/>
      <w:lvlJc w:val="left"/>
      <w:pPr>
        <w:ind w:left="4320" w:hanging="360"/>
      </w:pPr>
      <w:rPr>
        <w:rFonts w:ascii="Wingdings" w:hAnsi="Wingdings" w:cs="Wingdings" w:hint="default"/>
      </w:rPr>
    </w:lvl>
    <w:lvl w:ilvl="6" w:tplc="2160BCF6">
      <w:start w:val="1"/>
      <w:numFmt w:val="bullet"/>
      <w:lvlText w:val=""/>
      <w:lvlJc w:val="left"/>
      <w:pPr>
        <w:ind w:left="5040" w:hanging="360"/>
      </w:pPr>
      <w:rPr>
        <w:rFonts w:ascii="Symbol" w:hAnsi="Symbol" w:cs="Symbol" w:hint="default"/>
      </w:rPr>
    </w:lvl>
    <w:lvl w:ilvl="7" w:tplc="A050B7D8">
      <w:start w:val="1"/>
      <w:numFmt w:val="bullet"/>
      <w:lvlText w:val="o"/>
      <w:lvlJc w:val="left"/>
      <w:pPr>
        <w:ind w:left="5760" w:hanging="360"/>
      </w:pPr>
      <w:rPr>
        <w:rFonts w:ascii="Courier New" w:hAnsi="Courier New" w:cs="Courier New" w:hint="default"/>
      </w:rPr>
    </w:lvl>
    <w:lvl w:ilvl="8" w:tplc="894ED94A">
      <w:start w:val="1"/>
      <w:numFmt w:val="bullet"/>
      <w:lvlText w:val=""/>
      <w:lvlJc w:val="left"/>
      <w:pPr>
        <w:ind w:left="6480" w:hanging="360"/>
      </w:pPr>
      <w:rPr>
        <w:rFonts w:ascii="Wingdings" w:hAnsi="Wingdings" w:cs="Wingdings" w:hint="default"/>
      </w:rPr>
    </w:lvl>
  </w:abstractNum>
  <w:abstractNum w:abstractNumId="38" w15:restartNumberingAfterBreak="0">
    <w:nsid w:val="50BE5C14"/>
    <w:multiLevelType w:val="hybridMultilevel"/>
    <w:tmpl w:val="63DED7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C753C87"/>
    <w:multiLevelType w:val="hybridMultilevel"/>
    <w:tmpl w:val="A5F4104E"/>
    <w:lvl w:ilvl="0" w:tplc="F1223DFE">
      <w:start w:val="1"/>
      <w:numFmt w:val="bullet"/>
      <w:lvlText w:val=""/>
      <w:lvlJc w:val="left"/>
      <w:pPr>
        <w:ind w:left="720" w:hanging="360"/>
      </w:pPr>
      <w:rPr>
        <w:rFonts w:ascii="Symbol" w:hAnsi="Symbol" w:cs="Symbol" w:hint="default"/>
        <w:sz w:val="18"/>
        <w:szCs w:val="18"/>
      </w:rPr>
    </w:lvl>
    <w:lvl w:ilvl="1" w:tplc="BB927CB2">
      <w:start w:val="1"/>
      <w:numFmt w:val="bullet"/>
      <w:lvlText w:val="o"/>
      <w:lvlJc w:val="left"/>
      <w:pPr>
        <w:ind w:left="1440" w:hanging="360"/>
      </w:pPr>
      <w:rPr>
        <w:rFonts w:ascii="Courier New" w:hAnsi="Courier New" w:cs="Courier New" w:hint="default"/>
      </w:rPr>
    </w:lvl>
    <w:lvl w:ilvl="2" w:tplc="2D2E8F08">
      <w:start w:val="1"/>
      <w:numFmt w:val="bullet"/>
      <w:lvlText w:val=""/>
      <w:lvlJc w:val="left"/>
      <w:pPr>
        <w:ind w:left="2160" w:hanging="360"/>
      </w:pPr>
      <w:rPr>
        <w:rFonts w:ascii="Wingdings" w:hAnsi="Wingdings" w:cs="Wingdings" w:hint="default"/>
      </w:rPr>
    </w:lvl>
    <w:lvl w:ilvl="3" w:tplc="BDBC521C">
      <w:start w:val="1"/>
      <w:numFmt w:val="bullet"/>
      <w:lvlText w:val=""/>
      <w:lvlJc w:val="left"/>
      <w:pPr>
        <w:ind w:left="2880" w:hanging="360"/>
      </w:pPr>
      <w:rPr>
        <w:rFonts w:ascii="Symbol" w:hAnsi="Symbol" w:cs="Symbol" w:hint="default"/>
      </w:rPr>
    </w:lvl>
    <w:lvl w:ilvl="4" w:tplc="5C361E46">
      <w:start w:val="1"/>
      <w:numFmt w:val="bullet"/>
      <w:lvlText w:val="o"/>
      <w:lvlJc w:val="left"/>
      <w:pPr>
        <w:ind w:left="3600" w:hanging="360"/>
      </w:pPr>
      <w:rPr>
        <w:rFonts w:ascii="Courier New" w:hAnsi="Courier New" w:cs="Courier New" w:hint="default"/>
      </w:rPr>
    </w:lvl>
    <w:lvl w:ilvl="5" w:tplc="E3049708">
      <w:start w:val="1"/>
      <w:numFmt w:val="bullet"/>
      <w:lvlText w:val=""/>
      <w:lvlJc w:val="left"/>
      <w:pPr>
        <w:ind w:left="4320" w:hanging="360"/>
      </w:pPr>
      <w:rPr>
        <w:rFonts w:ascii="Wingdings" w:hAnsi="Wingdings" w:cs="Wingdings" w:hint="default"/>
      </w:rPr>
    </w:lvl>
    <w:lvl w:ilvl="6" w:tplc="714E52B0">
      <w:start w:val="1"/>
      <w:numFmt w:val="bullet"/>
      <w:lvlText w:val=""/>
      <w:lvlJc w:val="left"/>
      <w:pPr>
        <w:ind w:left="5040" w:hanging="360"/>
      </w:pPr>
      <w:rPr>
        <w:rFonts w:ascii="Symbol" w:hAnsi="Symbol" w:cs="Symbol" w:hint="default"/>
      </w:rPr>
    </w:lvl>
    <w:lvl w:ilvl="7" w:tplc="B8341F8A">
      <w:start w:val="1"/>
      <w:numFmt w:val="bullet"/>
      <w:lvlText w:val="o"/>
      <w:lvlJc w:val="left"/>
      <w:pPr>
        <w:ind w:left="5760" w:hanging="360"/>
      </w:pPr>
      <w:rPr>
        <w:rFonts w:ascii="Courier New" w:hAnsi="Courier New" w:cs="Courier New" w:hint="default"/>
      </w:rPr>
    </w:lvl>
    <w:lvl w:ilvl="8" w:tplc="6DB64836">
      <w:start w:val="1"/>
      <w:numFmt w:val="bullet"/>
      <w:lvlText w:val=""/>
      <w:lvlJc w:val="left"/>
      <w:pPr>
        <w:ind w:left="6480" w:hanging="360"/>
      </w:pPr>
      <w:rPr>
        <w:rFonts w:ascii="Wingdings" w:hAnsi="Wingdings" w:cs="Wingdings" w:hint="default"/>
      </w:rPr>
    </w:lvl>
  </w:abstractNum>
  <w:abstractNum w:abstractNumId="40"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41" w15:restartNumberingAfterBreak="0">
    <w:nsid w:val="62F22140"/>
    <w:multiLevelType w:val="hybridMultilevel"/>
    <w:tmpl w:val="7AC8E3A6"/>
    <w:lvl w:ilvl="0" w:tplc="1B2E386E">
      <w:start w:val="1"/>
      <w:numFmt w:val="bullet"/>
      <w:lvlText w:val=""/>
      <w:lvlJc w:val="left"/>
      <w:pPr>
        <w:ind w:left="720" w:hanging="360"/>
      </w:pPr>
      <w:rPr>
        <w:rFonts w:ascii="Symbol" w:hAnsi="Symbol" w:cs="Symbol" w:hint="default"/>
        <w:sz w:val="18"/>
        <w:szCs w:val="18"/>
      </w:rPr>
    </w:lvl>
    <w:lvl w:ilvl="1" w:tplc="5D169BF8">
      <w:start w:val="1"/>
      <w:numFmt w:val="bullet"/>
      <w:lvlText w:val="o"/>
      <w:lvlJc w:val="left"/>
      <w:pPr>
        <w:ind w:left="1440" w:hanging="360"/>
      </w:pPr>
      <w:rPr>
        <w:rFonts w:ascii="Courier New" w:hAnsi="Courier New" w:cs="Courier New" w:hint="default"/>
      </w:rPr>
    </w:lvl>
    <w:lvl w:ilvl="2" w:tplc="10561D0E">
      <w:start w:val="1"/>
      <w:numFmt w:val="bullet"/>
      <w:lvlText w:val=""/>
      <w:lvlJc w:val="left"/>
      <w:pPr>
        <w:ind w:left="2160" w:hanging="360"/>
      </w:pPr>
      <w:rPr>
        <w:rFonts w:ascii="Wingdings" w:hAnsi="Wingdings" w:cs="Wingdings" w:hint="default"/>
      </w:rPr>
    </w:lvl>
    <w:lvl w:ilvl="3" w:tplc="1578EF2C">
      <w:start w:val="1"/>
      <w:numFmt w:val="bullet"/>
      <w:lvlText w:val=""/>
      <w:lvlJc w:val="left"/>
      <w:pPr>
        <w:ind w:left="2880" w:hanging="360"/>
      </w:pPr>
      <w:rPr>
        <w:rFonts w:ascii="Symbol" w:hAnsi="Symbol" w:cs="Symbol" w:hint="default"/>
      </w:rPr>
    </w:lvl>
    <w:lvl w:ilvl="4" w:tplc="0BB8D824">
      <w:start w:val="1"/>
      <w:numFmt w:val="bullet"/>
      <w:lvlText w:val="o"/>
      <w:lvlJc w:val="left"/>
      <w:pPr>
        <w:ind w:left="3600" w:hanging="360"/>
      </w:pPr>
      <w:rPr>
        <w:rFonts w:ascii="Courier New" w:hAnsi="Courier New" w:cs="Courier New" w:hint="default"/>
      </w:rPr>
    </w:lvl>
    <w:lvl w:ilvl="5" w:tplc="60ECB702">
      <w:start w:val="1"/>
      <w:numFmt w:val="bullet"/>
      <w:lvlText w:val=""/>
      <w:lvlJc w:val="left"/>
      <w:pPr>
        <w:ind w:left="4320" w:hanging="360"/>
      </w:pPr>
      <w:rPr>
        <w:rFonts w:ascii="Wingdings" w:hAnsi="Wingdings" w:cs="Wingdings" w:hint="default"/>
      </w:rPr>
    </w:lvl>
    <w:lvl w:ilvl="6" w:tplc="653C18FC">
      <w:start w:val="1"/>
      <w:numFmt w:val="bullet"/>
      <w:lvlText w:val=""/>
      <w:lvlJc w:val="left"/>
      <w:pPr>
        <w:ind w:left="5040" w:hanging="360"/>
      </w:pPr>
      <w:rPr>
        <w:rFonts w:ascii="Symbol" w:hAnsi="Symbol" w:cs="Symbol" w:hint="default"/>
      </w:rPr>
    </w:lvl>
    <w:lvl w:ilvl="7" w:tplc="C80E4F42">
      <w:start w:val="1"/>
      <w:numFmt w:val="bullet"/>
      <w:lvlText w:val="o"/>
      <w:lvlJc w:val="left"/>
      <w:pPr>
        <w:ind w:left="5760" w:hanging="360"/>
      </w:pPr>
      <w:rPr>
        <w:rFonts w:ascii="Courier New" w:hAnsi="Courier New" w:cs="Courier New" w:hint="default"/>
      </w:rPr>
    </w:lvl>
    <w:lvl w:ilvl="8" w:tplc="E8140C12">
      <w:start w:val="1"/>
      <w:numFmt w:val="bullet"/>
      <w:lvlText w:val=""/>
      <w:lvlJc w:val="left"/>
      <w:pPr>
        <w:ind w:left="6480" w:hanging="360"/>
      </w:pPr>
      <w:rPr>
        <w:rFonts w:ascii="Wingdings" w:hAnsi="Wingdings" w:cs="Wingdings" w:hint="default"/>
      </w:rPr>
    </w:lvl>
  </w:abstractNum>
  <w:abstractNum w:abstractNumId="42"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43" w15:restartNumberingAfterBreak="0">
    <w:nsid w:val="674917B9"/>
    <w:multiLevelType w:val="hybridMultilevel"/>
    <w:tmpl w:val="8C10C0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A6E395D"/>
    <w:multiLevelType w:val="hybridMultilevel"/>
    <w:tmpl w:val="AC40BFA0"/>
    <w:lvl w:ilvl="0" w:tplc="ED346FF6">
      <w:start w:val="1"/>
      <w:numFmt w:val="bullet"/>
      <w:lvlText w:val=""/>
      <w:lvlJc w:val="left"/>
      <w:pPr>
        <w:ind w:left="720" w:hanging="360"/>
      </w:pPr>
      <w:rPr>
        <w:rFonts w:ascii="Symbol" w:hAnsi="Symbol" w:cs="Symbol" w:hint="default"/>
        <w:sz w:val="18"/>
        <w:szCs w:val="18"/>
      </w:rPr>
    </w:lvl>
    <w:lvl w:ilvl="1" w:tplc="AACE3E66">
      <w:start w:val="1"/>
      <w:numFmt w:val="bullet"/>
      <w:lvlText w:val="o"/>
      <w:lvlJc w:val="left"/>
      <w:pPr>
        <w:ind w:left="1440" w:hanging="360"/>
      </w:pPr>
      <w:rPr>
        <w:rFonts w:ascii="Courier New" w:hAnsi="Courier New" w:cs="Courier New" w:hint="default"/>
      </w:rPr>
    </w:lvl>
    <w:lvl w:ilvl="2" w:tplc="5234231C">
      <w:start w:val="1"/>
      <w:numFmt w:val="bullet"/>
      <w:lvlText w:val=""/>
      <w:lvlJc w:val="left"/>
      <w:pPr>
        <w:ind w:left="2160" w:hanging="360"/>
      </w:pPr>
      <w:rPr>
        <w:rFonts w:ascii="Wingdings" w:hAnsi="Wingdings" w:cs="Wingdings" w:hint="default"/>
      </w:rPr>
    </w:lvl>
    <w:lvl w:ilvl="3" w:tplc="4E707572">
      <w:start w:val="1"/>
      <w:numFmt w:val="bullet"/>
      <w:lvlText w:val=""/>
      <w:lvlJc w:val="left"/>
      <w:pPr>
        <w:ind w:left="2880" w:hanging="360"/>
      </w:pPr>
      <w:rPr>
        <w:rFonts w:ascii="Symbol" w:hAnsi="Symbol" w:cs="Symbol" w:hint="default"/>
      </w:rPr>
    </w:lvl>
    <w:lvl w:ilvl="4" w:tplc="F648B58C">
      <w:start w:val="1"/>
      <w:numFmt w:val="bullet"/>
      <w:lvlText w:val="o"/>
      <w:lvlJc w:val="left"/>
      <w:pPr>
        <w:ind w:left="3600" w:hanging="360"/>
      </w:pPr>
      <w:rPr>
        <w:rFonts w:ascii="Courier New" w:hAnsi="Courier New" w:cs="Courier New" w:hint="default"/>
      </w:rPr>
    </w:lvl>
    <w:lvl w:ilvl="5" w:tplc="29D414B2">
      <w:start w:val="1"/>
      <w:numFmt w:val="bullet"/>
      <w:lvlText w:val=""/>
      <w:lvlJc w:val="left"/>
      <w:pPr>
        <w:ind w:left="4320" w:hanging="360"/>
      </w:pPr>
      <w:rPr>
        <w:rFonts w:ascii="Wingdings" w:hAnsi="Wingdings" w:cs="Wingdings" w:hint="default"/>
      </w:rPr>
    </w:lvl>
    <w:lvl w:ilvl="6" w:tplc="67047B4C">
      <w:start w:val="1"/>
      <w:numFmt w:val="bullet"/>
      <w:lvlText w:val=""/>
      <w:lvlJc w:val="left"/>
      <w:pPr>
        <w:ind w:left="5040" w:hanging="360"/>
      </w:pPr>
      <w:rPr>
        <w:rFonts w:ascii="Symbol" w:hAnsi="Symbol" w:cs="Symbol" w:hint="default"/>
      </w:rPr>
    </w:lvl>
    <w:lvl w:ilvl="7" w:tplc="AE0A5600">
      <w:start w:val="1"/>
      <w:numFmt w:val="bullet"/>
      <w:lvlText w:val="o"/>
      <w:lvlJc w:val="left"/>
      <w:pPr>
        <w:ind w:left="5760" w:hanging="360"/>
      </w:pPr>
      <w:rPr>
        <w:rFonts w:ascii="Courier New" w:hAnsi="Courier New" w:cs="Courier New" w:hint="default"/>
      </w:rPr>
    </w:lvl>
    <w:lvl w:ilvl="8" w:tplc="9F4C9860">
      <w:start w:val="1"/>
      <w:numFmt w:val="bullet"/>
      <w:lvlText w:val=""/>
      <w:lvlJc w:val="left"/>
      <w:pPr>
        <w:ind w:left="6480" w:hanging="360"/>
      </w:pPr>
      <w:rPr>
        <w:rFonts w:ascii="Wingdings" w:hAnsi="Wingdings" w:cs="Wingdings" w:hint="default"/>
      </w:rPr>
    </w:lvl>
  </w:abstractNum>
  <w:abstractNum w:abstractNumId="45" w15:restartNumberingAfterBreak="0">
    <w:nsid w:val="6D0067BE"/>
    <w:multiLevelType w:val="hybridMultilevel"/>
    <w:tmpl w:val="475CF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E555D4"/>
    <w:multiLevelType w:val="hybridMultilevel"/>
    <w:tmpl w:val="C4326ED2"/>
    <w:lvl w:ilvl="0" w:tplc="099E6D08">
      <w:start w:val="1"/>
      <w:numFmt w:val="bullet"/>
      <w:lvlText w:val=""/>
      <w:lvlJc w:val="left"/>
      <w:pPr>
        <w:ind w:left="720" w:hanging="360"/>
      </w:pPr>
      <w:rPr>
        <w:rFonts w:ascii="Symbol" w:hAnsi="Symbol" w:cs="Symbol" w:hint="default"/>
        <w:sz w:val="18"/>
        <w:szCs w:val="18"/>
      </w:rPr>
    </w:lvl>
    <w:lvl w:ilvl="1" w:tplc="43349874">
      <w:start w:val="1"/>
      <w:numFmt w:val="bullet"/>
      <w:lvlText w:val="o"/>
      <w:lvlJc w:val="left"/>
      <w:pPr>
        <w:ind w:left="1440" w:hanging="360"/>
      </w:pPr>
      <w:rPr>
        <w:rFonts w:ascii="Courier New" w:hAnsi="Courier New" w:cs="Courier New" w:hint="default"/>
      </w:rPr>
    </w:lvl>
    <w:lvl w:ilvl="2" w:tplc="1B90C7E8">
      <w:start w:val="1"/>
      <w:numFmt w:val="bullet"/>
      <w:lvlText w:val=""/>
      <w:lvlJc w:val="left"/>
      <w:pPr>
        <w:ind w:left="2160" w:hanging="360"/>
      </w:pPr>
      <w:rPr>
        <w:rFonts w:ascii="Wingdings" w:hAnsi="Wingdings" w:cs="Wingdings" w:hint="default"/>
      </w:rPr>
    </w:lvl>
    <w:lvl w:ilvl="3" w:tplc="A4FA75CC">
      <w:start w:val="1"/>
      <w:numFmt w:val="bullet"/>
      <w:lvlText w:val=""/>
      <w:lvlJc w:val="left"/>
      <w:pPr>
        <w:ind w:left="2880" w:hanging="360"/>
      </w:pPr>
      <w:rPr>
        <w:rFonts w:ascii="Symbol" w:hAnsi="Symbol" w:cs="Symbol" w:hint="default"/>
      </w:rPr>
    </w:lvl>
    <w:lvl w:ilvl="4" w:tplc="8DD81332">
      <w:start w:val="1"/>
      <w:numFmt w:val="bullet"/>
      <w:lvlText w:val="o"/>
      <w:lvlJc w:val="left"/>
      <w:pPr>
        <w:ind w:left="3600" w:hanging="360"/>
      </w:pPr>
      <w:rPr>
        <w:rFonts w:ascii="Courier New" w:hAnsi="Courier New" w:cs="Courier New" w:hint="default"/>
      </w:rPr>
    </w:lvl>
    <w:lvl w:ilvl="5" w:tplc="CF407348">
      <w:start w:val="1"/>
      <w:numFmt w:val="bullet"/>
      <w:lvlText w:val=""/>
      <w:lvlJc w:val="left"/>
      <w:pPr>
        <w:ind w:left="4320" w:hanging="360"/>
      </w:pPr>
      <w:rPr>
        <w:rFonts w:ascii="Wingdings" w:hAnsi="Wingdings" w:cs="Wingdings" w:hint="default"/>
      </w:rPr>
    </w:lvl>
    <w:lvl w:ilvl="6" w:tplc="EDF69F8A">
      <w:start w:val="1"/>
      <w:numFmt w:val="bullet"/>
      <w:lvlText w:val=""/>
      <w:lvlJc w:val="left"/>
      <w:pPr>
        <w:ind w:left="5040" w:hanging="360"/>
      </w:pPr>
      <w:rPr>
        <w:rFonts w:ascii="Symbol" w:hAnsi="Symbol" w:cs="Symbol" w:hint="default"/>
      </w:rPr>
    </w:lvl>
    <w:lvl w:ilvl="7" w:tplc="15F82C56">
      <w:start w:val="1"/>
      <w:numFmt w:val="bullet"/>
      <w:lvlText w:val="o"/>
      <w:lvlJc w:val="left"/>
      <w:pPr>
        <w:ind w:left="5760" w:hanging="360"/>
      </w:pPr>
      <w:rPr>
        <w:rFonts w:ascii="Courier New" w:hAnsi="Courier New" w:cs="Courier New" w:hint="default"/>
      </w:rPr>
    </w:lvl>
    <w:lvl w:ilvl="8" w:tplc="593603C2">
      <w:start w:val="1"/>
      <w:numFmt w:val="bullet"/>
      <w:lvlText w:val=""/>
      <w:lvlJc w:val="left"/>
      <w:pPr>
        <w:ind w:left="6480" w:hanging="360"/>
      </w:pPr>
      <w:rPr>
        <w:rFonts w:ascii="Wingdings" w:hAnsi="Wingdings" w:cs="Wingdings" w:hint="default"/>
      </w:rPr>
    </w:lvl>
  </w:abstractNum>
  <w:abstractNum w:abstractNumId="47"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48" w15:restartNumberingAfterBreak="0">
    <w:nsid w:val="79A91CB1"/>
    <w:multiLevelType w:val="hybridMultilevel"/>
    <w:tmpl w:val="BFDA9614"/>
    <w:lvl w:ilvl="0" w:tplc="F99680D2">
      <w:start w:val="1"/>
      <w:numFmt w:val="bullet"/>
      <w:lvlText w:val=""/>
      <w:lvlJc w:val="left"/>
      <w:pPr>
        <w:ind w:left="720" w:hanging="360"/>
      </w:pPr>
      <w:rPr>
        <w:rFonts w:ascii="Symbol" w:hAnsi="Symbol" w:cs="Symbol" w:hint="default"/>
        <w:sz w:val="18"/>
        <w:szCs w:val="18"/>
      </w:rPr>
    </w:lvl>
    <w:lvl w:ilvl="1" w:tplc="933E5C6A">
      <w:start w:val="1"/>
      <w:numFmt w:val="bullet"/>
      <w:lvlText w:val="o"/>
      <w:lvlJc w:val="left"/>
      <w:pPr>
        <w:ind w:left="1440" w:hanging="360"/>
      </w:pPr>
      <w:rPr>
        <w:rFonts w:ascii="Courier New" w:hAnsi="Courier New" w:cs="Courier New" w:hint="default"/>
      </w:rPr>
    </w:lvl>
    <w:lvl w:ilvl="2" w:tplc="B3900D12">
      <w:start w:val="1"/>
      <w:numFmt w:val="bullet"/>
      <w:lvlText w:val=""/>
      <w:lvlJc w:val="left"/>
      <w:pPr>
        <w:ind w:left="2160" w:hanging="360"/>
      </w:pPr>
      <w:rPr>
        <w:rFonts w:ascii="Wingdings" w:hAnsi="Wingdings" w:cs="Wingdings" w:hint="default"/>
      </w:rPr>
    </w:lvl>
    <w:lvl w:ilvl="3" w:tplc="B7CEF2D0">
      <w:start w:val="1"/>
      <w:numFmt w:val="bullet"/>
      <w:lvlText w:val=""/>
      <w:lvlJc w:val="left"/>
      <w:pPr>
        <w:ind w:left="2880" w:hanging="360"/>
      </w:pPr>
      <w:rPr>
        <w:rFonts w:ascii="Symbol" w:hAnsi="Symbol" w:cs="Symbol" w:hint="default"/>
      </w:rPr>
    </w:lvl>
    <w:lvl w:ilvl="4" w:tplc="D1228B22">
      <w:start w:val="1"/>
      <w:numFmt w:val="bullet"/>
      <w:lvlText w:val="o"/>
      <w:lvlJc w:val="left"/>
      <w:pPr>
        <w:ind w:left="3600" w:hanging="360"/>
      </w:pPr>
      <w:rPr>
        <w:rFonts w:ascii="Courier New" w:hAnsi="Courier New" w:cs="Courier New" w:hint="default"/>
      </w:rPr>
    </w:lvl>
    <w:lvl w:ilvl="5" w:tplc="009A5FFC">
      <w:start w:val="1"/>
      <w:numFmt w:val="bullet"/>
      <w:lvlText w:val=""/>
      <w:lvlJc w:val="left"/>
      <w:pPr>
        <w:ind w:left="4320" w:hanging="360"/>
      </w:pPr>
      <w:rPr>
        <w:rFonts w:ascii="Wingdings" w:hAnsi="Wingdings" w:cs="Wingdings" w:hint="default"/>
      </w:rPr>
    </w:lvl>
    <w:lvl w:ilvl="6" w:tplc="C1EAD418">
      <w:start w:val="1"/>
      <w:numFmt w:val="bullet"/>
      <w:lvlText w:val=""/>
      <w:lvlJc w:val="left"/>
      <w:pPr>
        <w:ind w:left="5040" w:hanging="360"/>
      </w:pPr>
      <w:rPr>
        <w:rFonts w:ascii="Symbol" w:hAnsi="Symbol" w:cs="Symbol" w:hint="default"/>
      </w:rPr>
    </w:lvl>
    <w:lvl w:ilvl="7" w:tplc="273CAF38">
      <w:start w:val="1"/>
      <w:numFmt w:val="bullet"/>
      <w:lvlText w:val="o"/>
      <w:lvlJc w:val="left"/>
      <w:pPr>
        <w:ind w:left="5760" w:hanging="360"/>
      </w:pPr>
      <w:rPr>
        <w:rFonts w:ascii="Courier New" w:hAnsi="Courier New" w:cs="Courier New" w:hint="default"/>
      </w:rPr>
    </w:lvl>
    <w:lvl w:ilvl="8" w:tplc="6AF0EA7C">
      <w:start w:val="1"/>
      <w:numFmt w:val="bullet"/>
      <w:lvlText w:val=""/>
      <w:lvlJc w:val="left"/>
      <w:pPr>
        <w:ind w:left="6480" w:hanging="360"/>
      </w:pPr>
      <w:rPr>
        <w:rFonts w:ascii="Wingdings" w:hAnsi="Wingdings" w:cs="Wingdings" w:hint="default"/>
      </w:rPr>
    </w:lvl>
  </w:abstractNum>
  <w:abstractNum w:abstractNumId="49" w15:restartNumberingAfterBreak="0">
    <w:nsid w:val="7AF437AF"/>
    <w:multiLevelType w:val="hybridMultilevel"/>
    <w:tmpl w:val="D728ADEA"/>
    <w:lvl w:ilvl="0" w:tplc="5B22B1C6">
      <w:start w:val="1"/>
      <w:numFmt w:val="bullet"/>
      <w:lvlText w:val=""/>
      <w:lvlJc w:val="left"/>
      <w:pPr>
        <w:ind w:left="720" w:hanging="360"/>
      </w:pPr>
      <w:rPr>
        <w:rFonts w:ascii="Symbol" w:hAnsi="Symbol" w:cs="Symbol" w:hint="default"/>
        <w:sz w:val="18"/>
        <w:szCs w:val="18"/>
      </w:rPr>
    </w:lvl>
    <w:lvl w:ilvl="1" w:tplc="6E0A0430">
      <w:start w:val="1"/>
      <w:numFmt w:val="bullet"/>
      <w:lvlText w:val="o"/>
      <w:lvlJc w:val="left"/>
      <w:pPr>
        <w:ind w:left="1440" w:hanging="360"/>
      </w:pPr>
      <w:rPr>
        <w:rFonts w:ascii="Courier New" w:hAnsi="Courier New" w:cs="Courier New" w:hint="default"/>
      </w:rPr>
    </w:lvl>
    <w:lvl w:ilvl="2" w:tplc="EC787E88">
      <w:start w:val="1"/>
      <w:numFmt w:val="bullet"/>
      <w:lvlText w:val=""/>
      <w:lvlJc w:val="left"/>
      <w:pPr>
        <w:ind w:left="2160" w:hanging="360"/>
      </w:pPr>
      <w:rPr>
        <w:rFonts w:ascii="Wingdings" w:hAnsi="Wingdings" w:cs="Wingdings" w:hint="default"/>
      </w:rPr>
    </w:lvl>
    <w:lvl w:ilvl="3" w:tplc="8D48AE54">
      <w:start w:val="1"/>
      <w:numFmt w:val="bullet"/>
      <w:lvlText w:val=""/>
      <w:lvlJc w:val="left"/>
      <w:pPr>
        <w:ind w:left="2880" w:hanging="360"/>
      </w:pPr>
      <w:rPr>
        <w:rFonts w:ascii="Symbol" w:hAnsi="Symbol" w:cs="Symbol" w:hint="default"/>
      </w:rPr>
    </w:lvl>
    <w:lvl w:ilvl="4" w:tplc="63E24580">
      <w:start w:val="1"/>
      <w:numFmt w:val="bullet"/>
      <w:lvlText w:val="o"/>
      <w:lvlJc w:val="left"/>
      <w:pPr>
        <w:ind w:left="3600" w:hanging="360"/>
      </w:pPr>
      <w:rPr>
        <w:rFonts w:ascii="Courier New" w:hAnsi="Courier New" w:cs="Courier New" w:hint="default"/>
      </w:rPr>
    </w:lvl>
    <w:lvl w:ilvl="5" w:tplc="CE9008B6">
      <w:start w:val="1"/>
      <w:numFmt w:val="bullet"/>
      <w:lvlText w:val=""/>
      <w:lvlJc w:val="left"/>
      <w:pPr>
        <w:ind w:left="4320" w:hanging="360"/>
      </w:pPr>
      <w:rPr>
        <w:rFonts w:ascii="Wingdings" w:hAnsi="Wingdings" w:cs="Wingdings" w:hint="default"/>
      </w:rPr>
    </w:lvl>
    <w:lvl w:ilvl="6" w:tplc="92DA56CC">
      <w:start w:val="1"/>
      <w:numFmt w:val="bullet"/>
      <w:lvlText w:val=""/>
      <w:lvlJc w:val="left"/>
      <w:pPr>
        <w:ind w:left="5040" w:hanging="360"/>
      </w:pPr>
      <w:rPr>
        <w:rFonts w:ascii="Symbol" w:hAnsi="Symbol" w:cs="Symbol" w:hint="default"/>
      </w:rPr>
    </w:lvl>
    <w:lvl w:ilvl="7" w:tplc="3E1AB768">
      <w:start w:val="1"/>
      <w:numFmt w:val="bullet"/>
      <w:lvlText w:val="o"/>
      <w:lvlJc w:val="left"/>
      <w:pPr>
        <w:ind w:left="5760" w:hanging="360"/>
      </w:pPr>
      <w:rPr>
        <w:rFonts w:ascii="Courier New" w:hAnsi="Courier New" w:cs="Courier New" w:hint="default"/>
      </w:rPr>
    </w:lvl>
    <w:lvl w:ilvl="8" w:tplc="9B50BBFA">
      <w:start w:val="1"/>
      <w:numFmt w:val="bullet"/>
      <w:lvlText w:val=""/>
      <w:lvlJc w:val="left"/>
      <w:pPr>
        <w:ind w:left="6480" w:hanging="360"/>
      </w:pPr>
      <w:rPr>
        <w:rFonts w:ascii="Wingdings" w:hAnsi="Wingdings" w:cs="Wingdings" w:hint="default"/>
      </w:rPr>
    </w:lvl>
  </w:abstractNum>
  <w:abstractNum w:abstractNumId="50"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51" w15:restartNumberingAfterBreak="0">
    <w:nsid w:val="7DCA0F3C"/>
    <w:multiLevelType w:val="hybridMultilevel"/>
    <w:tmpl w:val="5BF0772E"/>
    <w:lvl w:ilvl="0" w:tplc="8CF65E48">
      <w:start w:val="1"/>
      <w:numFmt w:val="bullet"/>
      <w:lvlText w:val=""/>
      <w:lvlJc w:val="left"/>
      <w:pPr>
        <w:ind w:left="720" w:hanging="360"/>
      </w:pPr>
      <w:rPr>
        <w:rFonts w:ascii="Symbol" w:hAnsi="Symbol" w:cs="Symbol" w:hint="default"/>
        <w:sz w:val="18"/>
        <w:szCs w:val="18"/>
      </w:rPr>
    </w:lvl>
    <w:lvl w:ilvl="1" w:tplc="78467B80">
      <w:start w:val="1"/>
      <w:numFmt w:val="bullet"/>
      <w:lvlText w:val="o"/>
      <w:lvlJc w:val="left"/>
      <w:pPr>
        <w:ind w:left="1440" w:hanging="360"/>
      </w:pPr>
      <w:rPr>
        <w:rFonts w:ascii="Courier New" w:hAnsi="Courier New" w:cs="Courier New" w:hint="default"/>
      </w:rPr>
    </w:lvl>
    <w:lvl w:ilvl="2" w:tplc="3CA2A548">
      <w:start w:val="1"/>
      <w:numFmt w:val="bullet"/>
      <w:lvlText w:val=""/>
      <w:lvlJc w:val="left"/>
      <w:pPr>
        <w:ind w:left="2160" w:hanging="360"/>
      </w:pPr>
      <w:rPr>
        <w:rFonts w:ascii="Wingdings" w:hAnsi="Wingdings" w:cs="Wingdings" w:hint="default"/>
      </w:rPr>
    </w:lvl>
    <w:lvl w:ilvl="3" w:tplc="331C4ADA">
      <w:start w:val="1"/>
      <w:numFmt w:val="bullet"/>
      <w:lvlText w:val=""/>
      <w:lvlJc w:val="left"/>
      <w:pPr>
        <w:ind w:left="2880" w:hanging="360"/>
      </w:pPr>
      <w:rPr>
        <w:rFonts w:ascii="Symbol" w:hAnsi="Symbol" w:cs="Symbol" w:hint="default"/>
      </w:rPr>
    </w:lvl>
    <w:lvl w:ilvl="4" w:tplc="1A9E6180">
      <w:start w:val="1"/>
      <w:numFmt w:val="bullet"/>
      <w:lvlText w:val="o"/>
      <w:lvlJc w:val="left"/>
      <w:pPr>
        <w:ind w:left="3600" w:hanging="360"/>
      </w:pPr>
      <w:rPr>
        <w:rFonts w:ascii="Courier New" w:hAnsi="Courier New" w:cs="Courier New" w:hint="default"/>
      </w:rPr>
    </w:lvl>
    <w:lvl w:ilvl="5" w:tplc="D2F0FD78">
      <w:start w:val="1"/>
      <w:numFmt w:val="bullet"/>
      <w:lvlText w:val=""/>
      <w:lvlJc w:val="left"/>
      <w:pPr>
        <w:ind w:left="4320" w:hanging="360"/>
      </w:pPr>
      <w:rPr>
        <w:rFonts w:ascii="Wingdings" w:hAnsi="Wingdings" w:cs="Wingdings" w:hint="default"/>
      </w:rPr>
    </w:lvl>
    <w:lvl w:ilvl="6" w:tplc="88B2AE02">
      <w:start w:val="1"/>
      <w:numFmt w:val="bullet"/>
      <w:lvlText w:val=""/>
      <w:lvlJc w:val="left"/>
      <w:pPr>
        <w:ind w:left="5040" w:hanging="360"/>
      </w:pPr>
      <w:rPr>
        <w:rFonts w:ascii="Symbol" w:hAnsi="Symbol" w:cs="Symbol" w:hint="default"/>
      </w:rPr>
    </w:lvl>
    <w:lvl w:ilvl="7" w:tplc="34D88C18">
      <w:start w:val="1"/>
      <w:numFmt w:val="bullet"/>
      <w:lvlText w:val="o"/>
      <w:lvlJc w:val="left"/>
      <w:pPr>
        <w:ind w:left="5760" w:hanging="360"/>
      </w:pPr>
      <w:rPr>
        <w:rFonts w:ascii="Courier New" w:hAnsi="Courier New" w:cs="Courier New" w:hint="default"/>
      </w:rPr>
    </w:lvl>
    <w:lvl w:ilvl="8" w:tplc="FF1EEDE8">
      <w:start w:val="1"/>
      <w:numFmt w:val="bullet"/>
      <w:lvlText w:val=""/>
      <w:lvlJc w:val="left"/>
      <w:pPr>
        <w:ind w:left="6480" w:hanging="360"/>
      </w:pPr>
      <w:rPr>
        <w:rFonts w:ascii="Wingdings" w:hAnsi="Wingdings" w:cs="Wingdings" w:hint="default"/>
      </w:rPr>
    </w:lvl>
  </w:abstractNum>
  <w:num w:numId="1" w16cid:durableId="757482729">
    <w:abstractNumId w:val="27"/>
  </w:num>
  <w:num w:numId="2" w16cid:durableId="207955067">
    <w:abstractNumId w:val="4"/>
  </w:num>
  <w:num w:numId="3" w16cid:durableId="1131628269">
    <w:abstractNumId w:val="11"/>
  </w:num>
  <w:num w:numId="4" w16cid:durableId="34278073">
    <w:abstractNumId w:val="30"/>
  </w:num>
  <w:num w:numId="5" w16cid:durableId="1382710428">
    <w:abstractNumId w:val="17"/>
  </w:num>
  <w:num w:numId="6" w16cid:durableId="1706523030">
    <w:abstractNumId w:val="33"/>
  </w:num>
  <w:num w:numId="7" w16cid:durableId="1185706299">
    <w:abstractNumId w:val="7"/>
  </w:num>
  <w:num w:numId="8" w16cid:durableId="864246410">
    <w:abstractNumId w:val="41"/>
  </w:num>
  <w:num w:numId="9" w16cid:durableId="1789158167">
    <w:abstractNumId w:val="21"/>
  </w:num>
  <w:num w:numId="10" w16cid:durableId="1459228652">
    <w:abstractNumId w:val="48"/>
  </w:num>
  <w:num w:numId="11" w16cid:durableId="640960347">
    <w:abstractNumId w:val="37"/>
  </w:num>
  <w:num w:numId="12" w16cid:durableId="220099112">
    <w:abstractNumId w:val="39"/>
  </w:num>
  <w:num w:numId="13" w16cid:durableId="1471172530">
    <w:abstractNumId w:val="29"/>
  </w:num>
  <w:num w:numId="14" w16cid:durableId="1228223522">
    <w:abstractNumId w:val="16"/>
  </w:num>
  <w:num w:numId="15" w16cid:durableId="1677608864">
    <w:abstractNumId w:val="13"/>
  </w:num>
  <w:num w:numId="16" w16cid:durableId="468012801">
    <w:abstractNumId w:val="31"/>
  </w:num>
  <w:num w:numId="17" w16cid:durableId="354698936">
    <w:abstractNumId w:val="35"/>
  </w:num>
  <w:num w:numId="18" w16cid:durableId="252057588">
    <w:abstractNumId w:val="19"/>
  </w:num>
  <w:num w:numId="19" w16cid:durableId="2021008878">
    <w:abstractNumId w:val="43"/>
  </w:num>
  <w:num w:numId="20" w16cid:durableId="183523585">
    <w:abstractNumId w:val="50"/>
  </w:num>
  <w:num w:numId="21" w16cid:durableId="2074964067">
    <w:abstractNumId w:val="10"/>
  </w:num>
  <w:num w:numId="22" w16cid:durableId="214202247">
    <w:abstractNumId w:val="20"/>
  </w:num>
  <w:num w:numId="23" w16cid:durableId="125468338">
    <w:abstractNumId w:val="47"/>
  </w:num>
  <w:num w:numId="24" w16cid:durableId="1414930910">
    <w:abstractNumId w:val="14"/>
  </w:num>
  <w:num w:numId="25" w16cid:durableId="1133602625">
    <w:abstractNumId w:val="24"/>
  </w:num>
  <w:num w:numId="26" w16cid:durableId="506218593">
    <w:abstractNumId w:val="32"/>
  </w:num>
  <w:num w:numId="27" w16cid:durableId="1300719668">
    <w:abstractNumId w:val="40"/>
  </w:num>
  <w:num w:numId="28" w16cid:durableId="99571577">
    <w:abstractNumId w:val="42"/>
  </w:num>
  <w:num w:numId="29" w16cid:durableId="1234925956">
    <w:abstractNumId w:val="6"/>
  </w:num>
  <w:num w:numId="30" w16cid:durableId="505362240">
    <w:abstractNumId w:val="15"/>
  </w:num>
  <w:num w:numId="31" w16cid:durableId="1475177913">
    <w:abstractNumId w:val="22"/>
  </w:num>
  <w:num w:numId="32" w16cid:durableId="1650668018">
    <w:abstractNumId w:val="5"/>
  </w:num>
  <w:num w:numId="33" w16cid:durableId="747071994">
    <w:abstractNumId w:val="18"/>
  </w:num>
  <w:num w:numId="34" w16cid:durableId="438840935">
    <w:abstractNumId w:val="26"/>
  </w:num>
  <w:num w:numId="35" w16cid:durableId="640310139">
    <w:abstractNumId w:val="8"/>
  </w:num>
  <w:num w:numId="36" w16cid:durableId="171381219">
    <w:abstractNumId w:val="12"/>
  </w:num>
  <w:num w:numId="37" w16cid:durableId="1050961899">
    <w:abstractNumId w:val="49"/>
  </w:num>
  <w:num w:numId="38" w16cid:durableId="898515409">
    <w:abstractNumId w:val="51"/>
  </w:num>
  <w:num w:numId="39" w16cid:durableId="1413701403">
    <w:abstractNumId w:val="46"/>
  </w:num>
  <w:num w:numId="40" w16cid:durableId="1503088405">
    <w:abstractNumId w:val="44"/>
  </w:num>
  <w:num w:numId="41" w16cid:durableId="1353074680">
    <w:abstractNumId w:val="0"/>
  </w:num>
  <w:num w:numId="42" w16cid:durableId="1161503571">
    <w:abstractNumId w:val="1"/>
  </w:num>
  <w:num w:numId="43" w16cid:durableId="1692412477">
    <w:abstractNumId w:val="2"/>
  </w:num>
  <w:num w:numId="44" w16cid:durableId="372466569">
    <w:abstractNumId w:val="3"/>
  </w:num>
  <w:num w:numId="45" w16cid:durableId="1865361560">
    <w:abstractNumId w:val="34"/>
  </w:num>
  <w:num w:numId="46" w16cid:durableId="1529103098">
    <w:abstractNumId w:val="28"/>
  </w:num>
  <w:num w:numId="47" w16cid:durableId="510528342">
    <w:abstractNumId w:val="9"/>
  </w:num>
  <w:num w:numId="48" w16cid:durableId="215355531">
    <w:abstractNumId w:val="25"/>
  </w:num>
  <w:num w:numId="49" w16cid:durableId="1812019444">
    <w:abstractNumId w:val="23"/>
  </w:num>
  <w:num w:numId="50" w16cid:durableId="794715618">
    <w:abstractNumId w:val="45"/>
  </w:num>
  <w:num w:numId="51" w16cid:durableId="1329676922">
    <w:abstractNumId w:val="36"/>
  </w:num>
  <w:num w:numId="52" w16cid:durableId="196234002">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3DF6"/>
    <w:rsid w:val="00021212"/>
    <w:rsid w:val="00027F41"/>
    <w:rsid w:val="00035307"/>
    <w:rsid w:val="00037A49"/>
    <w:rsid w:val="0004300C"/>
    <w:rsid w:val="00043DDE"/>
    <w:rsid w:val="000640C9"/>
    <w:rsid w:val="00065A8B"/>
    <w:rsid w:val="00097F4A"/>
    <w:rsid w:val="000A74BB"/>
    <w:rsid w:val="000C5527"/>
    <w:rsid w:val="000D33A3"/>
    <w:rsid w:val="000E76C6"/>
    <w:rsid w:val="00127127"/>
    <w:rsid w:val="00134892"/>
    <w:rsid w:val="001467F5"/>
    <w:rsid w:val="0017062A"/>
    <w:rsid w:val="001A74C3"/>
    <w:rsid w:val="001B6F83"/>
    <w:rsid w:val="00204EDB"/>
    <w:rsid w:val="00225C2A"/>
    <w:rsid w:val="00242E60"/>
    <w:rsid w:val="0025229A"/>
    <w:rsid w:val="00257D60"/>
    <w:rsid w:val="002634AA"/>
    <w:rsid w:val="00277B73"/>
    <w:rsid w:val="00282293"/>
    <w:rsid w:val="00285016"/>
    <w:rsid w:val="002A30FD"/>
    <w:rsid w:val="002B4A8E"/>
    <w:rsid w:val="002D58B5"/>
    <w:rsid w:val="002F00E1"/>
    <w:rsid w:val="00324BB2"/>
    <w:rsid w:val="0033249E"/>
    <w:rsid w:val="00337E4D"/>
    <w:rsid w:val="00343395"/>
    <w:rsid w:val="00367075"/>
    <w:rsid w:val="00391441"/>
    <w:rsid w:val="003A1AA2"/>
    <w:rsid w:val="003D2693"/>
    <w:rsid w:val="003D3F85"/>
    <w:rsid w:val="004024AA"/>
    <w:rsid w:val="004702FB"/>
    <w:rsid w:val="00471503"/>
    <w:rsid w:val="00475007"/>
    <w:rsid w:val="0049479E"/>
    <w:rsid w:val="004A1225"/>
    <w:rsid w:val="004D2F9F"/>
    <w:rsid w:val="004F2927"/>
    <w:rsid w:val="0052142A"/>
    <w:rsid w:val="00522021"/>
    <w:rsid w:val="0053140F"/>
    <w:rsid w:val="0053510E"/>
    <w:rsid w:val="005423BF"/>
    <w:rsid w:val="005B6195"/>
    <w:rsid w:val="006347C3"/>
    <w:rsid w:val="00640F57"/>
    <w:rsid w:val="006975C6"/>
    <w:rsid w:val="006A5918"/>
    <w:rsid w:val="006B2936"/>
    <w:rsid w:val="006B74B3"/>
    <w:rsid w:val="006D0A29"/>
    <w:rsid w:val="006F1DA5"/>
    <w:rsid w:val="007109D5"/>
    <w:rsid w:val="00785F39"/>
    <w:rsid w:val="007A7608"/>
    <w:rsid w:val="007B374A"/>
    <w:rsid w:val="007B5AC8"/>
    <w:rsid w:val="007B5B86"/>
    <w:rsid w:val="007C0D21"/>
    <w:rsid w:val="007C3EA0"/>
    <w:rsid w:val="007D6FB3"/>
    <w:rsid w:val="007E0E83"/>
    <w:rsid w:val="007F016D"/>
    <w:rsid w:val="00806872"/>
    <w:rsid w:val="00811F93"/>
    <w:rsid w:val="008278F5"/>
    <w:rsid w:val="00886218"/>
    <w:rsid w:val="0088646C"/>
    <w:rsid w:val="008B72CE"/>
    <w:rsid w:val="008E3E84"/>
    <w:rsid w:val="00925B91"/>
    <w:rsid w:val="00930868"/>
    <w:rsid w:val="00942329"/>
    <w:rsid w:val="00960022"/>
    <w:rsid w:val="00A27221"/>
    <w:rsid w:val="00A4732B"/>
    <w:rsid w:val="00A52459"/>
    <w:rsid w:val="00A54233"/>
    <w:rsid w:val="00A54C2E"/>
    <w:rsid w:val="00A54C3E"/>
    <w:rsid w:val="00A648BA"/>
    <w:rsid w:val="00A66FF8"/>
    <w:rsid w:val="00AD3885"/>
    <w:rsid w:val="00AF7FB0"/>
    <w:rsid w:val="00B0561B"/>
    <w:rsid w:val="00B05771"/>
    <w:rsid w:val="00B169F3"/>
    <w:rsid w:val="00B41FDC"/>
    <w:rsid w:val="00B63A1A"/>
    <w:rsid w:val="00B73EDA"/>
    <w:rsid w:val="00B757D1"/>
    <w:rsid w:val="00B92196"/>
    <w:rsid w:val="00B93434"/>
    <w:rsid w:val="00BB0C2F"/>
    <w:rsid w:val="00BC2D61"/>
    <w:rsid w:val="00C02EF0"/>
    <w:rsid w:val="00C125C6"/>
    <w:rsid w:val="00C24613"/>
    <w:rsid w:val="00C315C9"/>
    <w:rsid w:val="00C4793C"/>
    <w:rsid w:val="00CD6E25"/>
    <w:rsid w:val="00D14ECD"/>
    <w:rsid w:val="00D23667"/>
    <w:rsid w:val="00D379CF"/>
    <w:rsid w:val="00D57973"/>
    <w:rsid w:val="00D60A0B"/>
    <w:rsid w:val="00D7467F"/>
    <w:rsid w:val="00D840A4"/>
    <w:rsid w:val="00D855DB"/>
    <w:rsid w:val="00D931BF"/>
    <w:rsid w:val="00DC1800"/>
    <w:rsid w:val="00DD2FA1"/>
    <w:rsid w:val="00DD5A14"/>
    <w:rsid w:val="00DF4B0C"/>
    <w:rsid w:val="00E34263"/>
    <w:rsid w:val="00E55B9D"/>
    <w:rsid w:val="00E65FCC"/>
    <w:rsid w:val="00ED41BC"/>
    <w:rsid w:val="00EF3AE5"/>
    <w:rsid w:val="00F0100D"/>
    <w:rsid w:val="00F30DEA"/>
    <w:rsid w:val="00F37CA9"/>
    <w:rsid w:val="00F724F1"/>
    <w:rsid w:val="00F851F3"/>
    <w:rsid w:val="00FB3258"/>
    <w:rsid w:val="00FC2646"/>
    <w:rsid w:val="00FD2770"/>
    <w:rsid w:val="00FE4A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E0D7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
    <w:link w:val="Odstavekseznama"/>
    <w:uiPriority w:val="34"/>
    <w:qFormat/>
    <w:locked/>
    <w:rsid w:val="00285016"/>
    <w:rPr>
      <w:rFonts w:ascii="Helvetica" w:hAnsi="Helvetica"/>
    </w:rPr>
  </w:style>
  <w:style w:type="table" w:customStyle="1" w:styleId="NormalTablePHPDOCX1">
    <w:name w:val="Normal Table PHPDOCX1"/>
    <w:uiPriority w:val="99"/>
    <w:semiHidden/>
    <w:qFormat/>
    <w:rsid w:val="001A74C3"/>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Revizija">
    <w:name w:val="Revision"/>
    <w:hidden/>
    <w:uiPriority w:val="99"/>
    <w:semiHidden/>
    <w:rsid w:val="0053140F"/>
    <w:pPr>
      <w:spacing w:after="0" w:line="240" w:lineRule="auto"/>
    </w:pPr>
    <w:rPr>
      <w:rFonts w:ascii="Helvetica" w:hAnsi="Helvetica"/>
    </w:rPr>
  </w:style>
  <w:style w:type="character" w:styleId="Pripombasklic">
    <w:name w:val="annotation reference"/>
    <w:basedOn w:val="Privzetapisavaodstavka"/>
    <w:uiPriority w:val="99"/>
    <w:semiHidden/>
    <w:unhideWhenUsed/>
    <w:rsid w:val="0053140F"/>
    <w:rPr>
      <w:sz w:val="16"/>
      <w:szCs w:val="16"/>
    </w:rPr>
  </w:style>
  <w:style w:type="paragraph" w:styleId="Pripombabesedilo">
    <w:name w:val="annotation text"/>
    <w:basedOn w:val="Navaden"/>
    <w:link w:val="PripombabesediloZnak"/>
    <w:uiPriority w:val="99"/>
    <w:unhideWhenUsed/>
    <w:rsid w:val="0053140F"/>
    <w:pPr>
      <w:spacing w:line="240" w:lineRule="auto"/>
    </w:pPr>
    <w:rPr>
      <w:sz w:val="20"/>
      <w:szCs w:val="20"/>
    </w:rPr>
  </w:style>
  <w:style w:type="character" w:customStyle="1" w:styleId="PripombabesediloZnak">
    <w:name w:val="Pripomba – besedilo Znak"/>
    <w:basedOn w:val="Privzetapisavaodstavka"/>
    <w:link w:val="Pripombabesedilo"/>
    <w:uiPriority w:val="99"/>
    <w:rsid w:val="0053140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53140F"/>
    <w:rPr>
      <w:b/>
      <w:bCs/>
    </w:rPr>
  </w:style>
  <w:style w:type="character" w:customStyle="1" w:styleId="ZadevapripombeZnak">
    <w:name w:val="Zadeva pripombe Znak"/>
    <w:basedOn w:val="PripombabesediloZnak"/>
    <w:link w:val="Zadevapripombe"/>
    <w:uiPriority w:val="99"/>
    <w:semiHidden/>
    <w:rsid w:val="0053140F"/>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85</Pages>
  <Words>28010</Words>
  <Characters>159660</Characters>
  <Application>Microsoft Office Word</Application>
  <DocSecurity>0</DocSecurity>
  <Lines>1330</Lines>
  <Paragraphs>374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11</cp:revision>
  <cp:lastPrinted>2025-11-27T09:21:00Z</cp:lastPrinted>
  <dcterms:created xsi:type="dcterms:W3CDTF">2025-11-26T10:55:00Z</dcterms:created>
  <dcterms:modified xsi:type="dcterms:W3CDTF">2025-12-05T07:31:00Z</dcterms:modified>
</cp:coreProperties>
</file>